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91F51" w14:textId="59FD4861" w:rsidR="00B7766D" w:rsidRDefault="00AE081F" w:rsidP="003121A8">
      <w:pPr>
        <w:rPr>
          <w:lang w:val="en-ID"/>
        </w:rPr>
      </w:pPr>
      <w:r w:rsidRPr="003121A8">
        <w:rPr>
          <w:lang w:val="en-ID"/>
        </w:rPr>
        <w:t>MODUL AJAR</w:t>
      </w:r>
      <w:r w:rsidR="00B7766D">
        <w:rPr>
          <w:lang w:val="en-ID"/>
        </w:rPr>
        <w:t xml:space="preserve"> (Flipped classroom belum tercatat dalam modul meski sudah dilakukan)</w:t>
      </w:r>
    </w:p>
    <w:p w14:paraId="5B5397E7" w14:textId="77777777" w:rsidR="003121A8" w:rsidRPr="003121A8" w:rsidRDefault="003121A8" w:rsidP="003121A8">
      <w:pPr>
        <w:rPr>
          <w:lang w:val="en-ID"/>
        </w:rPr>
      </w:pPr>
    </w:p>
    <w:p w14:paraId="0AFA7B5A" w14:textId="72055003" w:rsidR="00AE081F" w:rsidRDefault="003E602C" w:rsidP="00AE081F">
      <w:pPr>
        <w:pStyle w:val="ListParagraph"/>
        <w:rPr>
          <w:lang w:val="en-ID"/>
        </w:rPr>
      </w:pPr>
      <w:r w:rsidRPr="003E602C">
        <w:rPr>
          <w:noProof/>
        </w:rPr>
        <w:drawing>
          <wp:inline distT="0" distB="0" distL="0" distR="0" wp14:anchorId="3332D137" wp14:editId="5765A8B0">
            <wp:extent cx="5039995" cy="74364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9995" cy="7436485"/>
                    </a:xfrm>
                    <a:prstGeom prst="rect">
                      <a:avLst/>
                    </a:prstGeom>
                    <a:noFill/>
                    <a:ln>
                      <a:noFill/>
                    </a:ln>
                  </pic:spPr>
                </pic:pic>
              </a:graphicData>
            </a:graphic>
          </wp:inline>
        </w:drawing>
      </w:r>
    </w:p>
    <w:p w14:paraId="50DB6864" w14:textId="0C40B459" w:rsidR="003E602C" w:rsidRDefault="003E602C" w:rsidP="00AE081F">
      <w:pPr>
        <w:pStyle w:val="ListParagraph"/>
        <w:rPr>
          <w:lang w:val="en-ID"/>
        </w:rPr>
      </w:pPr>
    </w:p>
    <w:p w14:paraId="29538304" w14:textId="6CCF1683" w:rsidR="003E602C" w:rsidRDefault="003E602C" w:rsidP="00AE081F">
      <w:pPr>
        <w:pStyle w:val="ListParagraph"/>
      </w:pPr>
    </w:p>
    <w:p w14:paraId="5F9F972C" w14:textId="119E665F" w:rsidR="003E602C" w:rsidRDefault="003E602C" w:rsidP="00AE081F">
      <w:pPr>
        <w:pStyle w:val="ListParagraph"/>
        <w:rPr>
          <w:lang w:val="en-ID"/>
        </w:rPr>
      </w:pPr>
      <w:r w:rsidRPr="003E602C">
        <w:rPr>
          <w:noProof/>
        </w:rPr>
        <w:lastRenderedPageBreak/>
        <w:drawing>
          <wp:inline distT="0" distB="0" distL="0" distR="0" wp14:anchorId="1D3B2E13" wp14:editId="19E21723">
            <wp:extent cx="5039995" cy="752792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995" cy="7527925"/>
                    </a:xfrm>
                    <a:prstGeom prst="rect">
                      <a:avLst/>
                    </a:prstGeom>
                    <a:noFill/>
                    <a:ln>
                      <a:noFill/>
                    </a:ln>
                  </pic:spPr>
                </pic:pic>
              </a:graphicData>
            </a:graphic>
          </wp:inline>
        </w:drawing>
      </w:r>
    </w:p>
    <w:p w14:paraId="04C9F706" w14:textId="5C1F37EE" w:rsidR="003E602C" w:rsidRDefault="003E602C" w:rsidP="00AE081F">
      <w:pPr>
        <w:pStyle w:val="ListParagraph"/>
        <w:rPr>
          <w:lang w:val="en-ID"/>
        </w:rPr>
      </w:pPr>
    </w:p>
    <w:p w14:paraId="34B195EE" w14:textId="1BD19797" w:rsidR="003E602C" w:rsidRDefault="003E602C" w:rsidP="00AE081F">
      <w:pPr>
        <w:pStyle w:val="ListParagraph"/>
        <w:rPr>
          <w:lang w:val="en-ID"/>
        </w:rPr>
      </w:pPr>
    </w:p>
    <w:p w14:paraId="52B1444F" w14:textId="75967D56" w:rsidR="003E602C" w:rsidRDefault="003E602C" w:rsidP="00AE081F">
      <w:pPr>
        <w:pStyle w:val="ListParagraph"/>
        <w:rPr>
          <w:lang w:val="en-ID"/>
        </w:rPr>
      </w:pPr>
    </w:p>
    <w:p w14:paraId="29534900" w14:textId="7B24491B" w:rsidR="003E602C" w:rsidRDefault="003E602C" w:rsidP="00AE081F">
      <w:pPr>
        <w:pStyle w:val="ListParagraph"/>
        <w:rPr>
          <w:lang w:val="en-ID"/>
        </w:rPr>
      </w:pPr>
    </w:p>
    <w:p w14:paraId="3A159548" w14:textId="690CCA63" w:rsidR="003E602C" w:rsidRDefault="003E602C" w:rsidP="00AE081F">
      <w:pPr>
        <w:pStyle w:val="ListParagraph"/>
        <w:rPr>
          <w:lang w:val="en-ID"/>
        </w:rPr>
      </w:pPr>
    </w:p>
    <w:p w14:paraId="2ABD3300" w14:textId="4C5ECC77" w:rsidR="003E602C" w:rsidRDefault="003E602C" w:rsidP="00AE081F">
      <w:pPr>
        <w:pStyle w:val="ListParagraph"/>
        <w:rPr>
          <w:lang w:val="en-ID"/>
        </w:rPr>
      </w:pPr>
      <w:r w:rsidRPr="003E602C">
        <w:rPr>
          <w:noProof/>
        </w:rPr>
        <w:lastRenderedPageBreak/>
        <w:drawing>
          <wp:inline distT="0" distB="0" distL="0" distR="0" wp14:anchorId="35C0AEE0" wp14:editId="3EB1F708">
            <wp:extent cx="5039995" cy="753808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9995" cy="7538085"/>
                    </a:xfrm>
                    <a:prstGeom prst="rect">
                      <a:avLst/>
                    </a:prstGeom>
                    <a:noFill/>
                    <a:ln>
                      <a:noFill/>
                    </a:ln>
                  </pic:spPr>
                </pic:pic>
              </a:graphicData>
            </a:graphic>
          </wp:inline>
        </w:drawing>
      </w:r>
    </w:p>
    <w:p w14:paraId="6BD6D3E9" w14:textId="3FC79BEF" w:rsidR="003E602C" w:rsidRDefault="003E602C" w:rsidP="00AE081F">
      <w:pPr>
        <w:pStyle w:val="ListParagraph"/>
        <w:rPr>
          <w:lang w:val="en-ID"/>
        </w:rPr>
      </w:pPr>
    </w:p>
    <w:p w14:paraId="67B603B4" w14:textId="4CB8EF19" w:rsidR="003E602C" w:rsidRDefault="003E602C" w:rsidP="00AE081F">
      <w:pPr>
        <w:pStyle w:val="ListParagraph"/>
        <w:rPr>
          <w:lang w:val="en-ID"/>
        </w:rPr>
      </w:pPr>
    </w:p>
    <w:p w14:paraId="6DB982B2" w14:textId="00D7E718" w:rsidR="003E602C" w:rsidRDefault="003E602C" w:rsidP="00AE081F">
      <w:pPr>
        <w:pStyle w:val="ListParagraph"/>
        <w:rPr>
          <w:lang w:val="en-ID"/>
        </w:rPr>
      </w:pPr>
    </w:p>
    <w:p w14:paraId="75C94414" w14:textId="4545B498" w:rsidR="003E602C" w:rsidRDefault="003E602C" w:rsidP="00AE081F">
      <w:pPr>
        <w:pStyle w:val="ListParagraph"/>
        <w:rPr>
          <w:lang w:val="en-ID"/>
        </w:rPr>
      </w:pPr>
    </w:p>
    <w:p w14:paraId="1E2DFDDE" w14:textId="6570EE89" w:rsidR="003E602C" w:rsidRDefault="003E602C" w:rsidP="00AE081F">
      <w:pPr>
        <w:pStyle w:val="ListParagraph"/>
        <w:rPr>
          <w:lang w:val="en-ID"/>
        </w:rPr>
      </w:pPr>
    </w:p>
    <w:p w14:paraId="387BE326" w14:textId="586452EC" w:rsidR="003E602C" w:rsidRDefault="00551BB6" w:rsidP="00AE081F">
      <w:pPr>
        <w:pStyle w:val="ListParagraph"/>
        <w:rPr>
          <w:lang w:val="en-ID"/>
        </w:rPr>
      </w:pPr>
      <w:r w:rsidRPr="00551BB6">
        <w:rPr>
          <w:noProof/>
        </w:rPr>
        <w:lastRenderedPageBreak/>
        <w:drawing>
          <wp:inline distT="0" distB="0" distL="0" distR="0" wp14:anchorId="3C436CB6" wp14:editId="506F4985">
            <wp:extent cx="5039995" cy="76631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995" cy="7663180"/>
                    </a:xfrm>
                    <a:prstGeom prst="rect">
                      <a:avLst/>
                    </a:prstGeom>
                    <a:noFill/>
                    <a:ln>
                      <a:noFill/>
                    </a:ln>
                  </pic:spPr>
                </pic:pic>
              </a:graphicData>
            </a:graphic>
          </wp:inline>
        </w:drawing>
      </w:r>
    </w:p>
    <w:p w14:paraId="1BCE1F3F" w14:textId="1CA32BC5" w:rsidR="00551BB6" w:rsidRDefault="00551BB6" w:rsidP="00AE081F">
      <w:pPr>
        <w:pStyle w:val="ListParagraph"/>
        <w:rPr>
          <w:lang w:val="en-ID"/>
        </w:rPr>
      </w:pPr>
    </w:p>
    <w:p w14:paraId="3AD2E2D5" w14:textId="4754DD0B" w:rsidR="00551BB6" w:rsidRDefault="00551BB6" w:rsidP="00AE081F">
      <w:pPr>
        <w:pStyle w:val="ListParagraph"/>
        <w:rPr>
          <w:lang w:val="en-ID"/>
        </w:rPr>
      </w:pPr>
    </w:p>
    <w:p w14:paraId="1DB0DCC5" w14:textId="25122904" w:rsidR="00551BB6" w:rsidRDefault="00551BB6" w:rsidP="00AE081F">
      <w:pPr>
        <w:pStyle w:val="ListParagraph"/>
        <w:rPr>
          <w:lang w:val="en-ID"/>
        </w:rPr>
      </w:pPr>
    </w:p>
    <w:p w14:paraId="44BC41D0" w14:textId="0535ADB8" w:rsidR="00551BB6" w:rsidRDefault="00551BB6" w:rsidP="00AE081F">
      <w:pPr>
        <w:pStyle w:val="ListParagraph"/>
        <w:rPr>
          <w:lang w:val="en-ID"/>
        </w:rPr>
      </w:pPr>
    </w:p>
    <w:p w14:paraId="7756278F" w14:textId="6728C838" w:rsidR="00551BB6" w:rsidRDefault="00551BB6" w:rsidP="00AE081F">
      <w:pPr>
        <w:pStyle w:val="ListParagraph"/>
        <w:rPr>
          <w:lang w:val="en-ID"/>
        </w:rPr>
      </w:pPr>
      <w:r w:rsidRPr="00551BB6">
        <w:rPr>
          <w:noProof/>
        </w:rPr>
        <w:lastRenderedPageBreak/>
        <w:drawing>
          <wp:inline distT="0" distB="0" distL="0" distR="0" wp14:anchorId="5BD17F33" wp14:editId="0842A39B">
            <wp:extent cx="5039995" cy="50666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5066665"/>
                    </a:xfrm>
                    <a:prstGeom prst="rect">
                      <a:avLst/>
                    </a:prstGeom>
                    <a:noFill/>
                    <a:ln>
                      <a:noFill/>
                    </a:ln>
                  </pic:spPr>
                </pic:pic>
              </a:graphicData>
            </a:graphic>
          </wp:inline>
        </w:drawing>
      </w:r>
    </w:p>
    <w:p w14:paraId="2295FD90" w14:textId="05BB7F12" w:rsidR="00551BB6" w:rsidRDefault="00551BB6" w:rsidP="00AE081F">
      <w:pPr>
        <w:pStyle w:val="ListParagraph"/>
        <w:rPr>
          <w:lang w:val="en-ID"/>
        </w:rPr>
      </w:pPr>
    </w:p>
    <w:p w14:paraId="05068738" w14:textId="667E333A" w:rsidR="00551BB6" w:rsidRDefault="00551BB6" w:rsidP="00AE081F">
      <w:pPr>
        <w:pStyle w:val="ListParagraph"/>
        <w:rPr>
          <w:lang w:val="en-ID"/>
        </w:rPr>
      </w:pPr>
    </w:p>
    <w:p w14:paraId="128027A4" w14:textId="597D83D0" w:rsidR="00551BB6" w:rsidRDefault="00551BB6" w:rsidP="00AE081F">
      <w:pPr>
        <w:pStyle w:val="ListParagraph"/>
        <w:rPr>
          <w:lang w:val="en-ID"/>
        </w:rPr>
      </w:pPr>
    </w:p>
    <w:p w14:paraId="3F36961C" w14:textId="2C2977F4" w:rsidR="00551BB6" w:rsidRDefault="00551BB6" w:rsidP="00AE081F">
      <w:pPr>
        <w:pStyle w:val="ListParagraph"/>
        <w:rPr>
          <w:lang w:val="en-ID"/>
        </w:rPr>
      </w:pPr>
    </w:p>
    <w:p w14:paraId="4DEBA5EE" w14:textId="64497094" w:rsidR="00551BB6" w:rsidRDefault="00551BB6" w:rsidP="00AE081F">
      <w:pPr>
        <w:pStyle w:val="ListParagraph"/>
        <w:rPr>
          <w:lang w:val="en-ID"/>
        </w:rPr>
      </w:pPr>
    </w:p>
    <w:p w14:paraId="7070C4CA" w14:textId="313A7038" w:rsidR="00551BB6" w:rsidRDefault="00551BB6" w:rsidP="00AE081F">
      <w:pPr>
        <w:pStyle w:val="ListParagraph"/>
        <w:rPr>
          <w:lang w:val="en-ID"/>
        </w:rPr>
      </w:pPr>
    </w:p>
    <w:p w14:paraId="29EFF17B" w14:textId="750FCD0E" w:rsidR="00551BB6" w:rsidRDefault="00551BB6" w:rsidP="00AE081F">
      <w:pPr>
        <w:pStyle w:val="ListParagraph"/>
        <w:rPr>
          <w:lang w:val="en-ID"/>
        </w:rPr>
      </w:pPr>
    </w:p>
    <w:p w14:paraId="7A3A75F6" w14:textId="2FCC6384" w:rsidR="00551BB6" w:rsidRDefault="00551BB6" w:rsidP="00AE081F">
      <w:pPr>
        <w:pStyle w:val="ListParagraph"/>
        <w:rPr>
          <w:lang w:val="en-ID"/>
        </w:rPr>
      </w:pPr>
    </w:p>
    <w:p w14:paraId="4F129040" w14:textId="1634C42A" w:rsidR="00551BB6" w:rsidRDefault="00551BB6" w:rsidP="00AE081F">
      <w:pPr>
        <w:pStyle w:val="ListParagraph"/>
        <w:rPr>
          <w:lang w:val="en-ID"/>
        </w:rPr>
      </w:pPr>
    </w:p>
    <w:p w14:paraId="01563BBB" w14:textId="643E1873" w:rsidR="00551BB6" w:rsidRDefault="00551BB6" w:rsidP="00AE081F">
      <w:pPr>
        <w:pStyle w:val="ListParagraph"/>
        <w:rPr>
          <w:lang w:val="en-ID"/>
        </w:rPr>
      </w:pPr>
    </w:p>
    <w:p w14:paraId="3D3CD15D" w14:textId="6138BD11" w:rsidR="00551BB6" w:rsidRDefault="00551BB6" w:rsidP="00AE081F">
      <w:pPr>
        <w:pStyle w:val="ListParagraph"/>
        <w:rPr>
          <w:lang w:val="en-ID"/>
        </w:rPr>
      </w:pPr>
    </w:p>
    <w:p w14:paraId="58BA1EAC" w14:textId="7737A318" w:rsidR="00551BB6" w:rsidRDefault="00551BB6" w:rsidP="00AE081F">
      <w:pPr>
        <w:pStyle w:val="ListParagraph"/>
        <w:rPr>
          <w:lang w:val="en-ID"/>
        </w:rPr>
      </w:pPr>
    </w:p>
    <w:p w14:paraId="2C78BE2A" w14:textId="2F242135" w:rsidR="00551BB6" w:rsidRDefault="00551BB6" w:rsidP="00AE081F">
      <w:pPr>
        <w:pStyle w:val="ListParagraph"/>
        <w:rPr>
          <w:lang w:val="en-ID"/>
        </w:rPr>
      </w:pPr>
    </w:p>
    <w:p w14:paraId="181AC0D4" w14:textId="55643EEF" w:rsidR="00551BB6" w:rsidRDefault="00551BB6" w:rsidP="00AE081F">
      <w:pPr>
        <w:pStyle w:val="ListParagraph"/>
        <w:rPr>
          <w:lang w:val="en-ID"/>
        </w:rPr>
      </w:pPr>
    </w:p>
    <w:p w14:paraId="01CF4054" w14:textId="06E38068" w:rsidR="00551BB6" w:rsidRDefault="00551BB6" w:rsidP="00AE081F">
      <w:pPr>
        <w:pStyle w:val="ListParagraph"/>
        <w:rPr>
          <w:lang w:val="en-ID"/>
        </w:rPr>
      </w:pPr>
    </w:p>
    <w:p w14:paraId="60C1B780" w14:textId="02A9904C" w:rsidR="00551BB6" w:rsidRDefault="00551BB6" w:rsidP="00AE081F">
      <w:pPr>
        <w:pStyle w:val="ListParagraph"/>
        <w:rPr>
          <w:lang w:val="en-ID"/>
        </w:rPr>
      </w:pPr>
    </w:p>
    <w:p w14:paraId="3E115FE4" w14:textId="3B989515" w:rsidR="00551BB6" w:rsidRDefault="00551BB6" w:rsidP="00AE081F">
      <w:pPr>
        <w:pStyle w:val="ListParagraph"/>
        <w:rPr>
          <w:lang w:val="en-ID"/>
        </w:rPr>
      </w:pPr>
    </w:p>
    <w:p w14:paraId="679C1CA5" w14:textId="6B03D3DC" w:rsidR="00551BB6" w:rsidRDefault="00551BB6" w:rsidP="00AE081F">
      <w:pPr>
        <w:pStyle w:val="ListParagraph"/>
        <w:rPr>
          <w:lang w:val="en-ID"/>
        </w:rPr>
      </w:pPr>
    </w:p>
    <w:p w14:paraId="0CE38AAC" w14:textId="77777777" w:rsidR="00551BB6" w:rsidRDefault="00551BB6" w:rsidP="00AE081F">
      <w:pPr>
        <w:pStyle w:val="ListParagraph"/>
        <w:rPr>
          <w:lang w:val="en-ID"/>
        </w:rPr>
      </w:pPr>
    </w:p>
    <w:sectPr w:rsidR="00551BB6" w:rsidSect="00FB3022">
      <w:headerReference w:type="even" r:id="rId13"/>
      <w:footerReference w:type="even" r:id="rId14"/>
      <w:footerReference w:type="default" r:id="rId15"/>
      <w:footerReference w:type="first" r:id="rId16"/>
      <w:pgSz w:w="11906" w:h="16838" w:code="9"/>
      <w:pgMar w:top="1701" w:right="1701" w:bottom="1701" w:left="2268" w:header="1138" w:footer="720" w:gutter="0"/>
      <w:pgNumType w:start="5"/>
      <w:cols w:space="28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CDF7" w14:textId="77777777" w:rsidR="00E558B3" w:rsidRDefault="00E558B3" w:rsidP="0083285D">
      <w:r>
        <w:separator/>
      </w:r>
    </w:p>
  </w:endnote>
  <w:endnote w:type="continuationSeparator" w:id="0">
    <w:p w14:paraId="5F345731" w14:textId="77777777" w:rsidR="00E558B3" w:rsidRDefault="00E558B3"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92173"/>
      <w:docPartObj>
        <w:docPartGallery w:val="Page Numbers (Bottom of Page)"/>
        <w:docPartUnique/>
      </w:docPartObj>
    </w:sdtPr>
    <w:sdtEndPr>
      <w:rPr>
        <w:noProof/>
      </w:rPr>
    </w:sdtEndPr>
    <w:sdtContent>
      <w:p w14:paraId="2F968B5A" w14:textId="12460615" w:rsidR="009E4215" w:rsidRDefault="009E42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2D0667" w14:textId="31DC50ED" w:rsidR="005F248D" w:rsidRPr="004A5720" w:rsidRDefault="005F248D" w:rsidP="004A5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5603"/>
      <w:docPartObj>
        <w:docPartGallery w:val="Page Numbers (Bottom of Page)"/>
        <w:docPartUnique/>
      </w:docPartObj>
    </w:sdtPr>
    <w:sdtEndPr>
      <w:rPr>
        <w:noProof/>
      </w:rPr>
    </w:sdtEndPr>
    <w:sdtContent>
      <w:p w14:paraId="19356846" w14:textId="067D78A0" w:rsidR="009E4215" w:rsidRDefault="00E558B3">
        <w:pPr>
          <w:pStyle w:val="Footer"/>
          <w:jc w:val="center"/>
        </w:pPr>
      </w:p>
    </w:sdtContent>
  </w:sdt>
  <w:p w14:paraId="1F2CD383" w14:textId="6C195E0D" w:rsidR="0083285D" w:rsidRPr="004A5720" w:rsidRDefault="0083285D" w:rsidP="004A5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291E" w14:textId="4382A9AF" w:rsidR="00FB3022" w:rsidRDefault="00FB3022">
    <w:pPr>
      <w:pStyle w:val="Footer"/>
      <w:jc w:val="center"/>
    </w:pPr>
  </w:p>
  <w:p w14:paraId="3982548B" w14:textId="77777777" w:rsidR="00FB3022" w:rsidRDefault="00FB3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C95" w14:textId="77777777" w:rsidR="00E558B3" w:rsidRDefault="00E558B3" w:rsidP="0083285D">
      <w:r>
        <w:separator/>
      </w:r>
    </w:p>
  </w:footnote>
  <w:footnote w:type="continuationSeparator" w:id="0">
    <w:p w14:paraId="7DC984CF" w14:textId="77777777" w:rsidR="00E558B3" w:rsidRDefault="00E558B3"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1FAD"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F674E6"/>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0D6425"/>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CD44CC"/>
    <w:multiLevelType w:val="multilevel"/>
    <w:tmpl w:val="22649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77747"/>
    <w:multiLevelType w:val="hybridMultilevel"/>
    <w:tmpl w:val="034EF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C3B6D"/>
    <w:multiLevelType w:val="multilevel"/>
    <w:tmpl w:val="0ADE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BE30F3"/>
    <w:multiLevelType w:val="hybridMultilevel"/>
    <w:tmpl w:val="D316A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C014F"/>
    <w:multiLevelType w:val="hybridMultilevel"/>
    <w:tmpl w:val="9934D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01A6F"/>
    <w:multiLevelType w:val="hybridMultilevel"/>
    <w:tmpl w:val="413A9B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3" w15:restartNumberingAfterBreak="0">
    <w:nsid w:val="752D106C"/>
    <w:multiLevelType w:val="hybridMultilevel"/>
    <w:tmpl w:val="C3D41786"/>
    <w:lvl w:ilvl="0" w:tplc="AB84709E">
      <w:start w:val="1"/>
      <w:numFmt w:val="decimal"/>
      <w:lvlText w:val="%1."/>
      <w:lvlJc w:val="left"/>
      <w:pPr>
        <w:ind w:left="936" w:hanging="576"/>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4" w15:restartNumberingAfterBreak="0">
    <w:nsid w:val="7A026453"/>
    <w:multiLevelType w:val="hybridMultilevel"/>
    <w:tmpl w:val="CD585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A05535"/>
    <w:multiLevelType w:val="hybridMultilevel"/>
    <w:tmpl w:val="28AEF75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4"/>
  </w:num>
  <w:num w:numId="16">
    <w:abstractNumId w:val="14"/>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4DDB"/>
    <w:rsid w:val="00013EBD"/>
    <w:rsid w:val="00024576"/>
    <w:rsid w:val="00027EDF"/>
    <w:rsid w:val="00032D67"/>
    <w:rsid w:val="00034C31"/>
    <w:rsid w:val="000369EF"/>
    <w:rsid w:val="00037EDB"/>
    <w:rsid w:val="00065D6B"/>
    <w:rsid w:val="000660A9"/>
    <w:rsid w:val="00084F37"/>
    <w:rsid w:val="00095610"/>
    <w:rsid w:val="000B0BD9"/>
    <w:rsid w:val="000B526B"/>
    <w:rsid w:val="000C047F"/>
    <w:rsid w:val="000C1C27"/>
    <w:rsid w:val="000D05BB"/>
    <w:rsid w:val="000D19EB"/>
    <w:rsid w:val="000E0964"/>
    <w:rsid w:val="000E1857"/>
    <w:rsid w:val="000E730F"/>
    <w:rsid w:val="001014CC"/>
    <w:rsid w:val="0010165B"/>
    <w:rsid w:val="00106898"/>
    <w:rsid w:val="001356F2"/>
    <w:rsid w:val="00135C6D"/>
    <w:rsid w:val="00137AD9"/>
    <w:rsid w:val="001421B5"/>
    <w:rsid w:val="00143D86"/>
    <w:rsid w:val="001A7D74"/>
    <w:rsid w:val="001B15BB"/>
    <w:rsid w:val="001B26BC"/>
    <w:rsid w:val="001B4F3C"/>
    <w:rsid w:val="001B503D"/>
    <w:rsid w:val="001C086C"/>
    <w:rsid w:val="001C1049"/>
    <w:rsid w:val="001C23EC"/>
    <w:rsid w:val="002320DD"/>
    <w:rsid w:val="0024034D"/>
    <w:rsid w:val="00246BE6"/>
    <w:rsid w:val="0026155B"/>
    <w:rsid w:val="00263905"/>
    <w:rsid w:val="00275DFC"/>
    <w:rsid w:val="0027710D"/>
    <w:rsid w:val="00285F8D"/>
    <w:rsid w:val="00293734"/>
    <w:rsid w:val="002958E0"/>
    <w:rsid w:val="002C7A15"/>
    <w:rsid w:val="002D2709"/>
    <w:rsid w:val="002E0F7E"/>
    <w:rsid w:val="002F1962"/>
    <w:rsid w:val="002F3A49"/>
    <w:rsid w:val="002F42F3"/>
    <w:rsid w:val="002F7FC1"/>
    <w:rsid w:val="003121A8"/>
    <w:rsid w:val="00315319"/>
    <w:rsid w:val="00321842"/>
    <w:rsid w:val="0032235B"/>
    <w:rsid w:val="00322E7B"/>
    <w:rsid w:val="00324306"/>
    <w:rsid w:val="0033464C"/>
    <w:rsid w:val="0034350E"/>
    <w:rsid w:val="00367521"/>
    <w:rsid w:val="00367C88"/>
    <w:rsid w:val="00370BEC"/>
    <w:rsid w:val="00372329"/>
    <w:rsid w:val="00387E01"/>
    <w:rsid w:val="00396D67"/>
    <w:rsid w:val="003A4961"/>
    <w:rsid w:val="003A5415"/>
    <w:rsid w:val="003B3D91"/>
    <w:rsid w:val="003C77E0"/>
    <w:rsid w:val="003E1A4C"/>
    <w:rsid w:val="003E50A3"/>
    <w:rsid w:val="003E602C"/>
    <w:rsid w:val="004038C0"/>
    <w:rsid w:val="004108CA"/>
    <w:rsid w:val="00413757"/>
    <w:rsid w:val="00432258"/>
    <w:rsid w:val="00443E0A"/>
    <w:rsid w:val="00454FD0"/>
    <w:rsid w:val="004719DD"/>
    <w:rsid w:val="004814D6"/>
    <w:rsid w:val="00494061"/>
    <w:rsid w:val="004A5720"/>
    <w:rsid w:val="004B6212"/>
    <w:rsid w:val="004D0324"/>
    <w:rsid w:val="004E1246"/>
    <w:rsid w:val="004E6ECA"/>
    <w:rsid w:val="004F431F"/>
    <w:rsid w:val="005041DE"/>
    <w:rsid w:val="005139C5"/>
    <w:rsid w:val="00522147"/>
    <w:rsid w:val="005343B8"/>
    <w:rsid w:val="00540A58"/>
    <w:rsid w:val="00551A59"/>
    <w:rsid w:val="00551BB6"/>
    <w:rsid w:val="00554424"/>
    <w:rsid w:val="005831DF"/>
    <w:rsid w:val="005948D7"/>
    <w:rsid w:val="005A65C1"/>
    <w:rsid w:val="005A6A40"/>
    <w:rsid w:val="005D41D5"/>
    <w:rsid w:val="005E195D"/>
    <w:rsid w:val="005E7E97"/>
    <w:rsid w:val="005F248D"/>
    <w:rsid w:val="0062489C"/>
    <w:rsid w:val="00624C3A"/>
    <w:rsid w:val="0064034E"/>
    <w:rsid w:val="0067458E"/>
    <w:rsid w:val="00685993"/>
    <w:rsid w:val="006A5A4B"/>
    <w:rsid w:val="006B3340"/>
    <w:rsid w:val="006B693E"/>
    <w:rsid w:val="006B6C62"/>
    <w:rsid w:val="006C7A28"/>
    <w:rsid w:val="006D2679"/>
    <w:rsid w:val="006E0D85"/>
    <w:rsid w:val="006E6D8E"/>
    <w:rsid w:val="00726AE1"/>
    <w:rsid w:val="0073385C"/>
    <w:rsid w:val="007356D8"/>
    <w:rsid w:val="00736D14"/>
    <w:rsid w:val="007408B0"/>
    <w:rsid w:val="0075554D"/>
    <w:rsid w:val="00757524"/>
    <w:rsid w:val="00770540"/>
    <w:rsid w:val="00785A98"/>
    <w:rsid w:val="00795DDD"/>
    <w:rsid w:val="007A0B63"/>
    <w:rsid w:val="007B2CE5"/>
    <w:rsid w:val="007B72EA"/>
    <w:rsid w:val="007D3949"/>
    <w:rsid w:val="007F1FFE"/>
    <w:rsid w:val="007F7081"/>
    <w:rsid w:val="0080059A"/>
    <w:rsid w:val="00812DDD"/>
    <w:rsid w:val="00824F72"/>
    <w:rsid w:val="0083285D"/>
    <w:rsid w:val="008427CC"/>
    <w:rsid w:val="00853C95"/>
    <w:rsid w:val="008635E5"/>
    <w:rsid w:val="00864E55"/>
    <w:rsid w:val="00865479"/>
    <w:rsid w:val="00873697"/>
    <w:rsid w:val="00876D59"/>
    <w:rsid w:val="00881E70"/>
    <w:rsid w:val="0089356B"/>
    <w:rsid w:val="00893BFD"/>
    <w:rsid w:val="008A5383"/>
    <w:rsid w:val="008B4D62"/>
    <w:rsid w:val="008C11C4"/>
    <w:rsid w:val="008C30B2"/>
    <w:rsid w:val="008C35BD"/>
    <w:rsid w:val="009160B4"/>
    <w:rsid w:val="009177D0"/>
    <w:rsid w:val="0092251A"/>
    <w:rsid w:val="00922E8C"/>
    <w:rsid w:val="00924349"/>
    <w:rsid w:val="009251DB"/>
    <w:rsid w:val="009432C1"/>
    <w:rsid w:val="00953F53"/>
    <w:rsid w:val="00954BBF"/>
    <w:rsid w:val="00954D8C"/>
    <w:rsid w:val="009625C8"/>
    <w:rsid w:val="00963F61"/>
    <w:rsid w:val="00982FE3"/>
    <w:rsid w:val="00984D66"/>
    <w:rsid w:val="0099233E"/>
    <w:rsid w:val="00997EEF"/>
    <w:rsid w:val="009A00A9"/>
    <w:rsid w:val="009A5366"/>
    <w:rsid w:val="009A614B"/>
    <w:rsid w:val="009D7B3C"/>
    <w:rsid w:val="009E4215"/>
    <w:rsid w:val="00A000D1"/>
    <w:rsid w:val="00A02217"/>
    <w:rsid w:val="00A13369"/>
    <w:rsid w:val="00A57061"/>
    <w:rsid w:val="00A673BB"/>
    <w:rsid w:val="00A73904"/>
    <w:rsid w:val="00A75BA4"/>
    <w:rsid w:val="00A80F0F"/>
    <w:rsid w:val="00AA61CF"/>
    <w:rsid w:val="00AA6F5F"/>
    <w:rsid w:val="00AB7801"/>
    <w:rsid w:val="00AC7BCF"/>
    <w:rsid w:val="00AE081F"/>
    <w:rsid w:val="00AE24FE"/>
    <w:rsid w:val="00B02845"/>
    <w:rsid w:val="00B06219"/>
    <w:rsid w:val="00B1347B"/>
    <w:rsid w:val="00B27288"/>
    <w:rsid w:val="00B3388C"/>
    <w:rsid w:val="00B37683"/>
    <w:rsid w:val="00B440F0"/>
    <w:rsid w:val="00B615BB"/>
    <w:rsid w:val="00B61E58"/>
    <w:rsid w:val="00B62E6E"/>
    <w:rsid w:val="00B741C8"/>
    <w:rsid w:val="00B766D3"/>
    <w:rsid w:val="00B7766D"/>
    <w:rsid w:val="00B94F09"/>
    <w:rsid w:val="00BA3B8B"/>
    <w:rsid w:val="00BA4A16"/>
    <w:rsid w:val="00BA7703"/>
    <w:rsid w:val="00BB15EE"/>
    <w:rsid w:val="00BB2329"/>
    <w:rsid w:val="00BC0B48"/>
    <w:rsid w:val="00BC72C9"/>
    <w:rsid w:val="00BD318F"/>
    <w:rsid w:val="00BE258F"/>
    <w:rsid w:val="00BF48DC"/>
    <w:rsid w:val="00C00E71"/>
    <w:rsid w:val="00C01B0D"/>
    <w:rsid w:val="00C218D7"/>
    <w:rsid w:val="00C23E0A"/>
    <w:rsid w:val="00C34036"/>
    <w:rsid w:val="00C4001C"/>
    <w:rsid w:val="00C636FF"/>
    <w:rsid w:val="00C716F0"/>
    <w:rsid w:val="00C72226"/>
    <w:rsid w:val="00C74B3A"/>
    <w:rsid w:val="00C820C7"/>
    <w:rsid w:val="00C87F6E"/>
    <w:rsid w:val="00C95332"/>
    <w:rsid w:val="00CA214F"/>
    <w:rsid w:val="00CA30E6"/>
    <w:rsid w:val="00CA5990"/>
    <w:rsid w:val="00CC6A8F"/>
    <w:rsid w:val="00CD5A50"/>
    <w:rsid w:val="00D114B5"/>
    <w:rsid w:val="00D12CE0"/>
    <w:rsid w:val="00D21372"/>
    <w:rsid w:val="00D2206A"/>
    <w:rsid w:val="00D23F65"/>
    <w:rsid w:val="00D26C30"/>
    <w:rsid w:val="00D41FFF"/>
    <w:rsid w:val="00D54A98"/>
    <w:rsid w:val="00D64118"/>
    <w:rsid w:val="00D666C2"/>
    <w:rsid w:val="00D7239B"/>
    <w:rsid w:val="00D807CA"/>
    <w:rsid w:val="00D835EB"/>
    <w:rsid w:val="00D8671D"/>
    <w:rsid w:val="00D9415A"/>
    <w:rsid w:val="00DA01B7"/>
    <w:rsid w:val="00DA1622"/>
    <w:rsid w:val="00DA5F04"/>
    <w:rsid w:val="00DB272A"/>
    <w:rsid w:val="00DC75FE"/>
    <w:rsid w:val="00DE5BD1"/>
    <w:rsid w:val="00DF7B49"/>
    <w:rsid w:val="00E172C7"/>
    <w:rsid w:val="00E45E2A"/>
    <w:rsid w:val="00E50D4A"/>
    <w:rsid w:val="00E5503D"/>
    <w:rsid w:val="00E558B3"/>
    <w:rsid w:val="00E972B1"/>
    <w:rsid w:val="00EA1248"/>
    <w:rsid w:val="00EC4DD9"/>
    <w:rsid w:val="00EE4B83"/>
    <w:rsid w:val="00EF0BDC"/>
    <w:rsid w:val="00EF226F"/>
    <w:rsid w:val="00EF2E52"/>
    <w:rsid w:val="00EF3DAC"/>
    <w:rsid w:val="00F0153A"/>
    <w:rsid w:val="00F143A1"/>
    <w:rsid w:val="00F216FA"/>
    <w:rsid w:val="00F24C5E"/>
    <w:rsid w:val="00F2600B"/>
    <w:rsid w:val="00F30ACA"/>
    <w:rsid w:val="00F40A4B"/>
    <w:rsid w:val="00F44AE0"/>
    <w:rsid w:val="00F779C1"/>
    <w:rsid w:val="00F82709"/>
    <w:rsid w:val="00F84927"/>
    <w:rsid w:val="00F84B4E"/>
    <w:rsid w:val="00F87C09"/>
    <w:rsid w:val="00F93AEF"/>
    <w:rsid w:val="00FA2207"/>
    <w:rsid w:val="00FA3F43"/>
    <w:rsid w:val="00FB195E"/>
    <w:rsid w:val="00FB3022"/>
    <w:rsid w:val="00FB49D0"/>
    <w:rsid w:val="00FB4F51"/>
    <w:rsid w:val="00FB7D35"/>
    <w:rsid w:val="00FD1B54"/>
    <w:rsid w:val="00FE3676"/>
    <w:rsid w:val="00FE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4E8F254"/>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Heading1Char">
    <w:name w:val="Heading 1 Char"/>
    <w:basedOn w:val="DefaultParagraphFont"/>
    <w:link w:val="Heading1"/>
    <w:rsid w:val="000D05BB"/>
    <w:rPr>
      <w:b/>
      <w:smallCaps/>
      <w:lang w:val="id-ID" w:eastAsia="zh-CN"/>
    </w:rPr>
  </w:style>
  <w:style w:type="character" w:styleId="PlaceholderText">
    <w:name w:val="Placeholder Text"/>
    <w:basedOn w:val="DefaultParagraphFont"/>
    <w:uiPriority w:val="99"/>
    <w:semiHidden/>
    <w:rsid w:val="00324306"/>
    <w:rPr>
      <w:color w:val="808080"/>
    </w:rPr>
  </w:style>
  <w:style w:type="paragraph" w:styleId="CommentText">
    <w:name w:val="annotation text"/>
    <w:basedOn w:val="Normal"/>
    <w:link w:val="CommentTextChar"/>
    <w:uiPriority w:val="99"/>
    <w:semiHidden/>
    <w:unhideWhenUsed/>
    <w:rsid w:val="00B62E6E"/>
    <w:rPr>
      <w:sz w:val="20"/>
      <w:szCs w:val="20"/>
    </w:rPr>
  </w:style>
  <w:style w:type="character" w:customStyle="1" w:styleId="CommentTextChar">
    <w:name w:val="Comment Text Char"/>
    <w:basedOn w:val="DefaultParagraphFont"/>
    <w:link w:val="CommentText"/>
    <w:uiPriority w:val="99"/>
    <w:semiHidden/>
    <w:rsid w:val="00B62E6E"/>
    <w:rPr>
      <w:lang w:val="id-ID" w:eastAsia="zh-CN"/>
    </w:rPr>
  </w:style>
  <w:style w:type="character" w:styleId="UnresolvedMention">
    <w:name w:val="Unresolved Mention"/>
    <w:basedOn w:val="DefaultParagraphFont"/>
    <w:uiPriority w:val="99"/>
    <w:semiHidden/>
    <w:unhideWhenUsed/>
    <w:rsid w:val="003E50A3"/>
    <w:rPr>
      <w:color w:val="605E5C"/>
      <w:shd w:val="clear" w:color="auto" w:fill="E1DFDD"/>
    </w:rPr>
  </w:style>
  <w:style w:type="character" w:styleId="CommentReference">
    <w:name w:val="annotation reference"/>
    <w:basedOn w:val="DefaultParagraphFont"/>
    <w:uiPriority w:val="99"/>
    <w:semiHidden/>
    <w:unhideWhenUsed/>
    <w:rsid w:val="00322E7B"/>
    <w:rPr>
      <w:sz w:val="16"/>
      <w:szCs w:val="16"/>
    </w:rPr>
  </w:style>
  <w:style w:type="paragraph" w:styleId="CommentSubject">
    <w:name w:val="annotation subject"/>
    <w:basedOn w:val="CommentText"/>
    <w:next w:val="CommentText"/>
    <w:link w:val="CommentSubjectChar"/>
    <w:uiPriority w:val="99"/>
    <w:semiHidden/>
    <w:unhideWhenUsed/>
    <w:rsid w:val="00322E7B"/>
    <w:rPr>
      <w:b/>
      <w:bCs/>
    </w:rPr>
  </w:style>
  <w:style w:type="character" w:customStyle="1" w:styleId="CommentSubjectChar">
    <w:name w:val="Comment Subject Char"/>
    <w:basedOn w:val="CommentTextChar"/>
    <w:link w:val="CommentSubject"/>
    <w:uiPriority w:val="99"/>
    <w:semiHidden/>
    <w:rsid w:val="00322E7B"/>
    <w:rPr>
      <w:b/>
      <w:bCs/>
      <w:lang w:val="id-ID" w:eastAsia="zh-CN"/>
    </w:rPr>
  </w:style>
  <w:style w:type="table" w:styleId="TableGrid">
    <w:name w:val="Table Grid"/>
    <w:basedOn w:val="TableNormal"/>
    <w:uiPriority w:val="39"/>
    <w:rsid w:val="00095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185">
      <w:bodyDiv w:val="1"/>
      <w:marLeft w:val="0"/>
      <w:marRight w:val="0"/>
      <w:marTop w:val="0"/>
      <w:marBottom w:val="0"/>
      <w:divBdr>
        <w:top w:val="none" w:sz="0" w:space="0" w:color="auto"/>
        <w:left w:val="none" w:sz="0" w:space="0" w:color="auto"/>
        <w:bottom w:val="none" w:sz="0" w:space="0" w:color="auto"/>
        <w:right w:val="none" w:sz="0" w:space="0" w:color="auto"/>
      </w:divBdr>
    </w:div>
    <w:div w:id="16590394">
      <w:bodyDiv w:val="1"/>
      <w:marLeft w:val="0"/>
      <w:marRight w:val="0"/>
      <w:marTop w:val="0"/>
      <w:marBottom w:val="0"/>
      <w:divBdr>
        <w:top w:val="none" w:sz="0" w:space="0" w:color="auto"/>
        <w:left w:val="none" w:sz="0" w:space="0" w:color="auto"/>
        <w:bottom w:val="none" w:sz="0" w:space="0" w:color="auto"/>
        <w:right w:val="none" w:sz="0" w:space="0" w:color="auto"/>
      </w:divBdr>
    </w:div>
    <w:div w:id="18361467">
      <w:bodyDiv w:val="1"/>
      <w:marLeft w:val="0"/>
      <w:marRight w:val="0"/>
      <w:marTop w:val="0"/>
      <w:marBottom w:val="0"/>
      <w:divBdr>
        <w:top w:val="none" w:sz="0" w:space="0" w:color="auto"/>
        <w:left w:val="none" w:sz="0" w:space="0" w:color="auto"/>
        <w:bottom w:val="none" w:sz="0" w:space="0" w:color="auto"/>
        <w:right w:val="none" w:sz="0" w:space="0" w:color="auto"/>
      </w:divBdr>
    </w:div>
    <w:div w:id="19281269">
      <w:bodyDiv w:val="1"/>
      <w:marLeft w:val="0"/>
      <w:marRight w:val="0"/>
      <w:marTop w:val="0"/>
      <w:marBottom w:val="0"/>
      <w:divBdr>
        <w:top w:val="none" w:sz="0" w:space="0" w:color="auto"/>
        <w:left w:val="none" w:sz="0" w:space="0" w:color="auto"/>
        <w:bottom w:val="none" w:sz="0" w:space="0" w:color="auto"/>
        <w:right w:val="none" w:sz="0" w:space="0" w:color="auto"/>
      </w:divBdr>
    </w:div>
    <w:div w:id="20010931">
      <w:bodyDiv w:val="1"/>
      <w:marLeft w:val="0"/>
      <w:marRight w:val="0"/>
      <w:marTop w:val="0"/>
      <w:marBottom w:val="0"/>
      <w:divBdr>
        <w:top w:val="none" w:sz="0" w:space="0" w:color="auto"/>
        <w:left w:val="none" w:sz="0" w:space="0" w:color="auto"/>
        <w:bottom w:val="none" w:sz="0" w:space="0" w:color="auto"/>
        <w:right w:val="none" w:sz="0" w:space="0" w:color="auto"/>
      </w:divBdr>
    </w:div>
    <w:div w:id="23755949">
      <w:bodyDiv w:val="1"/>
      <w:marLeft w:val="0"/>
      <w:marRight w:val="0"/>
      <w:marTop w:val="0"/>
      <w:marBottom w:val="0"/>
      <w:divBdr>
        <w:top w:val="none" w:sz="0" w:space="0" w:color="auto"/>
        <w:left w:val="none" w:sz="0" w:space="0" w:color="auto"/>
        <w:bottom w:val="none" w:sz="0" w:space="0" w:color="auto"/>
        <w:right w:val="none" w:sz="0" w:space="0" w:color="auto"/>
      </w:divBdr>
    </w:div>
    <w:div w:id="27995455">
      <w:bodyDiv w:val="1"/>
      <w:marLeft w:val="0"/>
      <w:marRight w:val="0"/>
      <w:marTop w:val="0"/>
      <w:marBottom w:val="0"/>
      <w:divBdr>
        <w:top w:val="none" w:sz="0" w:space="0" w:color="auto"/>
        <w:left w:val="none" w:sz="0" w:space="0" w:color="auto"/>
        <w:bottom w:val="none" w:sz="0" w:space="0" w:color="auto"/>
        <w:right w:val="none" w:sz="0" w:space="0" w:color="auto"/>
      </w:divBdr>
      <w:divsChild>
        <w:div w:id="592737642">
          <w:marLeft w:val="480"/>
          <w:marRight w:val="0"/>
          <w:marTop w:val="0"/>
          <w:marBottom w:val="0"/>
          <w:divBdr>
            <w:top w:val="none" w:sz="0" w:space="0" w:color="auto"/>
            <w:left w:val="none" w:sz="0" w:space="0" w:color="auto"/>
            <w:bottom w:val="none" w:sz="0" w:space="0" w:color="auto"/>
            <w:right w:val="none" w:sz="0" w:space="0" w:color="auto"/>
          </w:divBdr>
        </w:div>
      </w:divsChild>
    </w:div>
    <w:div w:id="30234257">
      <w:bodyDiv w:val="1"/>
      <w:marLeft w:val="0"/>
      <w:marRight w:val="0"/>
      <w:marTop w:val="0"/>
      <w:marBottom w:val="0"/>
      <w:divBdr>
        <w:top w:val="none" w:sz="0" w:space="0" w:color="auto"/>
        <w:left w:val="none" w:sz="0" w:space="0" w:color="auto"/>
        <w:bottom w:val="none" w:sz="0" w:space="0" w:color="auto"/>
        <w:right w:val="none" w:sz="0" w:space="0" w:color="auto"/>
      </w:divBdr>
    </w:div>
    <w:div w:id="39982692">
      <w:bodyDiv w:val="1"/>
      <w:marLeft w:val="0"/>
      <w:marRight w:val="0"/>
      <w:marTop w:val="0"/>
      <w:marBottom w:val="0"/>
      <w:divBdr>
        <w:top w:val="none" w:sz="0" w:space="0" w:color="auto"/>
        <w:left w:val="none" w:sz="0" w:space="0" w:color="auto"/>
        <w:bottom w:val="none" w:sz="0" w:space="0" w:color="auto"/>
        <w:right w:val="none" w:sz="0" w:space="0" w:color="auto"/>
      </w:divBdr>
      <w:divsChild>
        <w:div w:id="490175847">
          <w:marLeft w:val="480"/>
          <w:marRight w:val="0"/>
          <w:marTop w:val="0"/>
          <w:marBottom w:val="0"/>
          <w:divBdr>
            <w:top w:val="none" w:sz="0" w:space="0" w:color="auto"/>
            <w:left w:val="none" w:sz="0" w:space="0" w:color="auto"/>
            <w:bottom w:val="none" w:sz="0" w:space="0" w:color="auto"/>
            <w:right w:val="none" w:sz="0" w:space="0" w:color="auto"/>
          </w:divBdr>
        </w:div>
        <w:div w:id="243345003">
          <w:marLeft w:val="480"/>
          <w:marRight w:val="0"/>
          <w:marTop w:val="0"/>
          <w:marBottom w:val="0"/>
          <w:divBdr>
            <w:top w:val="none" w:sz="0" w:space="0" w:color="auto"/>
            <w:left w:val="none" w:sz="0" w:space="0" w:color="auto"/>
            <w:bottom w:val="none" w:sz="0" w:space="0" w:color="auto"/>
            <w:right w:val="none" w:sz="0" w:space="0" w:color="auto"/>
          </w:divBdr>
        </w:div>
        <w:div w:id="1694067992">
          <w:marLeft w:val="480"/>
          <w:marRight w:val="0"/>
          <w:marTop w:val="0"/>
          <w:marBottom w:val="0"/>
          <w:divBdr>
            <w:top w:val="none" w:sz="0" w:space="0" w:color="auto"/>
            <w:left w:val="none" w:sz="0" w:space="0" w:color="auto"/>
            <w:bottom w:val="none" w:sz="0" w:space="0" w:color="auto"/>
            <w:right w:val="none" w:sz="0" w:space="0" w:color="auto"/>
          </w:divBdr>
        </w:div>
        <w:div w:id="1198739782">
          <w:marLeft w:val="480"/>
          <w:marRight w:val="0"/>
          <w:marTop w:val="0"/>
          <w:marBottom w:val="0"/>
          <w:divBdr>
            <w:top w:val="none" w:sz="0" w:space="0" w:color="auto"/>
            <w:left w:val="none" w:sz="0" w:space="0" w:color="auto"/>
            <w:bottom w:val="none" w:sz="0" w:space="0" w:color="auto"/>
            <w:right w:val="none" w:sz="0" w:space="0" w:color="auto"/>
          </w:divBdr>
        </w:div>
        <w:div w:id="2019848957">
          <w:marLeft w:val="480"/>
          <w:marRight w:val="0"/>
          <w:marTop w:val="0"/>
          <w:marBottom w:val="0"/>
          <w:divBdr>
            <w:top w:val="none" w:sz="0" w:space="0" w:color="auto"/>
            <w:left w:val="none" w:sz="0" w:space="0" w:color="auto"/>
            <w:bottom w:val="none" w:sz="0" w:space="0" w:color="auto"/>
            <w:right w:val="none" w:sz="0" w:space="0" w:color="auto"/>
          </w:divBdr>
        </w:div>
      </w:divsChild>
    </w:div>
    <w:div w:id="41489940">
      <w:bodyDiv w:val="1"/>
      <w:marLeft w:val="0"/>
      <w:marRight w:val="0"/>
      <w:marTop w:val="0"/>
      <w:marBottom w:val="0"/>
      <w:divBdr>
        <w:top w:val="none" w:sz="0" w:space="0" w:color="auto"/>
        <w:left w:val="none" w:sz="0" w:space="0" w:color="auto"/>
        <w:bottom w:val="none" w:sz="0" w:space="0" w:color="auto"/>
        <w:right w:val="none" w:sz="0" w:space="0" w:color="auto"/>
      </w:divBdr>
    </w:div>
    <w:div w:id="43452347">
      <w:bodyDiv w:val="1"/>
      <w:marLeft w:val="0"/>
      <w:marRight w:val="0"/>
      <w:marTop w:val="0"/>
      <w:marBottom w:val="0"/>
      <w:divBdr>
        <w:top w:val="none" w:sz="0" w:space="0" w:color="auto"/>
        <w:left w:val="none" w:sz="0" w:space="0" w:color="auto"/>
        <w:bottom w:val="none" w:sz="0" w:space="0" w:color="auto"/>
        <w:right w:val="none" w:sz="0" w:space="0" w:color="auto"/>
      </w:divBdr>
    </w:div>
    <w:div w:id="44456562">
      <w:bodyDiv w:val="1"/>
      <w:marLeft w:val="0"/>
      <w:marRight w:val="0"/>
      <w:marTop w:val="0"/>
      <w:marBottom w:val="0"/>
      <w:divBdr>
        <w:top w:val="none" w:sz="0" w:space="0" w:color="auto"/>
        <w:left w:val="none" w:sz="0" w:space="0" w:color="auto"/>
        <w:bottom w:val="none" w:sz="0" w:space="0" w:color="auto"/>
        <w:right w:val="none" w:sz="0" w:space="0" w:color="auto"/>
      </w:divBdr>
    </w:div>
    <w:div w:id="45376497">
      <w:bodyDiv w:val="1"/>
      <w:marLeft w:val="0"/>
      <w:marRight w:val="0"/>
      <w:marTop w:val="0"/>
      <w:marBottom w:val="0"/>
      <w:divBdr>
        <w:top w:val="none" w:sz="0" w:space="0" w:color="auto"/>
        <w:left w:val="none" w:sz="0" w:space="0" w:color="auto"/>
        <w:bottom w:val="none" w:sz="0" w:space="0" w:color="auto"/>
        <w:right w:val="none" w:sz="0" w:space="0" w:color="auto"/>
      </w:divBdr>
    </w:div>
    <w:div w:id="50620381">
      <w:bodyDiv w:val="1"/>
      <w:marLeft w:val="0"/>
      <w:marRight w:val="0"/>
      <w:marTop w:val="0"/>
      <w:marBottom w:val="0"/>
      <w:divBdr>
        <w:top w:val="none" w:sz="0" w:space="0" w:color="auto"/>
        <w:left w:val="none" w:sz="0" w:space="0" w:color="auto"/>
        <w:bottom w:val="none" w:sz="0" w:space="0" w:color="auto"/>
        <w:right w:val="none" w:sz="0" w:space="0" w:color="auto"/>
      </w:divBdr>
    </w:div>
    <w:div w:id="51855519">
      <w:bodyDiv w:val="1"/>
      <w:marLeft w:val="0"/>
      <w:marRight w:val="0"/>
      <w:marTop w:val="0"/>
      <w:marBottom w:val="0"/>
      <w:divBdr>
        <w:top w:val="none" w:sz="0" w:space="0" w:color="auto"/>
        <w:left w:val="none" w:sz="0" w:space="0" w:color="auto"/>
        <w:bottom w:val="none" w:sz="0" w:space="0" w:color="auto"/>
        <w:right w:val="none" w:sz="0" w:space="0" w:color="auto"/>
      </w:divBdr>
    </w:div>
    <w:div w:id="59987004">
      <w:bodyDiv w:val="1"/>
      <w:marLeft w:val="0"/>
      <w:marRight w:val="0"/>
      <w:marTop w:val="0"/>
      <w:marBottom w:val="0"/>
      <w:divBdr>
        <w:top w:val="none" w:sz="0" w:space="0" w:color="auto"/>
        <w:left w:val="none" w:sz="0" w:space="0" w:color="auto"/>
        <w:bottom w:val="none" w:sz="0" w:space="0" w:color="auto"/>
        <w:right w:val="none" w:sz="0" w:space="0" w:color="auto"/>
      </w:divBdr>
    </w:div>
    <w:div w:id="63381048">
      <w:bodyDiv w:val="1"/>
      <w:marLeft w:val="0"/>
      <w:marRight w:val="0"/>
      <w:marTop w:val="0"/>
      <w:marBottom w:val="0"/>
      <w:divBdr>
        <w:top w:val="none" w:sz="0" w:space="0" w:color="auto"/>
        <w:left w:val="none" w:sz="0" w:space="0" w:color="auto"/>
        <w:bottom w:val="none" w:sz="0" w:space="0" w:color="auto"/>
        <w:right w:val="none" w:sz="0" w:space="0" w:color="auto"/>
      </w:divBdr>
    </w:div>
    <w:div w:id="66389012">
      <w:bodyDiv w:val="1"/>
      <w:marLeft w:val="0"/>
      <w:marRight w:val="0"/>
      <w:marTop w:val="0"/>
      <w:marBottom w:val="0"/>
      <w:divBdr>
        <w:top w:val="none" w:sz="0" w:space="0" w:color="auto"/>
        <w:left w:val="none" w:sz="0" w:space="0" w:color="auto"/>
        <w:bottom w:val="none" w:sz="0" w:space="0" w:color="auto"/>
        <w:right w:val="none" w:sz="0" w:space="0" w:color="auto"/>
      </w:divBdr>
    </w:div>
    <w:div w:id="76220453">
      <w:bodyDiv w:val="1"/>
      <w:marLeft w:val="0"/>
      <w:marRight w:val="0"/>
      <w:marTop w:val="0"/>
      <w:marBottom w:val="0"/>
      <w:divBdr>
        <w:top w:val="none" w:sz="0" w:space="0" w:color="auto"/>
        <w:left w:val="none" w:sz="0" w:space="0" w:color="auto"/>
        <w:bottom w:val="none" w:sz="0" w:space="0" w:color="auto"/>
        <w:right w:val="none" w:sz="0" w:space="0" w:color="auto"/>
      </w:divBdr>
    </w:div>
    <w:div w:id="79832094">
      <w:bodyDiv w:val="1"/>
      <w:marLeft w:val="0"/>
      <w:marRight w:val="0"/>
      <w:marTop w:val="0"/>
      <w:marBottom w:val="0"/>
      <w:divBdr>
        <w:top w:val="none" w:sz="0" w:space="0" w:color="auto"/>
        <w:left w:val="none" w:sz="0" w:space="0" w:color="auto"/>
        <w:bottom w:val="none" w:sz="0" w:space="0" w:color="auto"/>
        <w:right w:val="none" w:sz="0" w:space="0" w:color="auto"/>
      </w:divBdr>
      <w:divsChild>
        <w:div w:id="1417553272">
          <w:marLeft w:val="480"/>
          <w:marRight w:val="0"/>
          <w:marTop w:val="0"/>
          <w:marBottom w:val="0"/>
          <w:divBdr>
            <w:top w:val="none" w:sz="0" w:space="0" w:color="auto"/>
            <w:left w:val="none" w:sz="0" w:space="0" w:color="auto"/>
            <w:bottom w:val="none" w:sz="0" w:space="0" w:color="auto"/>
            <w:right w:val="none" w:sz="0" w:space="0" w:color="auto"/>
          </w:divBdr>
        </w:div>
        <w:div w:id="1920168177">
          <w:marLeft w:val="480"/>
          <w:marRight w:val="0"/>
          <w:marTop w:val="0"/>
          <w:marBottom w:val="0"/>
          <w:divBdr>
            <w:top w:val="none" w:sz="0" w:space="0" w:color="auto"/>
            <w:left w:val="none" w:sz="0" w:space="0" w:color="auto"/>
            <w:bottom w:val="none" w:sz="0" w:space="0" w:color="auto"/>
            <w:right w:val="none" w:sz="0" w:space="0" w:color="auto"/>
          </w:divBdr>
        </w:div>
        <w:div w:id="2124109411">
          <w:marLeft w:val="480"/>
          <w:marRight w:val="0"/>
          <w:marTop w:val="0"/>
          <w:marBottom w:val="0"/>
          <w:divBdr>
            <w:top w:val="none" w:sz="0" w:space="0" w:color="auto"/>
            <w:left w:val="none" w:sz="0" w:space="0" w:color="auto"/>
            <w:bottom w:val="none" w:sz="0" w:space="0" w:color="auto"/>
            <w:right w:val="none" w:sz="0" w:space="0" w:color="auto"/>
          </w:divBdr>
        </w:div>
        <w:div w:id="741029811">
          <w:marLeft w:val="480"/>
          <w:marRight w:val="0"/>
          <w:marTop w:val="0"/>
          <w:marBottom w:val="0"/>
          <w:divBdr>
            <w:top w:val="none" w:sz="0" w:space="0" w:color="auto"/>
            <w:left w:val="none" w:sz="0" w:space="0" w:color="auto"/>
            <w:bottom w:val="none" w:sz="0" w:space="0" w:color="auto"/>
            <w:right w:val="none" w:sz="0" w:space="0" w:color="auto"/>
          </w:divBdr>
        </w:div>
        <w:div w:id="1922249944">
          <w:marLeft w:val="480"/>
          <w:marRight w:val="0"/>
          <w:marTop w:val="0"/>
          <w:marBottom w:val="0"/>
          <w:divBdr>
            <w:top w:val="none" w:sz="0" w:space="0" w:color="auto"/>
            <w:left w:val="none" w:sz="0" w:space="0" w:color="auto"/>
            <w:bottom w:val="none" w:sz="0" w:space="0" w:color="auto"/>
            <w:right w:val="none" w:sz="0" w:space="0" w:color="auto"/>
          </w:divBdr>
        </w:div>
        <w:div w:id="1666129875">
          <w:marLeft w:val="480"/>
          <w:marRight w:val="0"/>
          <w:marTop w:val="0"/>
          <w:marBottom w:val="0"/>
          <w:divBdr>
            <w:top w:val="none" w:sz="0" w:space="0" w:color="auto"/>
            <w:left w:val="none" w:sz="0" w:space="0" w:color="auto"/>
            <w:bottom w:val="none" w:sz="0" w:space="0" w:color="auto"/>
            <w:right w:val="none" w:sz="0" w:space="0" w:color="auto"/>
          </w:divBdr>
        </w:div>
      </w:divsChild>
    </w:div>
    <w:div w:id="84425375">
      <w:bodyDiv w:val="1"/>
      <w:marLeft w:val="0"/>
      <w:marRight w:val="0"/>
      <w:marTop w:val="0"/>
      <w:marBottom w:val="0"/>
      <w:divBdr>
        <w:top w:val="none" w:sz="0" w:space="0" w:color="auto"/>
        <w:left w:val="none" w:sz="0" w:space="0" w:color="auto"/>
        <w:bottom w:val="none" w:sz="0" w:space="0" w:color="auto"/>
        <w:right w:val="none" w:sz="0" w:space="0" w:color="auto"/>
      </w:divBdr>
    </w:div>
    <w:div w:id="87703093">
      <w:bodyDiv w:val="1"/>
      <w:marLeft w:val="0"/>
      <w:marRight w:val="0"/>
      <w:marTop w:val="0"/>
      <w:marBottom w:val="0"/>
      <w:divBdr>
        <w:top w:val="none" w:sz="0" w:space="0" w:color="auto"/>
        <w:left w:val="none" w:sz="0" w:space="0" w:color="auto"/>
        <w:bottom w:val="none" w:sz="0" w:space="0" w:color="auto"/>
        <w:right w:val="none" w:sz="0" w:space="0" w:color="auto"/>
      </w:divBdr>
    </w:div>
    <w:div w:id="89664382">
      <w:bodyDiv w:val="1"/>
      <w:marLeft w:val="0"/>
      <w:marRight w:val="0"/>
      <w:marTop w:val="0"/>
      <w:marBottom w:val="0"/>
      <w:divBdr>
        <w:top w:val="none" w:sz="0" w:space="0" w:color="auto"/>
        <w:left w:val="none" w:sz="0" w:space="0" w:color="auto"/>
        <w:bottom w:val="none" w:sz="0" w:space="0" w:color="auto"/>
        <w:right w:val="none" w:sz="0" w:space="0" w:color="auto"/>
      </w:divBdr>
    </w:div>
    <w:div w:id="94833528">
      <w:bodyDiv w:val="1"/>
      <w:marLeft w:val="0"/>
      <w:marRight w:val="0"/>
      <w:marTop w:val="0"/>
      <w:marBottom w:val="0"/>
      <w:divBdr>
        <w:top w:val="none" w:sz="0" w:space="0" w:color="auto"/>
        <w:left w:val="none" w:sz="0" w:space="0" w:color="auto"/>
        <w:bottom w:val="none" w:sz="0" w:space="0" w:color="auto"/>
        <w:right w:val="none" w:sz="0" w:space="0" w:color="auto"/>
      </w:divBdr>
      <w:divsChild>
        <w:div w:id="244655917">
          <w:marLeft w:val="480"/>
          <w:marRight w:val="0"/>
          <w:marTop w:val="0"/>
          <w:marBottom w:val="0"/>
          <w:divBdr>
            <w:top w:val="none" w:sz="0" w:space="0" w:color="auto"/>
            <w:left w:val="none" w:sz="0" w:space="0" w:color="auto"/>
            <w:bottom w:val="none" w:sz="0" w:space="0" w:color="auto"/>
            <w:right w:val="none" w:sz="0" w:space="0" w:color="auto"/>
          </w:divBdr>
        </w:div>
        <w:div w:id="250818678">
          <w:marLeft w:val="480"/>
          <w:marRight w:val="0"/>
          <w:marTop w:val="0"/>
          <w:marBottom w:val="0"/>
          <w:divBdr>
            <w:top w:val="none" w:sz="0" w:space="0" w:color="auto"/>
            <w:left w:val="none" w:sz="0" w:space="0" w:color="auto"/>
            <w:bottom w:val="none" w:sz="0" w:space="0" w:color="auto"/>
            <w:right w:val="none" w:sz="0" w:space="0" w:color="auto"/>
          </w:divBdr>
        </w:div>
        <w:div w:id="1051272438">
          <w:marLeft w:val="480"/>
          <w:marRight w:val="0"/>
          <w:marTop w:val="0"/>
          <w:marBottom w:val="0"/>
          <w:divBdr>
            <w:top w:val="none" w:sz="0" w:space="0" w:color="auto"/>
            <w:left w:val="none" w:sz="0" w:space="0" w:color="auto"/>
            <w:bottom w:val="none" w:sz="0" w:space="0" w:color="auto"/>
            <w:right w:val="none" w:sz="0" w:space="0" w:color="auto"/>
          </w:divBdr>
        </w:div>
        <w:div w:id="334962472">
          <w:marLeft w:val="480"/>
          <w:marRight w:val="0"/>
          <w:marTop w:val="0"/>
          <w:marBottom w:val="0"/>
          <w:divBdr>
            <w:top w:val="none" w:sz="0" w:space="0" w:color="auto"/>
            <w:left w:val="none" w:sz="0" w:space="0" w:color="auto"/>
            <w:bottom w:val="none" w:sz="0" w:space="0" w:color="auto"/>
            <w:right w:val="none" w:sz="0" w:space="0" w:color="auto"/>
          </w:divBdr>
        </w:div>
        <w:div w:id="1375154969">
          <w:marLeft w:val="480"/>
          <w:marRight w:val="0"/>
          <w:marTop w:val="0"/>
          <w:marBottom w:val="0"/>
          <w:divBdr>
            <w:top w:val="none" w:sz="0" w:space="0" w:color="auto"/>
            <w:left w:val="none" w:sz="0" w:space="0" w:color="auto"/>
            <w:bottom w:val="none" w:sz="0" w:space="0" w:color="auto"/>
            <w:right w:val="none" w:sz="0" w:space="0" w:color="auto"/>
          </w:divBdr>
        </w:div>
        <w:div w:id="1452161877">
          <w:marLeft w:val="480"/>
          <w:marRight w:val="0"/>
          <w:marTop w:val="0"/>
          <w:marBottom w:val="0"/>
          <w:divBdr>
            <w:top w:val="none" w:sz="0" w:space="0" w:color="auto"/>
            <w:left w:val="none" w:sz="0" w:space="0" w:color="auto"/>
            <w:bottom w:val="none" w:sz="0" w:space="0" w:color="auto"/>
            <w:right w:val="none" w:sz="0" w:space="0" w:color="auto"/>
          </w:divBdr>
        </w:div>
        <w:div w:id="1049766366">
          <w:marLeft w:val="480"/>
          <w:marRight w:val="0"/>
          <w:marTop w:val="0"/>
          <w:marBottom w:val="0"/>
          <w:divBdr>
            <w:top w:val="none" w:sz="0" w:space="0" w:color="auto"/>
            <w:left w:val="none" w:sz="0" w:space="0" w:color="auto"/>
            <w:bottom w:val="none" w:sz="0" w:space="0" w:color="auto"/>
            <w:right w:val="none" w:sz="0" w:space="0" w:color="auto"/>
          </w:divBdr>
        </w:div>
        <w:div w:id="881134415">
          <w:marLeft w:val="480"/>
          <w:marRight w:val="0"/>
          <w:marTop w:val="0"/>
          <w:marBottom w:val="0"/>
          <w:divBdr>
            <w:top w:val="none" w:sz="0" w:space="0" w:color="auto"/>
            <w:left w:val="none" w:sz="0" w:space="0" w:color="auto"/>
            <w:bottom w:val="none" w:sz="0" w:space="0" w:color="auto"/>
            <w:right w:val="none" w:sz="0" w:space="0" w:color="auto"/>
          </w:divBdr>
        </w:div>
        <w:div w:id="1385372445">
          <w:marLeft w:val="480"/>
          <w:marRight w:val="0"/>
          <w:marTop w:val="0"/>
          <w:marBottom w:val="0"/>
          <w:divBdr>
            <w:top w:val="none" w:sz="0" w:space="0" w:color="auto"/>
            <w:left w:val="none" w:sz="0" w:space="0" w:color="auto"/>
            <w:bottom w:val="none" w:sz="0" w:space="0" w:color="auto"/>
            <w:right w:val="none" w:sz="0" w:space="0" w:color="auto"/>
          </w:divBdr>
        </w:div>
        <w:div w:id="764695411">
          <w:marLeft w:val="480"/>
          <w:marRight w:val="0"/>
          <w:marTop w:val="0"/>
          <w:marBottom w:val="0"/>
          <w:divBdr>
            <w:top w:val="none" w:sz="0" w:space="0" w:color="auto"/>
            <w:left w:val="none" w:sz="0" w:space="0" w:color="auto"/>
            <w:bottom w:val="none" w:sz="0" w:space="0" w:color="auto"/>
            <w:right w:val="none" w:sz="0" w:space="0" w:color="auto"/>
          </w:divBdr>
        </w:div>
        <w:div w:id="65032354">
          <w:marLeft w:val="480"/>
          <w:marRight w:val="0"/>
          <w:marTop w:val="0"/>
          <w:marBottom w:val="0"/>
          <w:divBdr>
            <w:top w:val="none" w:sz="0" w:space="0" w:color="auto"/>
            <w:left w:val="none" w:sz="0" w:space="0" w:color="auto"/>
            <w:bottom w:val="none" w:sz="0" w:space="0" w:color="auto"/>
            <w:right w:val="none" w:sz="0" w:space="0" w:color="auto"/>
          </w:divBdr>
        </w:div>
        <w:div w:id="2105806627">
          <w:marLeft w:val="480"/>
          <w:marRight w:val="0"/>
          <w:marTop w:val="0"/>
          <w:marBottom w:val="0"/>
          <w:divBdr>
            <w:top w:val="none" w:sz="0" w:space="0" w:color="auto"/>
            <w:left w:val="none" w:sz="0" w:space="0" w:color="auto"/>
            <w:bottom w:val="none" w:sz="0" w:space="0" w:color="auto"/>
            <w:right w:val="none" w:sz="0" w:space="0" w:color="auto"/>
          </w:divBdr>
        </w:div>
        <w:div w:id="1341547900">
          <w:marLeft w:val="480"/>
          <w:marRight w:val="0"/>
          <w:marTop w:val="0"/>
          <w:marBottom w:val="0"/>
          <w:divBdr>
            <w:top w:val="none" w:sz="0" w:space="0" w:color="auto"/>
            <w:left w:val="none" w:sz="0" w:space="0" w:color="auto"/>
            <w:bottom w:val="none" w:sz="0" w:space="0" w:color="auto"/>
            <w:right w:val="none" w:sz="0" w:space="0" w:color="auto"/>
          </w:divBdr>
        </w:div>
        <w:div w:id="2038389287">
          <w:marLeft w:val="480"/>
          <w:marRight w:val="0"/>
          <w:marTop w:val="0"/>
          <w:marBottom w:val="0"/>
          <w:divBdr>
            <w:top w:val="none" w:sz="0" w:space="0" w:color="auto"/>
            <w:left w:val="none" w:sz="0" w:space="0" w:color="auto"/>
            <w:bottom w:val="none" w:sz="0" w:space="0" w:color="auto"/>
            <w:right w:val="none" w:sz="0" w:space="0" w:color="auto"/>
          </w:divBdr>
        </w:div>
        <w:div w:id="835654934">
          <w:marLeft w:val="480"/>
          <w:marRight w:val="0"/>
          <w:marTop w:val="0"/>
          <w:marBottom w:val="0"/>
          <w:divBdr>
            <w:top w:val="none" w:sz="0" w:space="0" w:color="auto"/>
            <w:left w:val="none" w:sz="0" w:space="0" w:color="auto"/>
            <w:bottom w:val="none" w:sz="0" w:space="0" w:color="auto"/>
            <w:right w:val="none" w:sz="0" w:space="0" w:color="auto"/>
          </w:divBdr>
        </w:div>
      </w:divsChild>
    </w:div>
    <w:div w:id="99377183">
      <w:bodyDiv w:val="1"/>
      <w:marLeft w:val="0"/>
      <w:marRight w:val="0"/>
      <w:marTop w:val="0"/>
      <w:marBottom w:val="0"/>
      <w:divBdr>
        <w:top w:val="none" w:sz="0" w:space="0" w:color="auto"/>
        <w:left w:val="none" w:sz="0" w:space="0" w:color="auto"/>
        <w:bottom w:val="none" w:sz="0" w:space="0" w:color="auto"/>
        <w:right w:val="none" w:sz="0" w:space="0" w:color="auto"/>
      </w:divBdr>
    </w:div>
    <w:div w:id="103353555">
      <w:bodyDiv w:val="1"/>
      <w:marLeft w:val="0"/>
      <w:marRight w:val="0"/>
      <w:marTop w:val="0"/>
      <w:marBottom w:val="0"/>
      <w:divBdr>
        <w:top w:val="none" w:sz="0" w:space="0" w:color="auto"/>
        <w:left w:val="none" w:sz="0" w:space="0" w:color="auto"/>
        <w:bottom w:val="none" w:sz="0" w:space="0" w:color="auto"/>
        <w:right w:val="none" w:sz="0" w:space="0" w:color="auto"/>
      </w:divBdr>
    </w:div>
    <w:div w:id="110169755">
      <w:bodyDiv w:val="1"/>
      <w:marLeft w:val="0"/>
      <w:marRight w:val="0"/>
      <w:marTop w:val="0"/>
      <w:marBottom w:val="0"/>
      <w:divBdr>
        <w:top w:val="none" w:sz="0" w:space="0" w:color="auto"/>
        <w:left w:val="none" w:sz="0" w:space="0" w:color="auto"/>
        <w:bottom w:val="none" w:sz="0" w:space="0" w:color="auto"/>
        <w:right w:val="none" w:sz="0" w:space="0" w:color="auto"/>
      </w:divBdr>
    </w:div>
    <w:div w:id="117648597">
      <w:bodyDiv w:val="1"/>
      <w:marLeft w:val="0"/>
      <w:marRight w:val="0"/>
      <w:marTop w:val="0"/>
      <w:marBottom w:val="0"/>
      <w:divBdr>
        <w:top w:val="none" w:sz="0" w:space="0" w:color="auto"/>
        <w:left w:val="none" w:sz="0" w:space="0" w:color="auto"/>
        <w:bottom w:val="none" w:sz="0" w:space="0" w:color="auto"/>
        <w:right w:val="none" w:sz="0" w:space="0" w:color="auto"/>
      </w:divBdr>
    </w:div>
    <w:div w:id="118380534">
      <w:bodyDiv w:val="1"/>
      <w:marLeft w:val="0"/>
      <w:marRight w:val="0"/>
      <w:marTop w:val="0"/>
      <w:marBottom w:val="0"/>
      <w:divBdr>
        <w:top w:val="none" w:sz="0" w:space="0" w:color="auto"/>
        <w:left w:val="none" w:sz="0" w:space="0" w:color="auto"/>
        <w:bottom w:val="none" w:sz="0" w:space="0" w:color="auto"/>
        <w:right w:val="none" w:sz="0" w:space="0" w:color="auto"/>
      </w:divBdr>
    </w:div>
    <w:div w:id="135298058">
      <w:bodyDiv w:val="1"/>
      <w:marLeft w:val="0"/>
      <w:marRight w:val="0"/>
      <w:marTop w:val="0"/>
      <w:marBottom w:val="0"/>
      <w:divBdr>
        <w:top w:val="none" w:sz="0" w:space="0" w:color="auto"/>
        <w:left w:val="none" w:sz="0" w:space="0" w:color="auto"/>
        <w:bottom w:val="none" w:sz="0" w:space="0" w:color="auto"/>
        <w:right w:val="none" w:sz="0" w:space="0" w:color="auto"/>
      </w:divBdr>
    </w:div>
    <w:div w:id="136383834">
      <w:bodyDiv w:val="1"/>
      <w:marLeft w:val="0"/>
      <w:marRight w:val="0"/>
      <w:marTop w:val="0"/>
      <w:marBottom w:val="0"/>
      <w:divBdr>
        <w:top w:val="none" w:sz="0" w:space="0" w:color="auto"/>
        <w:left w:val="none" w:sz="0" w:space="0" w:color="auto"/>
        <w:bottom w:val="none" w:sz="0" w:space="0" w:color="auto"/>
        <w:right w:val="none" w:sz="0" w:space="0" w:color="auto"/>
      </w:divBdr>
      <w:divsChild>
        <w:div w:id="127626630">
          <w:marLeft w:val="480"/>
          <w:marRight w:val="0"/>
          <w:marTop w:val="0"/>
          <w:marBottom w:val="0"/>
          <w:divBdr>
            <w:top w:val="none" w:sz="0" w:space="0" w:color="auto"/>
            <w:left w:val="none" w:sz="0" w:space="0" w:color="auto"/>
            <w:bottom w:val="none" w:sz="0" w:space="0" w:color="auto"/>
            <w:right w:val="none" w:sz="0" w:space="0" w:color="auto"/>
          </w:divBdr>
        </w:div>
        <w:div w:id="1715692914">
          <w:marLeft w:val="480"/>
          <w:marRight w:val="0"/>
          <w:marTop w:val="0"/>
          <w:marBottom w:val="0"/>
          <w:divBdr>
            <w:top w:val="none" w:sz="0" w:space="0" w:color="auto"/>
            <w:left w:val="none" w:sz="0" w:space="0" w:color="auto"/>
            <w:bottom w:val="none" w:sz="0" w:space="0" w:color="auto"/>
            <w:right w:val="none" w:sz="0" w:space="0" w:color="auto"/>
          </w:divBdr>
        </w:div>
        <w:div w:id="2012633020">
          <w:marLeft w:val="480"/>
          <w:marRight w:val="0"/>
          <w:marTop w:val="0"/>
          <w:marBottom w:val="0"/>
          <w:divBdr>
            <w:top w:val="none" w:sz="0" w:space="0" w:color="auto"/>
            <w:left w:val="none" w:sz="0" w:space="0" w:color="auto"/>
            <w:bottom w:val="none" w:sz="0" w:space="0" w:color="auto"/>
            <w:right w:val="none" w:sz="0" w:space="0" w:color="auto"/>
          </w:divBdr>
        </w:div>
        <w:div w:id="1551456982">
          <w:marLeft w:val="480"/>
          <w:marRight w:val="0"/>
          <w:marTop w:val="0"/>
          <w:marBottom w:val="0"/>
          <w:divBdr>
            <w:top w:val="none" w:sz="0" w:space="0" w:color="auto"/>
            <w:left w:val="none" w:sz="0" w:space="0" w:color="auto"/>
            <w:bottom w:val="none" w:sz="0" w:space="0" w:color="auto"/>
            <w:right w:val="none" w:sz="0" w:space="0" w:color="auto"/>
          </w:divBdr>
        </w:div>
        <w:div w:id="1441028700">
          <w:marLeft w:val="480"/>
          <w:marRight w:val="0"/>
          <w:marTop w:val="0"/>
          <w:marBottom w:val="0"/>
          <w:divBdr>
            <w:top w:val="none" w:sz="0" w:space="0" w:color="auto"/>
            <w:left w:val="none" w:sz="0" w:space="0" w:color="auto"/>
            <w:bottom w:val="none" w:sz="0" w:space="0" w:color="auto"/>
            <w:right w:val="none" w:sz="0" w:space="0" w:color="auto"/>
          </w:divBdr>
        </w:div>
        <w:div w:id="434980105">
          <w:marLeft w:val="480"/>
          <w:marRight w:val="0"/>
          <w:marTop w:val="0"/>
          <w:marBottom w:val="0"/>
          <w:divBdr>
            <w:top w:val="none" w:sz="0" w:space="0" w:color="auto"/>
            <w:left w:val="none" w:sz="0" w:space="0" w:color="auto"/>
            <w:bottom w:val="none" w:sz="0" w:space="0" w:color="auto"/>
            <w:right w:val="none" w:sz="0" w:space="0" w:color="auto"/>
          </w:divBdr>
        </w:div>
      </w:divsChild>
    </w:div>
    <w:div w:id="137040167">
      <w:bodyDiv w:val="1"/>
      <w:marLeft w:val="0"/>
      <w:marRight w:val="0"/>
      <w:marTop w:val="0"/>
      <w:marBottom w:val="0"/>
      <w:divBdr>
        <w:top w:val="none" w:sz="0" w:space="0" w:color="auto"/>
        <w:left w:val="none" w:sz="0" w:space="0" w:color="auto"/>
        <w:bottom w:val="none" w:sz="0" w:space="0" w:color="auto"/>
        <w:right w:val="none" w:sz="0" w:space="0" w:color="auto"/>
      </w:divBdr>
    </w:div>
    <w:div w:id="138040317">
      <w:bodyDiv w:val="1"/>
      <w:marLeft w:val="0"/>
      <w:marRight w:val="0"/>
      <w:marTop w:val="0"/>
      <w:marBottom w:val="0"/>
      <w:divBdr>
        <w:top w:val="none" w:sz="0" w:space="0" w:color="auto"/>
        <w:left w:val="none" w:sz="0" w:space="0" w:color="auto"/>
        <w:bottom w:val="none" w:sz="0" w:space="0" w:color="auto"/>
        <w:right w:val="none" w:sz="0" w:space="0" w:color="auto"/>
      </w:divBdr>
    </w:div>
    <w:div w:id="149172633">
      <w:bodyDiv w:val="1"/>
      <w:marLeft w:val="0"/>
      <w:marRight w:val="0"/>
      <w:marTop w:val="0"/>
      <w:marBottom w:val="0"/>
      <w:divBdr>
        <w:top w:val="none" w:sz="0" w:space="0" w:color="auto"/>
        <w:left w:val="none" w:sz="0" w:space="0" w:color="auto"/>
        <w:bottom w:val="none" w:sz="0" w:space="0" w:color="auto"/>
        <w:right w:val="none" w:sz="0" w:space="0" w:color="auto"/>
      </w:divBdr>
    </w:div>
    <w:div w:id="149490440">
      <w:bodyDiv w:val="1"/>
      <w:marLeft w:val="0"/>
      <w:marRight w:val="0"/>
      <w:marTop w:val="0"/>
      <w:marBottom w:val="0"/>
      <w:divBdr>
        <w:top w:val="none" w:sz="0" w:space="0" w:color="auto"/>
        <w:left w:val="none" w:sz="0" w:space="0" w:color="auto"/>
        <w:bottom w:val="none" w:sz="0" w:space="0" w:color="auto"/>
        <w:right w:val="none" w:sz="0" w:space="0" w:color="auto"/>
      </w:divBdr>
    </w:div>
    <w:div w:id="156967624">
      <w:bodyDiv w:val="1"/>
      <w:marLeft w:val="0"/>
      <w:marRight w:val="0"/>
      <w:marTop w:val="0"/>
      <w:marBottom w:val="0"/>
      <w:divBdr>
        <w:top w:val="none" w:sz="0" w:space="0" w:color="auto"/>
        <w:left w:val="none" w:sz="0" w:space="0" w:color="auto"/>
        <w:bottom w:val="none" w:sz="0" w:space="0" w:color="auto"/>
        <w:right w:val="none" w:sz="0" w:space="0" w:color="auto"/>
      </w:divBdr>
    </w:div>
    <w:div w:id="160242836">
      <w:bodyDiv w:val="1"/>
      <w:marLeft w:val="0"/>
      <w:marRight w:val="0"/>
      <w:marTop w:val="0"/>
      <w:marBottom w:val="0"/>
      <w:divBdr>
        <w:top w:val="none" w:sz="0" w:space="0" w:color="auto"/>
        <w:left w:val="none" w:sz="0" w:space="0" w:color="auto"/>
        <w:bottom w:val="none" w:sz="0" w:space="0" w:color="auto"/>
        <w:right w:val="none" w:sz="0" w:space="0" w:color="auto"/>
      </w:divBdr>
      <w:divsChild>
        <w:div w:id="566115236">
          <w:marLeft w:val="480"/>
          <w:marRight w:val="0"/>
          <w:marTop w:val="0"/>
          <w:marBottom w:val="0"/>
          <w:divBdr>
            <w:top w:val="none" w:sz="0" w:space="0" w:color="auto"/>
            <w:left w:val="none" w:sz="0" w:space="0" w:color="auto"/>
            <w:bottom w:val="none" w:sz="0" w:space="0" w:color="auto"/>
            <w:right w:val="none" w:sz="0" w:space="0" w:color="auto"/>
          </w:divBdr>
        </w:div>
        <w:div w:id="691224148">
          <w:marLeft w:val="480"/>
          <w:marRight w:val="0"/>
          <w:marTop w:val="0"/>
          <w:marBottom w:val="0"/>
          <w:divBdr>
            <w:top w:val="none" w:sz="0" w:space="0" w:color="auto"/>
            <w:left w:val="none" w:sz="0" w:space="0" w:color="auto"/>
            <w:bottom w:val="none" w:sz="0" w:space="0" w:color="auto"/>
            <w:right w:val="none" w:sz="0" w:space="0" w:color="auto"/>
          </w:divBdr>
        </w:div>
        <w:div w:id="1209755179">
          <w:marLeft w:val="480"/>
          <w:marRight w:val="0"/>
          <w:marTop w:val="0"/>
          <w:marBottom w:val="0"/>
          <w:divBdr>
            <w:top w:val="none" w:sz="0" w:space="0" w:color="auto"/>
            <w:left w:val="none" w:sz="0" w:space="0" w:color="auto"/>
            <w:bottom w:val="none" w:sz="0" w:space="0" w:color="auto"/>
            <w:right w:val="none" w:sz="0" w:space="0" w:color="auto"/>
          </w:divBdr>
        </w:div>
        <w:div w:id="334849331">
          <w:marLeft w:val="480"/>
          <w:marRight w:val="0"/>
          <w:marTop w:val="0"/>
          <w:marBottom w:val="0"/>
          <w:divBdr>
            <w:top w:val="none" w:sz="0" w:space="0" w:color="auto"/>
            <w:left w:val="none" w:sz="0" w:space="0" w:color="auto"/>
            <w:bottom w:val="none" w:sz="0" w:space="0" w:color="auto"/>
            <w:right w:val="none" w:sz="0" w:space="0" w:color="auto"/>
          </w:divBdr>
        </w:div>
        <w:div w:id="55127554">
          <w:marLeft w:val="480"/>
          <w:marRight w:val="0"/>
          <w:marTop w:val="0"/>
          <w:marBottom w:val="0"/>
          <w:divBdr>
            <w:top w:val="none" w:sz="0" w:space="0" w:color="auto"/>
            <w:left w:val="none" w:sz="0" w:space="0" w:color="auto"/>
            <w:bottom w:val="none" w:sz="0" w:space="0" w:color="auto"/>
            <w:right w:val="none" w:sz="0" w:space="0" w:color="auto"/>
          </w:divBdr>
        </w:div>
        <w:div w:id="455607804">
          <w:marLeft w:val="480"/>
          <w:marRight w:val="0"/>
          <w:marTop w:val="0"/>
          <w:marBottom w:val="0"/>
          <w:divBdr>
            <w:top w:val="none" w:sz="0" w:space="0" w:color="auto"/>
            <w:left w:val="none" w:sz="0" w:space="0" w:color="auto"/>
            <w:bottom w:val="none" w:sz="0" w:space="0" w:color="auto"/>
            <w:right w:val="none" w:sz="0" w:space="0" w:color="auto"/>
          </w:divBdr>
        </w:div>
        <w:div w:id="732771387">
          <w:marLeft w:val="480"/>
          <w:marRight w:val="0"/>
          <w:marTop w:val="0"/>
          <w:marBottom w:val="0"/>
          <w:divBdr>
            <w:top w:val="none" w:sz="0" w:space="0" w:color="auto"/>
            <w:left w:val="none" w:sz="0" w:space="0" w:color="auto"/>
            <w:bottom w:val="none" w:sz="0" w:space="0" w:color="auto"/>
            <w:right w:val="none" w:sz="0" w:space="0" w:color="auto"/>
          </w:divBdr>
        </w:div>
        <w:div w:id="1555389430">
          <w:marLeft w:val="480"/>
          <w:marRight w:val="0"/>
          <w:marTop w:val="0"/>
          <w:marBottom w:val="0"/>
          <w:divBdr>
            <w:top w:val="none" w:sz="0" w:space="0" w:color="auto"/>
            <w:left w:val="none" w:sz="0" w:space="0" w:color="auto"/>
            <w:bottom w:val="none" w:sz="0" w:space="0" w:color="auto"/>
            <w:right w:val="none" w:sz="0" w:space="0" w:color="auto"/>
          </w:divBdr>
        </w:div>
        <w:div w:id="581837274">
          <w:marLeft w:val="480"/>
          <w:marRight w:val="0"/>
          <w:marTop w:val="0"/>
          <w:marBottom w:val="0"/>
          <w:divBdr>
            <w:top w:val="none" w:sz="0" w:space="0" w:color="auto"/>
            <w:left w:val="none" w:sz="0" w:space="0" w:color="auto"/>
            <w:bottom w:val="none" w:sz="0" w:space="0" w:color="auto"/>
            <w:right w:val="none" w:sz="0" w:space="0" w:color="auto"/>
          </w:divBdr>
        </w:div>
        <w:div w:id="800150992">
          <w:marLeft w:val="480"/>
          <w:marRight w:val="0"/>
          <w:marTop w:val="0"/>
          <w:marBottom w:val="0"/>
          <w:divBdr>
            <w:top w:val="none" w:sz="0" w:space="0" w:color="auto"/>
            <w:left w:val="none" w:sz="0" w:space="0" w:color="auto"/>
            <w:bottom w:val="none" w:sz="0" w:space="0" w:color="auto"/>
            <w:right w:val="none" w:sz="0" w:space="0" w:color="auto"/>
          </w:divBdr>
        </w:div>
        <w:div w:id="625936331">
          <w:marLeft w:val="480"/>
          <w:marRight w:val="0"/>
          <w:marTop w:val="0"/>
          <w:marBottom w:val="0"/>
          <w:divBdr>
            <w:top w:val="none" w:sz="0" w:space="0" w:color="auto"/>
            <w:left w:val="none" w:sz="0" w:space="0" w:color="auto"/>
            <w:bottom w:val="none" w:sz="0" w:space="0" w:color="auto"/>
            <w:right w:val="none" w:sz="0" w:space="0" w:color="auto"/>
          </w:divBdr>
        </w:div>
        <w:div w:id="2145809927">
          <w:marLeft w:val="480"/>
          <w:marRight w:val="0"/>
          <w:marTop w:val="0"/>
          <w:marBottom w:val="0"/>
          <w:divBdr>
            <w:top w:val="none" w:sz="0" w:space="0" w:color="auto"/>
            <w:left w:val="none" w:sz="0" w:space="0" w:color="auto"/>
            <w:bottom w:val="none" w:sz="0" w:space="0" w:color="auto"/>
            <w:right w:val="none" w:sz="0" w:space="0" w:color="auto"/>
          </w:divBdr>
        </w:div>
        <w:div w:id="238639096">
          <w:marLeft w:val="480"/>
          <w:marRight w:val="0"/>
          <w:marTop w:val="0"/>
          <w:marBottom w:val="0"/>
          <w:divBdr>
            <w:top w:val="none" w:sz="0" w:space="0" w:color="auto"/>
            <w:left w:val="none" w:sz="0" w:space="0" w:color="auto"/>
            <w:bottom w:val="none" w:sz="0" w:space="0" w:color="auto"/>
            <w:right w:val="none" w:sz="0" w:space="0" w:color="auto"/>
          </w:divBdr>
        </w:div>
        <w:div w:id="1690373063">
          <w:marLeft w:val="480"/>
          <w:marRight w:val="0"/>
          <w:marTop w:val="0"/>
          <w:marBottom w:val="0"/>
          <w:divBdr>
            <w:top w:val="none" w:sz="0" w:space="0" w:color="auto"/>
            <w:left w:val="none" w:sz="0" w:space="0" w:color="auto"/>
            <w:bottom w:val="none" w:sz="0" w:space="0" w:color="auto"/>
            <w:right w:val="none" w:sz="0" w:space="0" w:color="auto"/>
          </w:divBdr>
        </w:div>
        <w:div w:id="1416247379">
          <w:marLeft w:val="480"/>
          <w:marRight w:val="0"/>
          <w:marTop w:val="0"/>
          <w:marBottom w:val="0"/>
          <w:divBdr>
            <w:top w:val="none" w:sz="0" w:space="0" w:color="auto"/>
            <w:left w:val="none" w:sz="0" w:space="0" w:color="auto"/>
            <w:bottom w:val="none" w:sz="0" w:space="0" w:color="auto"/>
            <w:right w:val="none" w:sz="0" w:space="0" w:color="auto"/>
          </w:divBdr>
        </w:div>
        <w:div w:id="1645743949">
          <w:marLeft w:val="480"/>
          <w:marRight w:val="0"/>
          <w:marTop w:val="0"/>
          <w:marBottom w:val="0"/>
          <w:divBdr>
            <w:top w:val="none" w:sz="0" w:space="0" w:color="auto"/>
            <w:left w:val="none" w:sz="0" w:space="0" w:color="auto"/>
            <w:bottom w:val="none" w:sz="0" w:space="0" w:color="auto"/>
            <w:right w:val="none" w:sz="0" w:space="0" w:color="auto"/>
          </w:divBdr>
        </w:div>
        <w:div w:id="385181589">
          <w:marLeft w:val="480"/>
          <w:marRight w:val="0"/>
          <w:marTop w:val="0"/>
          <w:marBottom w:val="0"/>
          <w:divBdr>
            <w:top w:val="none" w:sz="0" w:space="0" w:color="auto"/>
            <w:left w:val="none" w:sz="0" w:space="0" w:color="auto"/>
            <w:bottom w:val="none" w:sz="0" w:space="0" w:color="auto"/>
            <w:right w:val="none" w:sz="0" w:space="0" w:color="auto"/>
          </w:divBdr>
        </w:div>
        <w:div w:id="1915780594">
          <w:marLeft w:val="480"/>
          <w:marRight w:val="0"/>
          <w:marTop w:val="0"/>
          <w:marBottom w:val="0"/>
          <w:divBdr>
            <w:top w:val="none" w:sz="0" w:space="0" w:color="auto"/>
            <w:left w:val="none" w:sz="0" w:space="0" w:color="auto"/>
            <w:bottom w:val="none" w:sz="0" w:space="0" w:color="auto"/>
            <w:right w:val="none" w:sz="0" w:space="0" w:color="auto"/>
          </w:divBdr>
        </w:div>
        <w:div w:id="1243249367">
          <w:marLeft w:val="480"/>
          <w:marRight w:val="0"/>
          <w:marTop w:val="0"/>
          <w:marBottom w:val="0"/>
          <w:divBdr>
            <w:top w:val="none" w:sz="0" w:space="0" w:color="auto"/>
            <w:left w:val="none" w:sz="0" w:space="0" w:color="auto"/>
            <w:bottom w:val="none" w:sz="0" w:space="0" w:color="auto"/>
            <w:right w:val="none" w:sz="0" w:space="0" w:color="auto"/>
          </w:divBdr>
        </w:div>
        <w:div w:id="1040666075">
          <w:marLeft w:val="480"/>
          <w:marRight w:val="0"/>
          <w:marTop w:val="0"/>
          <w:marBottom w:val="0"/>
          <w:divBdr>
            <w:top w:val="none" w:sz="0" w:space="0" w:color="auto"/>
            <w:left w:val="none" w:sz="0" w:space="0" w:color="auto"/>
            <w:bottom w:val="none" w:sz="0" w:space="0" w:color="auto"/>
            <w:right w:val="none" w:sz="0" w:space="0" w:color="auto"/>
          </w:divBdr>
        </w:div>
        <w:div w:id="1784642614">
          <w:marLeft w:val="480"/>
          <w:marRight w:val="0"/>
          <w:marTop w:val="0"/>
          <w:marBottom w:val="0"/>
          <w:divBdr>
            <w:top w:val="none" w:sz="0" w:space="0" w:color="auto"/>
            <w:left w:val="none" w:sz="0" w:space="0" w:color="auto"/>
            <w:bottom w:val="none" w:sz="0" w:space="0" w:color="auto"/>
            <w:right w:val="none" w:sz="0" w:space="0" w:color="auto"/>
          </w:divBdr>
        </w:div>
        <w:div w:id="1174105569">
          <w:marLeft w:val="480"/>
          <w:marRight w:val="0"/>
          <w:marTop w:val="0"/>
          <w:marBottom w:val="0"/>
          <w:divBdr>
            <w:top w:val="none" w:sz="0" w:space="0" w:color="auto"/>
            <w:left w:val="none" w:sz="0" w:space="0" w:color="auto"/>
            <w:bottom w:val="none" w:sz="0" w:space="0" w:color="auto"/>
            <w:right w:val="none" w:sz="0" w:space="0" w:color="auto"/>
          </w:divBdr>
        </w:div>
      </w:divsChild>
    </w:div>
    <w:div w:id="161967260">
      <w:bodyDiv w:val="1"/>
      <w:marLeft w:val="0"/>
      <w:marRight w:val="0"/>
      <w:marTop w:val="0"/>
      <w:marBottom w:val="0"/>
      <w:divBdr>
        <w:top w:val="none" w:sz="0" w:space="0" w:color="auto"/>
        <w:left w:val="none" w:sz="0" w:space="0" w:color="auto"/>
        <w:bottom w:val="none" w:sz="0" w:space="0" w:color="auto"/>
        <w:right w:val="none" w:sz="0" w:space="0" w:color="auto"/>
      </w:divBdr>
    </w:div>
    <w:div w:id="164134765">
      <w:bodyDiv w:val="1"/>
      <w:marLeft w:val="0"/>
      <w:marRight w:val="0"/>
      <w:marTop w:val="0"/>
      <w:marBottom w:val="0"/>
      <w:divBdr>
        <w:top w:val="none" w:sz="0" w:space="0" w:color="auto"/>
        <w:left w:val="none" w:sz="0" w:space="0" w:color="auto"/>
        <w:bottom w:val="none" w:sz="0" w:space="0" w:color="auto"/>
        <w:right w:val="none" w:sz="0" w:space="0" w:color="auto"/>
      </w:divBdr>
    </w:div>
    <w:div w:id="167410028">
      <w:bodyDiv w:val="1"/>
      <w:marLeft w:val="0"/>
      <w:marRight w:val="0"/>
      <w:marTop w:val="0"/>
      <w:marBottom w:val="0"/>
      <w:divBdr>
        <w:top w:val="none" w:sz="0" w:space="0" w:color="auto"/>
        <w:left w:val="none" w:sz="0" w:space="0" w:color="auto"/>
        <w:bottom w:val="none" w:sz="0" w:space="0" w:color="auto"/>
        <w:right w:val="none" w:sz="0" w:space="0" w:color="auto"/>
      </w:divBdr>
    </w:div>
    <w:div w:id="172376417">
      <w:bodyDiv w:val="1"/>
      <w:marLeft w:val="0"/>
      <w:marRight w:val="0"/>
      <w:marTop w:val="0"/>
      <w:marBottom w:val="0"/>
      <w:divBdr>
        <w:top w:val="none" w:sz="0" w:space="0" w:color="auto"/>
        <w:left w:val="none" w:sz="0" w:space="0" w:color="auto"/>
        <w:bottom w:val="none" w:sz="0" w:space="0" w:color="auto"/>
        <w:right w:val="none" w:sz="0" w:space="0" w:color="auto"/>
      </w:divBdr>
    </w:div>
    <w:div w:id="173232157">
      <w:bodyDiv w:val="1"/>
      <w:marLeft w:val="0"/>
      <w:marRight w:val="0"/>
      <w:marTop w:val="0"/>
      <w:marBottom w:val="0"/>
      <w:divBdr>
        <w:top w:val="none" w:sz="0" w:space="0" w:color="auto"/>
        <w:left w:val="none" w:sz="0" w:space="0" w:color="auto"/>
        <w:bottom w:val="none" w:sz="0" w:space="0" w:color="auto"/>
        <w:right w:val="none" w:sz="0" w:space="0" w:color="auto"/>
      </w:divBdr>
    </w:div>
    <w:div w:id="174198310">
      <w:bodyDiv w:val="1"/>
      <w:marLeft w:val="0"/>
      <w:marRight w:val="0"/>
      <w:marTop w:val="0"/>
      <w:marBottom w:val="0"/>
      <w:divBdr>
        <w:top w:val="none" w:sz="0" w:space="0" w:color="auto"/>
        <w:left w:val="none" w:sz="0" w:space="0" w:color="auto"/>
        <w:bottom w:val="none" w:sz="0" w:space="0" w:color="auto"/>
        <w:right w:val="none" w:sz="0" w:space="0" w:color="auto"/>
      </w:divBdr>
    </w:div>
    <w:div w:id="177934593">
      <w:bodyDiv w:val="1"/>
      <w:marLeft w:val="0"/>
      <w:marRight w:val="0"/>
      <w:marTop w:val="0"/>
      <w:marBottom w:val="0"/>
      <w:divBdr>
        <w:top w:val="none" w:sz="0" w:space="0" w:color="auto"/>
        <w:left w:val="none" w:sz="0" w:space="0" w:color="auto"/>
        <w:bottom w:val="none" w:sz="0" w:space="0" w:color="auto"/>
        <w:right w:val="none" w:sz="0" w:space="0" w:color="auto"/>
      </w:divBdr>
    </w:div>
    <w:div w:id="180121060">
      <w:bodyDiv w:val="1"/>
      <w:marLeft w:val="0"/>
      <w:marRight w:val="0"/>
      <w:marTop w:val="0"/>
      <w:marBottom w:val="0"/>
      <w:divBdr>
        <w:top w:val="none" w:sz="0" w:space="0" w:color="auto"/>
        <w:left w:val="none" w:sz="0" w:space="0" w:color="auto"/>
        <w:bottom w:val="none" w:sz="0" w:space="0" w:color="auto"/>
        <w:right w:val="none" w:sz="0" w:space="0" w:color="auto"/>
      </w:divBdr>
    </w:div>
    <w:div w:id="182405247">
      <w:bodyDiv w:val="1"/>
      <w:marLeft w:val="0"/>
      <w:marRight w:val="0"/>
      <w:marTop w:val="0"/>
      <w:marBottom w:val="0"/>
      <w:divBdr>
        <w:top w:val="none" w:sz="0" w:space="0" w:color="auto"/>
        <w:left w:val="none" w:sz="0" w:space="0" w:color="auto"/>
        <w:bottom w:val="none" w:sz="0" w:space="0" w:color="auto"/>
        <w:right w:val="none" w:sz="0" w:space="0" w:color="auto"/>
      </w:divBdr>
    </w:div>
    <w:div w:id="190532135">
      <w:bodyDiv w:val="1"/>
      <w:marLeft w:val="0"/>
      <w:marRight w:val="0"/>
      <w:marTop w:val="0"/>
      <w:marBottom w:val="0"/>
      <w:divBdr>
        <w:top w:val="none" w:sz="0" w:space="0" w:color="auto"/>
        <w:left w:val="none" w:sz="0" w:space="0" w:color="auto"/>
        <w:bottom w:val="none" w:sz="0" w:space="0" w:color="auto"/>
        <w:right w:val="none" w:sz="0" w:space="0" w:color="auto"/>
      </w:divBdr>
    </w:div>
    <w:div w:id="201212592">
      <w:bodyDiv w:val="1"/>
      <w:marLeft w:val="0"/>
      <w:marRight w:val="0"/>
      <w:marTop w:val="0"/>
      <w:marBottom w:val="0"/>
      <w:divBdr>
        <w:top w:val="none" w:sz="0" w:space="0" w:color="auto"/>
        <w:left w:val="none" w:sz="0" w:space="0" w:color="auto"/>
        <w:bottom w:val="none" w:sz="0" w:space="0" w:color="auto"/>
        <w:right w:val="none" w:sz="0" w:space="0" w:color="auto"/>
      </w:divBdr>
    </w:div>
    <w:div w:id="202864829">
      <w:bodyDiv w:val="1"/>
      <w:marLeft w:val="0"/>
      <w:marRight w:val="0"/>
      <w:marTop w:val="0"/>
      <w:marBottom w:val="0"/>
      <w:divBdr>
        <w:top w:val="none" w:sz="0" w:space="0" w:color="auto"/>
        <w:left w:val="none" w:sz="0" w:space="0" w:color="auto"/>
        <w:bottom w:val="none" w:sz="0" w:space="0" w:color="auto"/>
        <w:right w:val="none" w:sz="0" w:space="0" w:color="auto"/>
      </w:divBdr>
    </w:div>
    <w:div w:id="206336435">
      <w:bodyDiv w:val="1"/>
      <w:marLeft w:val="0"/>
      <w:marRight w:val="0"/>
      <w:marTop w:val="0"/>
      <w:marBottom w:val="0"/>
      <w:divBdr>
        <w:top w:val="none" w:sz="0" w:space="0" w:color="auto"/>
        <w:left w:val="none" w:sz="0" w:space="0" w:color="auto"/>
        <w:bottom w:val="none" w:sz="0" w:space="0" w:color="auto"/>
        <w:right w:val="none" w:sz="0" w:space="0" w:color="auto"/>
      </w:divBdr>
    </w:div>
    <w:div w:id="211619215">
      <w:bodyDiv w:val="1"/>
      <w:marLeft w:val="0"/>
      <w:marRight w:val="0"/>
      <w:marTop w:val="0"/>
      <w:marBottom w:val="0"/>
      <w:divBdr>
        <w:top w:val="none" w:sz="0" w:space="0" w:color="auto"/>
        <w:left w:val="none" w:sz="0" w:space="0" w:color="auto"/>
        <w:bottom w:val="none" w:sz="0" w:space="0" w:color="auto"/>
        <w:right w:val="none" w:sz="0" w:space="0" w:color="auto"/>
      </w:divBdr>
    </w:div>
    <w:div w:id="217938222">
      <w:bodyDiv w:val="1"/>
      <w:marLeft w:val="0"/>
      <w:marRight w:val="0"/>
      <w:marTop w:val="0"/>
      <w:marBottom w:val="0"/>
      <w:divBdr>
        <w:top w:val="none" w:sz="0" w:space="0" w:color="auto"/>
        <w:left w:val="none" w:sz="0" w:space="0" w:color="auto"/>
        <w:bottom w:val="none" w:sz="0" w:space="0" w:color="auto"/>
        <w:right w:val="none" w:sz="0" w:space="0" w:color="auto"/>
      </w:divBdr>
    </w:div>
    <w:div w:id="229661770">
      <w:bodyDiv w:val="1"/>
      <w:marLeft w:val="0"/>
      <w:marRight w:val="0"/>
      <w:marTop w:val="0"/>
      <w:marBottom w:val="0"/>
      <w:divBdr>
        <w:top w:val="none" w:sz="0" w:space="0" w:color="auto"/>
        <w:left w:val="none" w:sz="0" w:space="0" w:color="auto"/>
        <w:bottom w:val="none" w:sz="0" w:space="0" w:color="auto"/>
        <w:right w:val="none" w:sz="0" w:space="0" w:color="auto"/>
      </w:divBdr>
    </w:div>
    <w:div w:id="234316979">
      <w:bodyDiv w:val="1"/>
      <w:marLeft w:val="0"/>
      <w:marRight w:val="0"/>
      <w:marTop w:val="0"/>
      <w:marBottom w:val="0"/>
      <w:divBdr>
        <w:top w:val="none" w:sz="0" w:space="0" w:color="auto"/>
        <w:left w:val="none" w:sz="0" w:space="0" w:color="auto"/>
        <w:bottom w:val="none" w:sz="0" w:space="0" w:color="auto"/>
        <w:right w:val="none" w:sz="0" w:space="0" w:color="auto"/>
      </w:divBdr>
    </w:div>
    <w:div w:id="235435798">
      <w:bodyDiv w:val="1"/>
      <w:marLeft w:val="0"/>
      <w:marRight w:val="0"/>
      <w:marTop w:val="0"/>
      <w:marBottom w:val="0"/>
      <w:divBdr>
        <w:top w:val="none" w:sz="0" w:space="0" w:color="auto"/>
        <w:left w:val="none" w:sz="0" w:space="0" w:color="auto"/>
        <w:bottom w:val="none" w:sz="0" w:space="0" w:color="auto"/>
        <w:right w:val="none" w:sz="0" w:space="0" w:color="auto"/>
      </w:divBdr>
      <w:divsChild>
        <w:div w:id="1079248916">
          <w:marLeft w:val="480"/>
          <w:marRight w:val="0"/>
          <w:marTop w:val="0"/>
          <w:marBottom w:val="0"/>
          <w:divBdr>
            <w:top w:val="none" w:sz="0" w:space="0" w:color="auto"/>
            <w:left w:val="none" w:sz="0" w:space="0" w:color="auto"/>
            <w:bottom w:val="none" w:sz="0" w:space="0" w:color="auto"/>
            <w:right w:val="none" w:sz="0" w:space="0" w:color="auto"/>
          </w:divBdr>
        </w:div>
        <w:div w:id="1751463277">
          <w:marLeft w:val="480"/>
          <w:marRight w:val="0"/>
          <w:marTop w:val="0"/>
          <w:marBottom w:val="0"/>
          <w:divBdr>
            <w:top w:val="none" w:sz="0" w:space="0" w:color="auto"/>
            <w:left w:val="none" w:sz="0" w:space="0" w:color="auto"/>
            <w:bottom w:val="none" w:sz="0" w:space="0" w:color="auto"/>
            <w:right w:val="none" w:sz="0" w:space="0" w:color="auto"/>
          </w:divBdr>
        </w:div>
        <w:div w:id="622156555">
          <w:marLeft w:val="480"/>
          <w:marRight w:val="0"/>
          <w:marTop w:val="0"/>
          <w:marBottom w:val="0"/>
          <w:divBdr>
            <w:top w:val="none" w:sz="0" w:space="0" w:color="auto"/>
            <w:left w:val="none" w:sz="0" w:space="0" w:color="auto"/>
            <w:bottom w:val="none" w:sz="0" w:space="0" w:color="auto"/>
            <w:right w:val="none" w:sz="0" w:space="0" w:color="auto"/>
          </w:divBdr>
        </w:div>
        <w:div w:id="1683237977">
          <w:marLeft w:val="480"/>
          <w:marRight w:val="0"/>
          <w:marTop w:val="0"/>
          <w:marBottom w:val="0"/>
          <w:divBdr>
            <w:top w:val="none" w:sz="0" w:space="0" w:color="auto"/>
            <w:left w:val="none" w:sz="0" w:space="0" w:color="auto"/>
            <w:bottom w:val="none" w:sz="0" w:space="0" w:color="auto"/>
            <w:right w:val="none" w:sz="0" w:space="0" w:color="auto"/>
          </w:divBdr>
        </w:div>
        <w:div w:id="1513570675">
          <w:marLeft w:val="480"/>
          <w:marRight w:val="0"/>
          <w:marTop w:val="0"/>
          <w:marBottom w:val="0"/>
          <w:divBdr>
            <w:top w:val="none" w:sz="0" w:space="0" w:color="auto"/>
            <w:left w:val="none" w:sz="0" w:space="0" w:color="auto"/>
            <w:bottom w:val="none" w:sz="0" w:space="0" w:color="auto"/>
            <w:right w:val="none" w:sz="0" w:space="0" w:color="auto"/>
          </w:divBdr>
        </w:div>
        <w:div w:id="36202203">
          <w:marLeft w:val="480"/>
          <w:marRight w:val="0"/>
          <w:marTop w:val="0"/>
          <w:marBottom w:val="0"/>
          <w:divBdr>
            <w:top w:val="none" w:sz="0" w:space="0" w:color="auto"/>
            <w:left w:val="none" w:sz="0" w:space="0" w:color="auto"/>
            <w:bottom w:val="none" w:sz="0" w:space="0" w:color="auto"/>
            <w:right w:val="none" w:sz="0" w:space="0" w:color="auto"/>
          </w:divBdr>
        </w:div>
        <w:div w:id="99373115">
          <w:marLeft w:val="480"/>
          <w:marRight w:val="0"/>
          <w:marTop w:val="0"/>
          <w:marBottom w:val="0"/>
          <w:divBdr>
            <w:top w:val="none" w:sz="0" w:space="0" w:color="auto"/>
            <w:left w:val="none" w:sz="0" w:space="0" w:color="auto"/>
            <w:bottom w:val="none" w:sz="0" w:space="0" w:color="auto"/>
            <w:right w:val="none" w:sz="0" w:space="0" w:color="auto"/>
          </w:divBdr>
        </w:div>
        <w:div w:id="157699070">
          <w:marLeft w:val="480"/>
          <w:marRight w:val="0"/>
          <w:marTop w:val="0"/>
          <w:marBottom w:val="0"/>
          <w:divBdr>
            <w:top w:val="none" w:sz="0" w:space="0" w:color="auto"/>
            <w:left w:val="none" w:sz="0" w:space="0" w:color="auto"/>
            <w:bottom w:val="none" w:sz="0" w:space="0" w:color="auto"/>
            <w:right w:val="none" w:sz="0" w:space="0" w:color="auto"/>
          </w:divBdr>
        </w:div>
        <w:div w:id="1884519811">
          <w:marLeft w:val="480"/>
          <w:marRight w:val="0"/>
          <w:marTop w:val="0"/>
          <w:marBottom w:val="0"/>
          <w:divBdr>
            <w:top w:val="none" w:sz="0" w:space="0" w:color="auto"/>
            <w:left w:val="none" w:sz="0" w:space="0" w:color="auto"/>
            <w:bottom w:val="none" w:sz="0" w:space="0" w:color="auto"/>
            <w:right w:val="none" w:sz="0" w:space="0" w:color="auto"/>
          </w:divBdr>
        </w:div>
        <w:div w:id="873275286">
          <w:marLeft w:val="480"/>
          <w:marRight w:val="0"/>
          <w:marTop w:val="0"/>
          <w:marBottom w:val="0"/>
          <w:divBdr>
            <w:top w:val="none" w:sz="0" w:space="0" w:color="auto"/>
            <w:left w:val="none" w:sz="0" w:space="0" w:color="auto"/>
            <w:bottom w:val="none" w:sz="0" w:space="0" w:color="auto"/>
            <w:right w:val="none" w:sz="0" w:space="0" w:color="auto"/>
          </w:divBdr>
        </w:div>
        <w:div w:id="1392313413">
          <w:marLeft w:val="480"/>
          <w:marRight w:val="0"/>
          <w:marTop w:val="0"/>
          <w:marBottom w:val="0"/>
          <w:divBdr>
            <w:top w:val="none" w:sz="0" w:space="0" w:color="auto"/>
            <w:left w:val="none" w:sz="0" w:space="0" w:color="auto"/>
            <w:bottom w:val="none" w:sz="0" w:space="0" w:color="auto"/>
            <w:right w:val="none" w:sz="0" w:space="0" w:color="auto"/>
          </w:divBdr>
        </w:div>
        <w:div w:id="1201477224">
          <w:marLeft w:val="480"/>
          <w:marRight w:val="0"/>
          <w:marTop w:val="0"/>
          <w:marBottom w:val="0"/>
          <w:divBdr>
            <w:top w:val="none" w:sz="0" w:space="0" w:color="auto"/>
            <w:left w:val="none" w:sz="0" w:space="0" w:color="auto"/>
            <w:bottom w:val="none" w:sz="0" w:space="0" w:color="auto"/>
            <w:right w:val="none" w:sz="0" w:space="0" w:color="auto"/>
          </w:divBdr>
        </w:div>
        <w:div w:id="416482772">
          <w:marLeft w:val="480"/>
          <w:marRight w:val="0"/>
          <w:marTop w:val="0"/>
          <w:marBottom w:val="0"/>
          <w:divBdr>
            <w:top w:val="none" w:sz="0" w:space="0" w:color="auto"/>
            <w:left w:val="none" w:sz="0" w:space="0" w:color="auto"/>
            <w:bottom w:val="none" w:sz="0" w:space="0" w:color="auto"/>
            <w:right w:val="none" w:sz="0" w:space="0" w:color="auto"/>
          </w:divBdr>
        </w:div>
        <w:div w:id="237568090">
          <w:marLeft w:val="480"/>
          <w:marRight w:val="0"/>
          <w:marTop w:val="0"/>
          <w:marBottom w:val="0"/>
          <w:divBdr>
            <w:top w:val="none" w:sz="0" w:space="0" w:color="auto"/>
            <w:left w:val="none" w:sz="0" w:space="0" w:color="auto"/>
            <w:bottom w:val="none" w:sz="0" w:space="0" w:color="auto"/>
            <w:right w:val="none" w:sz="0" w:space="0" w:color="auto"/>
          </w:divBdr>
        </w:div>
        <w:div w:id="1949971811">
          <w:marLeft w:val="480"/>
          <w:marRight w:val="0"/>
          <w:marTop w:val="0"/>
          <w:marBottom w:val="0"/>
          <w:divBdr>
            <w:top w:val="none" w:sz="0" w:space="0" w:color="auto"/>
            <w:left w:val="none" w:sz="0" w:space="0" w:color="auto"/>
            <w:bottom w:val="none" w:sz="0" w:space="0" w:color="auto"/>
            <w:right w:val="none" w:sz="0" w:space="0" w:color="auto"/>
          </w:divBdr>
        </w:div>
        <w:div w:id="579754501">
          <w:marLeft w:val="480"/>
          <w:marRight w:val="0"/>
          <w:marTop w:val="0"/>
          <w:marBottom w:val="0"/>
          <w:divBdr>
            <w:top w:val="none" w:sz="0" w:space="0" w:color="auto"/>
            <w:left w:val="none" w:sz="0" w:space="0" w:color="auto"/>
            <w:bottom w:val="none" w:sz="0" w:space="0" w:color="auto"/>
            <w:right w:val="none" w:sz="0" w:space="0" w:color="auto"/>
          </w:divBdr>
        </w:div>
      </w:divsChild>
    </w:div>
    <w:div w:id="240020527">
      <w:bodyDiv w:val="1"/>
      <w:marLeft w:val="0"/>
      <w:marRight w:val="0"/>
      <w:marTop w:val="0"/>
      <w:marBottom w:val="0"/>
      <w:divBdr>
        <w:top w:val="none" w:sz="0" w:space="0" w:color="auto"/>
        <w:left w:val="none" w:sz="0" w:space="0" w:color="auto"/>
        <w:bottom w:val="none" w:sz="0" w:space="0" w:color="auto"/>
        <w:right w:val="none" w:sz="0" w:space="0" w:color="auto"/>
      </w:divBdr>
    </w:div>
    <w:div w:id="243223875">
      <w:bodyDiv w:val="1"/>
      <w:marLeft w:val="0"/>
      <w:marRight w:val="0"/>
      <w:marTop w:val="0"/>
      <w:marBottom w:val="0"/>
      <w:divBdr>
        <w:top w:val="none" w:sz="0" w:space="0" w:color="auto"/>
        <w:left w:val="none" w:sz="0" w:space="0" w:color="auto"/>
        <w:bottom w:val="none" w:sz="0" w:space="0" w:color="auto"/>
        <w:right w:val="none" w:sz="0" w:space="0" w:color="auto"/>
      </w:divBdr>
    </w:div>
    <w:div w:id="244657823">
      <w:bodyDiv w:val="1"/>
      <w:marLeft w:val="0"/>
      <w:marRight w:val="0"/>
      <w:marTop w:val="0"/>
      <w:marBottom w:val="0"/>
      <w:divBdr>
        <w:top w:val="none" w:sz="0" w:space="0" w:color="auto"/>
        <w:left w:val="none" w:sz="0" w:space="0" w:color="auto"/>
        <w:bottom w:val="none" w:sz="0" w:space="0" w:color="auto"/>
        <w:right w:val="none" w:sz="0" w:space="0" w:color="auto"/>
      </w:divBdr>
    </w:div>
    <w:div w:id="277106701">
      <w:bodyDiv w:val="1"/>
      <w:marLeft w:val="0"/>
      <w:marRight w:val="0"/>
      <w:marTop w:val="0"/>
      <w:marBottom w:val="0"/>
      <w:divBdr>
        <w:top w:val="none" w:sz="0" w:space="0" w:color="auto"/>
        <w:left w:val="none" w:sz="0" w:space="0" w:color="auto"/>
        <w:bottom w:val="none" w:sz="0" w:space="0" w:color="auto"/>
        <w:right w:val="none" w:sz="0" w:space="0" w:color="auto"/>
      </w:divBdr>
    </w:div>
    <w:div w:id="278805514">
      <w:bodyDiv w:val="1"/>
      <w:marLeft w:val="0"/>
      <w:marRight w:val="0"/>
      <w:marTop w:val="0"/>
      <w:marBottom w:val="0"/>
      <w:divBdr>
        <w:top w:val="none" w:sz="0" w:space="0" w:color="auto"/>
        <w:left w:val="none" w:sz="0" w:space="0" w:color="auto"/>
        <w:bottom w:val="none" w:sz="0" w:space="0" w:color="auto"/>
        <w:right w:val="none" w:sz="0" w:space="0" w:color="auto"/>
      </w:divBdr>
    </w:div>
    <w:div w:id="284122234">
      <w:bodyDiv w:val="1"/>
      <w:marLeft w:val="0"/>
      <w:marRight w:val="0"/>
      <w:marTop w:val="0"/>
      <w:marBottom w:val="0"/>
      <w:divBdr>
        <w:top w:val="none" w:sz="0" w:space="0" w:color="auto"/>
        <w:left w:val="none" w:sz="0" w:space="0" w:color="auto"/>
        <w:bottom w:val="none" w:sz="0" w:space="0" w:color="auto"/>
        <w:right w:val="none" w:sz="0" w:space="0" w:color="auto"/>
      </w:divBdr>
    </w:div>
    <w:div w:id="284316741">
      <w:bodyDiv w:val="1"/>
      <w:marLeft w:val="0"/>
      <w:marRight w:val="0"/>
      <w:marTop w:val="0"/>
      <w:marBottom w:val="0"/>
      <w:divBdr>
        <w:top w:val="none" w:sz="0" w:space="0" w:color="auto"/>
        <w:left w:val="none" w:sz="0" w:space="0" w:color="auto"/>
        <w:bottom w:val="none" w:sz="0" w:space="0" w:color="auto"/>
        <w:right w:val="none" w:sz="0" w:space="0" w:color="auto"/>
      </w:divBdr>
      <w:divsChild>
        <w:div w:id="1358584738">
          <w:marLeft w:val="480"/>
          <w:marRight w:val="0"/>
          <w:marTop w:val="0"/>
          <w:marBottom w:val="0"/>
          <w:divBdr>
            <w:top w:val="none" w:sz="0" w:space="0" w:color="auto"/>
            <w:left w:val="none" w:sz="0" w:space="0" w:color="auto"/>
            <w:bottom w:val="none" w:sz="0" w:space="0" w:color="auto"/>
            <w:right w:val="none" w:sz="0" w:space="0" w:color="auto"/>
          </w:divBdr>
        </w:div>
        <w:div w:id="116724077">
          <w:marLeft w:val="480"/>
          <w:marRight w:val="0"/>
          <w:marTop w:val="0"/>
          <w:marBottom w:val="0"/>
          <w:divBdr>
            <w:top w:val="none" w:sz="0" w:space="0" w:color="auto"/>
            <w:left w:val="none" w:sz="0" w:space="0" w:color="auto"/>
            <w:bottom w:val="none" w:sz="0" w:space="0" w:color="auto"/>
            <w:right w:val="none" w:sz="0" w:space="0" w:color="auto"/>
          </w:divBdr>
        </w:div>
        <w:div w:id="569313108">
          <w:marLeft w:val="480"/>
          <w:marRight w:val="0"/>
          <w:marTop w:val="0"/>
          <w:marBottom w:val="0"/>
          <w:divBdr>
            <w:top w:val="none" w:sz="0" w:space="0" w:color="auto"/>
            <w:left w:val="none" w:sz="0" w:space="0" w:color="auto"/>
            <w:bottom w:val="none" w:sz="0" w:space="0" w:color="auto"/>
            <w:right w:val="none" w:sz="0" w:space="0" w:color="auto"/>
          </w:divBdr>
        </w:div>
        <w:div w:id="904100494">
          <w:marLeft w:val="480"/>
          <w:marRight w:val="0"/>
          <w:marTop w:val="0"/>
          <w:marBottom w:val="0"/>
          <w:divBdr>
            <w:top w:val="none" w:sz="0" w:space="0" w:color="auto"/>
            <w:left w:val="none" w:sz="0" w:space="0" w:color="auto"/>
            <w:bottom w:val="none" w:sz="0" w:space="0" w:color="auto"/>
            <w:right w:val="none" w:sz="0" w:space="0" w:color="auto"/>
          </w:divBdr>
        </w:div>
        <w:div w:id="1297031216">
          <w:marLeft w:val="480"/>
          <w:marRight w:val="0"/>
          <w:marTop w:val="0"/>
          <w:marBottom w:val="0"/>
          <w:divBdr>
            <w:top w:val="none" w:sz="0" w:space="0" w:color="auto"/>
            <w:left w:val="none" w:sz="0" w:space="0" w:color="auto"/>
            <w:bottom w:val="none" w:sz="0" w:space="0" w:color="auto"/>
            <w:right w:val="none" w:sz="0" w:space="0" w:color="auto"/>
          </w:divBdr>
        </w:div>
        <w:div w:id="1384136776">
          <w:marLeft w:val="480"/>
          <w:marRight w:val="0"/>
          <w:marTop w:val="0"/>
          <w:marBottom w:val="0"/>
          <w:divBdr>
            <w:top w:val="none" w:sz="0" w:space="0" w:color="auto"/>
            <w:left w:val="none" w:sz="0" w:space="0" w:color="auto"/>
            <w:bottom w:val="none" w:sz="0" w:space="0" w:color="auto"/>
            <w:right w:val="none" w:sz="0" w:space="0" w:color="auto"/>
          </w:divBdr>
        </w:div>
        <w:div w:id="799416917">
          <w:marLeft w:val="480"/>
          <w:marRight w:val="0"/>
          <w:marTop w:val="0"/>
          <w:marBottom w:val="0"/>
          <w:divBdr>
            <w:top w:val="none" w:sz="0" w:space="0" w:color="auto"/>
            <w:left w:val="none" w:sz="0" w:space="0" w:color="auto"/>
            <w:bottom w:val="none" w:sz="0" w:space="0" w:color="auto"/>
            <w:right w:val="none" w:sz="0" w:space="0" w:color="auto"/>
          </w:divBdr>
        </w:div>
        <w:div w:id="518206638">
          <w:marLeft w:val="480"/>
          <w:marRight w:val="0"/>
          <w:marTop w:val="0"/>
          <w:marBottom w:val="0"/>
          <w:divBdr>
            <w:top w:val="none" w:sz="0" w:space="0" w:color="auto"/>
            <w:left w:val="none" w:sz="0" w:space="0" w:color="auto"/>
            <w:bottom w:val="none" w:sz="0" w:space="0" w:color="auto"/>
            <w:right w:val="none" w:sz="0" w:space="0" w:color="auto"/>
          </w:divBdr>
        </w:div>
        <w:div w:id="205411189">
          <w:marLeft w:val="480"/>
          <w:marRight w:val="0"/>
          <w:marTop w:val="0"/>
          <w:marBottom w:val="0"/>
          <w:divBdr>
            <w:top w:val="none" w:sz="0" w:space="0" w:color="auto"/>
            <w:left w:val="none" w:sz="0" w:space="0" w:color="auto"/>
            <w:bottom w:val="none" w:sz="0" w:space="0" w:color="auto"/>
            <w:right w:val="none" w:sz="0" w:space="0" w:color="auto"/>
          </w:divBdr>
        </w:div>
        <w:div w:id="1535268090">
          <w:marLeft w:val="480"/>
          <w:marRight w:val="0"/>
          <w:marTop w:val="0"/>
          <w:marBottom w:val="0"/>
          <w:divBdr>
            <w:top w:val="none" w:sz="0" w:space="0" w:color="auto"/>
            <w:left w:val="none" w:sz="0" w:space="0" w:color="auto"/>
            <w:bottom w:val="none" w:sz="0" w:space="0" w:color="auto"/>
            <w:right w:val="none" w:sz="0" w:space="0" w:color="auto"/>
          </w:divBdr>
        </w:div>
        <w:div w:id="542060307">
          <w:marLeft w:val="480"/>
          <w:marRight w:val="0"/>
          <w:marTop w:val="0"/>
          <w:marBottom w:val="0"/>
          <w:divBdr>
            <w:top w:val="none" w:sz="0" w:space="0" w:color="auto"/>
            <w:left w:val="none" w:sz="0" w:space="0" w:color="auto"/>
            <w:bottom w:val="none" w:sz="0" w:space="0" w:color="auto"/>
            <w:right w:val="none" w:sz="0" w:space="0" w:color="auto"/>
          </w:divBdr>
        </w:div>
        <w:div w:id="2141220278">
          <w:marLeft w:val="480"/>
          <w:marRight w:val="0"/>
          <w:marTop w:val="0"/>
          <w:marBottom w:val="0"/>
          <w:divBdr>
            <w:top w:val="none" w:sz="0" w:space="0" w:color="auto"/>
            <w:left w:val="none" w:sz="0" w:space="0" w:color="auto"/>
            <w:bottom w:val="none" w:sz="0" w:space="0" w:color="auto"/>
            <w:right w:val="none" w:sz="0" w:space="0" w:color="auto"/>
          </w:divBdr>
        </w:div>
        <w:div w:id="92942503">
          <w:marLeft w:val="480"/>
          <w:marRight w:val="0"/>
          <w:marTop w:val="0"/>
          <w:marBottom w:val="0"/>
          <w:divBdr>
            <w:top w:val="none" w:sz="0" w:space="0" w:color="auto"/>
            <w:left w:val="none" w:sz="0" w:space="0" w:color="auto"/>
            <w:bottom w:val="none" w:sz="0" w:space="0" w:color="auto"/>
            <w:right w:val="none" w:sz="0" w:space="0" w:color="auto"/>
          </w:divBdr>
        </w:div>
      </w:divsChild>
    </w:div>
    <w:div w:id="285433605">
      <w:bodyDiv w:val="1"/>
      <w:marLeft w:val="0"/>
      <w:marRight w:val="0"/>
      <w:marTop w:val="0"/>
      <w:marBottom w:val="0"/>
      <w:divBdr>
        <w:top w:val="none" w:sz="0" w:space="0" w:color="auto"/>
        <w:left w:val="none" w:sz="0" w:space="0" w:color="auto"/>
        <w:bottom w:val="none" w:sz="0" w:space="0" w:color="auto"/>
        <w:right w:val="none" w:sz="0" w:space="0" w:color="auto"/>
      </w:divBdr>
    </w:div>
    <w:div w:id="287669277">
      <w:bodyDiv w:val="1"/>
      <w:marLeft w:val="0"/>
      <w:marRight w:val="0"/>
      <w:marTop w:val="0"/>
      <w:marBottom w:val="0"/>
      <w:divBdr>
        <w:top w:val="none" w:sz="0" w:space="0" w:color="auto"/>
        <w:left w:val="none" w:sz="0" w:space="0" w:color="auto"/>
        <w:bottom w:val="none" w:sz="0" w:space="0" w:color="auto"/>
        <w:right w:val="none" w:sz="0" w:space="0" w:color="auto"/>
      </w:divBdr>
    </w:div>
    <w:div w:id="297146697">
      <w:bodyDiv w:val="1"/>
      <w:marLeft w:val="0"/>
      <w:marRight w:val="0"/>
      <w:marTop w:val="0"/>
      <w:marBottom w:val="0"/>
      <w:divBdr>
        <w:top w:val="none" w:sz="0" w:space="0" w:color="auto"/>
        <w:left w:val="none" w:sz="0" w:space="0" w:color="auto"/>
        <w:bottom w:val="none" w:sz="0" w:space="0" w:color="auto"/>
        <w:right w:val="none" w:sz="0" w:space="0" w:color="auto"/>
      </w:divBdr>
    </w:div>
    <w:div w:id="303395821">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16301670">
      <w:bodyDiv w:val="1"/>
      <w:marLeft w:val="0"/>
      <w:marRight w:val="0"/>
      <w:marTop w:val="0"/>
      <w:marBottom w:val="0"/>
      <w:divBdr>
        <w:top w:val="none" w:sz="0" w:space="0" w:color="auto"/>
        <w:left w:val="none" w:sz="0" w:space="0" w:color="auto"/>
        <w:bottom w:val="none" w:sz="0" w:space="0" w:color="auto"/>
        <w:right w:val="none" w:sz="0" w:space="0" w:color="auto"/>
      </w:divBdr>
      <w:divsChild>
        <w:div w:id="1336767624">
          <w:marLeft w:val="480"/>
          <w:marRight w:val="0"/>
          <w:marTop w:val="0"/>
          <w:marBottom w:val="0"/>
          <w:divBdr>
            <w:top w:val="none" w:sz="0" w:space="0" w:color="auto"/>
            <w:left w:val="none" w:sz="0" w:space="0" w:color="auto"/>
            <w:bottom w:val="none" w:sz="0" w:space="0" w:color="auto"/>
            <w:right w:val="none" w:sz="0" w:space="0" w:color="auto"/>
          </w:divBdr>
        </w:div>
        <w:div w:id="1069570966">
          <w:marLeft w:val="480"/>
          <w:marRight w:val="0"/>
          <w:marTop w:val="0"/>
          <w:marBottom w:val="0"/>
          <w:divBdr>
            <w:top w:val="none" w:sz="0" w:space="0" w:color="auto"/>
            <w:left w:val="none" w:sz="0" w:space="0" w:color="auto"/>
            <w:bottom w:val="none" w:sz="0" w:space="0" w:color="auto"/>
            <w:right w:val="none" w:sz="0" w:space="0" w:color="auto"/>
          </w:divBdr>
        </w:div>
        <w:div w:id="593319962">
          <w:marLeft w:val="480"/>
          <w:marRight w:val="0"/>
          <w:marTop w:val="0"/>
          <w:marBottom w:val="0"/>
          <w:divBdr>
            <w:top w:val="none" w:sz="0" w:space="0" w:color="auto"/>
            <w:left w:val="none" w:sz="0" w:space="0" w:color="auto"/>
            <w:bottom w:val="none" w:sz="0" w:space="0" w:color="auto"/>
            <w:right w:val="none" w:sz="0" w:space="0" w:color="auto"/>
          </w:divBdr>
        </w:div>
        <w:div w:id="2012951790">
          <w:marLeft w:val="480"/>
          <w:marRight w:val="0"/>
          <w:marTop w:val="0"/>
          <w:marBottom w:val="0"/>
          <w:divBdr>
            <w:top w:val="none" w:sz="0" w:space="0" w:color="auto"/>
            <w:left w:val="none" w:sz="0" w:space="0" w:color="auto"/>
            <w:bottom w:val="none" w:sz="0" w:space="0" w:color="auto"/>
            <w:right w:val="none" w:sz="0" w:space="0" w:color="auto"/>
          </w:divBdr>
        </w:div>
        <w:div w:id="930358808">
          <w:marLeft w:val="480"/>
          <w:marRight w:val="0"/>
          <w:marTop w:val="0"/>
          <w:marBottom w:val="0"/>
          <w:divBdr>
            <w:top w:val="none" w:sz="0" w:space="0" w:color="auto"/>
            <w:left w:val="none" w:sz="0" w:space="0" w:color="auto"/>
            <w:bottom w:val="none" w:sz="0" w:space="0" w:color="auto"/>
            <w:right w:val="none" w:sz="0" w:space="0" w:color="auto"/>
          </w:divBdr>
        </w:div>
        <w:div w:id="10647964">
          <w:marLeft w:val="480"/>
          <w:marRight w:val="0"/>
          <w:marTop w:val="0"/>
          <w:marBottom w:val="0"/>
          <w:divBdr>
            <w:top w:val="none" w:sz="0" w:space="0" w:color="auto"/>
            <w:left w:val="none" w:sz="0" w:space="0" w:color="auto"/>
            <w:bottom w:val="none" w:sz="0" w:space="0" w:color="auto"/>
            <w:right w:val="none" w:sz="0" w:space="0" w:color="auto"/>
          </w:divBdr>
        </w:div>
        <w:div w:id="1930309035">
          <w:marLeft w:val="480"/>
          <w:marRight w:val="0"/>
          <w:marTop w:val="0"/>
          <w:marBottom w:val="0"/>
          <w:divBdr>
            <w:top w:val="none" w:sz="0" w:space="0" w:color="auto"/>
            <w:left w:val="none" w:sz="0" w:space="0" w:color="auto"/>
            <w:bottom w:val="none" w:sz="0" w:space="0" w:color="auto"/>
            <w:right w:val="none" w:sz="0" w:space="0" w:color="auto"/>
          </w:divBdr>
        </w:div>
      </w:divsChild>
    </w:div>
    <w:div w:id="323246682">
      <w:bodyDiv w:val="1"/>
      <w:marLeft w:val="0"/>
      <w:marRight w:val="0"/>
      <w:marTop w:val="0"/>
      <w:marBottom w:val="0"/>
      <w:divBdr>
        <w:top w:val="none" w:sz="0" w:space="0" w:color="auto"/>
        <w:left w:val="none" w:sz="0" w:space="0" w:color="auto"/>
        <w:bottom w:val="none" w:sz="0" w:space="0" w:color="auto"/>
        <w:right w:val="none" w:sz="0" w:space="0" w:color="auto"/>
      </w:divBdr>
    </w:div>
    <w:div w:id="327095175">
      <w:bodyDiv w:val="1"/>
      <w:marLeft w:val="0"/>
      <w:marRight w:val="0"/>
      <w:marTop w:val="0"/>
      <w:marBottom w:val="0"/>
      <w:divBdr>
        <w:top w:val="none" w:sz="0" w:space="0" w:color="auto"/>
        <w:left w:val="none" w:sz="0" w:space="0" w:color="auto"/>
        <w:bottom w:val="none" w:sz="0" w:space="0" w:color="auto"/>
        <w:right w:val="none" w:sz="0" w:space="0" w:color="auto"/>
      </w:divBdr>
    </w:div>
    <w:div w:id="327830041">
      <w:bodyDiv w:val="1"/>
      <w:marLeft w:val="0"/>
      <w:marRight w:val="0"/>
      <w:marTop w:val="0"/>
      <w:marBottom w:val="0"/>
      <w:divBdr>
        <w:top w:val="none" w:sz="0" w:space="0" w:color="auto"/>
        <w:left w:val="none" w:sz="0" w:space="0" w:color="auto"/>
        <w:bottom w:val="none" w:sz="0" w:space="0" w:color="auto"/>
        <w:right w:val="none" w:sz="0" w:space="0" w:color="auto"/>
      </w:divBdr>
    </w:div>
    <w:div w:id="331026718">
      <w:bodyDiv w:val="1"/>
      <w:marLeft w:val="0"/>
      <w:marRight w:val="0"/>
      <w:marTop w:val="0"/>
      <w:marBottom w:val="0"/>
      <w:divBdr>
        <w:top w:val="none" w:sz="0" w:space="0" w:color="auto"/>
        <w:left w:val="none" w:sz="0" w:space="0" w:color="auto"/>
        <w:bottom w:val="none" w:sz="0" w:space="0" w:color="auto"/>
        <w:right w:val="none" w:sz="0" w:space="0" w:color="auto"/>
      </w:divBdr>
    </w:div>
    <w:div w:id="337578683">
      <w:bodyDiv w:val="1"/>
      <w:marLeft w:val="0"/>
      <w:marRight w:val="0"/>
      <w:marTop w:val="0"/>
      <w:marBottom w:val="0"/>
      <w:divBdr>
        <w:top w:val="none" w:sz="0" w:space="0" w:color="auto"/>
        <w:left w:val="none" w:sz="0" w:space="0" w:color="auto"/>
        <w:bottom w:val="none" w:sz="0" w:space="0" w:color="auto"/>
        <w:right w:val="none" w:sz="0" w:space="0" w:color="auto"/>
      </w:divBdr>
    </w:div>
    <w:div w:id="344138759">
      <w:bodyDiv w:val="1"/>
      <w:marLeft w:val="0"/>
      <w:marRight w:val="0"/>
      <w:marTop w:val="0"/>
      <w:marBottom w:val="0"/>
      <w:divBdr>
        <w:top w:val="none" w:sz="0" w:space="0" w:color="auto"/>
        <w:left w:val="none" w:sz="0" w:space="0" w:color="auto"/>
        <w:bottom w:val="none" w:sz="0" w:space="0" w:color="auto"/>
        <w:right w:val="none" w:sz="0" w:space="0" w:color="auto"/>
      </w:divBdr>
    </w:div>
    <w:div w:id="346634861">
      <w:bodyDiv w:val="1"/>
      <w:marLeft w:val="0"/>
      <w:marRight w:val="0"/>
      <w:marTop w:val="0"/>
      <w:marBottom w:val="0"/>
      <w:divBdr>
        <w:top w:val="none" w:sz="0" w:space="0" w:color="auto"/>
        <w:left w:val="none" w:sz="0" w:space="0" w:color="auto"/>
        <w:bottom w:val="none" w:sz="0" w:space="0" w:color="auto"/>
        <w:right w:val="none" w:sz="0" w:space="0" w:color="auto"/>
      </w:divBdr>
    </w:div>
    <w:div w:id="347828789">
      <w:bodyDiv w:val="1"/>
      <w:marLeft w:val="0"/>
      <w:marRight w:val="0"/>
      <w:marTop w:val="0"/>
      <w:marBottom w:val="0"/>
      <w:divBdr>
        <w:top w:val="none" w:sz="0" w:space="0" w:color="auto"/>
        <w:left w:val="none" w:sz="0" w:space="0" w:color="auto"/>
        <w:bottom w:val="none" w:sz="0" w:space="0" w:color="auto"/>
        <w:right w:val="none" w:sz="0" w:space="0" w:color="auto"/>
      </w:divBdr>
    </w:div>
    <w:div w:id="362632176">
      <w:bodyDiv w:val="1"/>
      <w:marLeft w:val="0"/>
      <w:marRight w:val="0"/>
      <w:marTop w:val="0"/>
      <w:marBottom w:val="0"/>
      <w:divBdr>
        <w:top w:val="none" w:sz="0" w:space="0" w:color="auto"/>
        <w:left w:val="none" w:sz="0" w:space="0" w:color="auto"/>
        <w:bottom w:val="none" w:sz="0" w:space="0" w:color="auto"/>
        <w:right w:val="none" w:sz="0" w:space="0" w:color="auto"/>
      </w:divBdr>
    </w:div>
    <w:div w:id="368993124">
      <w:bodyDiv w:val="1"/>
      <w:marLeft w:val="0"/>
      <w:marRight w:val="0"/>
      <w:marTop w:val="0"/>
      <w:marBottom w:val="0"/>
      <w:divBdr>
        <w:top w:val="none" w:sz="0" w:space="0" w:color="auto"/>
        <w:left w:val="none" w:sz="0" w:space="0" w:color="auto"/>
        <w:bottom w:val="none" w:sz="0" w:space="0" w:color="auto"/>
        <w:right w:val="none" w:sz="0" w:space="0" w:color="auto"/>
      </w:divBdr>
    </w:div>
    <w:div w:id="372972700">
      <w:bodyDiv w:val="1"/>
      <w:marLeft w:val="0"/>
      <w:marRight w:val="0"/>
      <w:marTop w:val="0"/>
      <w:marBottom w:val="0"/>
      <w:divBdr>
        <w:top w:val="none" w:sz="0" w:space="0" w:color="auto"/>
        <w:left w:val="none" w:sz="0" w:space="0" w:color="auto"/>
        <w:bottom w:val="none" w:sz="0" w:space="0" w:color="auto"/>
        <w:right w:val="none" w:sz="0" w:space="0" w:color="auto"/>
      </w:divBdr>
      <w:divsChild>
        <w:div w:id="1204439946">
          <w:marLeft w:val="480"/>
          <w:marRight w:val="0"/>
          <w:marTop w:val="0"/>
          <w:marBottom w:val="0"/>
          <w:divBdr>
            <w:top w:val="none" w:sz="0" w:space="0" w:color="auto"/>
            <w:left w:val="none" w:sz="0" w:space="0" w:color="auto"/>
            <w:bottom w:val="none" w:sz="0" w:space="0" w:color="auto"/>
            <w:right w:val="none" w:sz="0" w:space="0" w:color="auto"/>
          </w:divBdr>
        </w:div>
      </w:divsChild>
    </w:div>
    <w:div w:id="374695148">
      <w:bodyDiv w:val="1"/>
      <w:marLeft w:val="0"/>
      <w:marRight w:val="0"/>
      <w:marTop w:val="0"/>
      <w:marBottom w:val="0"/>
      <w:divBdr>
        <w:top w:val="none" w:sz="0" w:space="0" w:color="auto"/>
        <w:left w:val="none" w:sz="0" w:space="0" w:color="auto"/>
        <w:bottom w:val="none" w:sz="0" w:space="0" w:color="auto"/>
        <w:right w:val="none" w:sz="0" w:space="0" w:color="auto"/>
      </w:divBdr>
    </w:div>
    <w:div w:id="374892120">
      <w:bodyDiv w:val="1"/>
      <w:marLeft w:val="0"/>
      <w:marRight w:val="0"/>
      <w:marTop w:val="0"/>
      <w:marBottom w:val="0"/>
      <w:divBdr>
        <w:top w:val="none" w:sz="0" w:space="0" w:color="auto"/>
        <w:left w:val="none" w:sz="0" w:space="0" w:color="auto"/>
        <w:bottom w:val="none" w:sz="0" w:space="0" w:color="auto"/>
        <w:right w:val="none" w:sz="0" w:space="0" w:color="auto"/>
      </w:divBdr>
    </w:div>
    <w:div w:id="383598576">
      <w:bodyDiv w:val="1"/>
      <w:marLeft w:val="0"/>
      <w:marRight w:val="0"/>
      <w:marTop w:val="0"/>
      <w:marBottom w:val="0"/>
      <w:divBdr>
        <w:top w:val="none" w:sz="0" w:space="0" w:color="auto"/>
        <w:left w:val="none" w:sz="0" w:space="0" w:color="auto"/>
        <w:bottom w:val="none" w:sz="0" w:space="0" w:color="auto"/>
        <w:right w:val="none" w:sz="0" w:space="0" w:color="auto"/>
      </w:divBdr>
    </w:div>
    <w:div w:id="386144325">
      <w:bodyDiv w:val="1"/>
      <w:marLeft w:val="0"/>
      <w:marRight w:val="0"/>
      <w:marTop w:val="0"/>
      <w:marBottom w:val="0"/>
      <w:divBdr>
        <w:top w:val="none" w:sz="0" w:space="0" w:color="auto"/>
        <w:left w:val="none" w:sz="0" w:space="0" w:color="auto"/>
        <w:bottom w:val="none" w:sz="0" w:space="0" w:color="auto"/>
        <w:right w:val="none" w:sz="0" w:space="0" w:color="auto"/>
      </w:divBdr>
    </w:div>
    <w:div w:id="386487994">
      <w:bodyDiv w:val="1"/>
      <w:marLeft w:val="0"/>
      <w:marRight w:val="0"/>
      <w:marTop w:val="0"/>
      <w:marBottom w:val="0"/>
      <w:divBdr>
        <w:top w:val="none" w:sz="0" w:space="0" w:color="auto"/>
        <w:left w:val="none" w:sz="0" w:space="0" w:color="auto"/>
        <w:bottom w:val="none" w:sz="0" w:space="0" w:color="auto"/>
        <w:right w:val="none" w:sz="0" w:space="0" w:color="auto"/>
      </w:divBdr>
    </w:div>
    <w:div w:id="389887876">
      <w:bodyDiv w:val="1"/>
      <w:marLeft w:val="0"/>
      <w:marRight w:val="0"/>
      <w:marTop w:val="0"/>
      <w:marBottom w:val="0"/>
      <w:divBdr>
        <w:top w:val="none" w:sz="0" w:space="0" w:color="auto"/>
        <w:left w:val="none" w:sz="0" w:space="0" w:color="auto"/>
        <w:bottom w:val="none" w:sz="0" w:space="0" w:color="auto"/>
        <w:right w:val="none" w:sz="0" w:space="0" w:color="auto"/>
      </w:divBdr>
      <w:divsChild>
        <w:div w:id="871958078">
          <w:marLeft w:val="480"/>
          <w:marRight w:val="0"/>
          <w:marTop w:val="0"/>
          <w:marBottom w:val="0"/>
          <w:divBdr>
            <w:top w:val="none" w:sz="0" w:space="0" w:color="auto"/>
            <w:left w:val="none" w:sz="0" w:space="0" w:color="auto"/>
            <w:bottom w:val="none" w:sz="0" w:space="0" w:color="auto"/>
            <w:right w:val="none" w:sz="0" w:space="0" w:color="auto"/>
          </w:divBdr>
        </w:div>
        <w:div w:id="183253112">
          <w:marLeft w:val="480"/>
          <w:marRight w:val="0"/>
          <w:marTop w:val="0"/>
          <w:marBottom w:val="0"/>
          <w:divBdr>
            <w:top w:val="none" w:sz="0" w:space="0" w:color="auto"/>
            <w:left w:val="none" w:sz="0" w:space="0" w:color="auto"/>
            <w:bottom w:val="none" w:sz="0" w:space="0" w:color="auto"/>
            <w:right w:val="none" w:sz="0" w:space="0" w:color="auto"/>
          </w:divBdr>
        </w:div>
        <w:div w:id="1522932790">
          <w:marLeft w:val="480"/>
          <w:marRight w:val="0"/>
          <w:marTop w:val="0"/>
          <w:marBottom w:val="0"/>
          <w:divBdr>
            <w:top w:val="none" w:sz="0" w:space="0" w:color="auto"/>
            <w:left w:val="none" w:sz="0" w:space="0" w:color="auto"/>
            <w:bottom w:val="none" w:sz="0" w:space="0" w:color="auto"/>
            <w:right w:val="none" w:sz="0" w:space="0" w:color="auto"/>
          </w:divBdr>
        </w:div>
        <w:div w:id="1614626184">
          <w:marLeft w:val="480"/>
          <w:marRight w:val="0"/>
          <w:marTop w:val="0"/>
          <w:marBottom w:val="0"/>
          <w:divBdr>
            <w:top w:val="none" w:sz="0" w:space="0" w:color="auto"/>
            <w:left w:val="none" w:sz="0" w:space="0" w:color="auto"/>
            <w:bottom w:val="none" w:sz="0" w:space="0" w:color="auto"/>
            <w:right w:val="none" w:sz="0" w:space="0" w:color="auto"/>
          </w:divBdr>
        </w:div>
        <w:div w:id="643587700">
          <w:marLeft w:val="480"/>
          <w:marRight w:val="0"/>
          <w:marTop w:val="0"/>
          <w:marBottom w:val="0"/>
          <w:divBdr>
            <w:top w:val="none" w:sz="0" w:space="0" w:color="auto"/>
            <w:left w:val="none" w:sz="0" w:space="0" w:color="auto"/>
            <w:bottom w:val="none" w:sz="0" w:space="0" w:color="auto"/>
            <w:right w:val="none" w:sz="0" w:space="0" w:color="auto"/>
          </w:divBdr>
        </w:div>
        <w:div w:id="786194494">
          <w:marLeft w:val="480"/>
          <w:marRight w:val="0"/>
          <w:marTop w:val="0"/>
          <w:marBottom w:val="0"/>
          <w:divBdr>
            <w:top w:val="none" w:sz="0" w:space="0" w:color="auto"/>
            <w:left w:val="none" w:sz="0" w:space="0" w:color="auto"/>
            <w:bottom w:val="none" w:sz="0" w:space="0" w:color="auto"/>
            <w:right w:val="none" w:sz="0" w:space="0" w:color="auto"/>
          </w:divBdr>
        </w:div>
        <w:div w:id="1259213878">
          <w:marLeft w:val="480"/>
          <w:marRight w:val="0"/>
          <w:marTop w:val="0"/>
          <w:marBottom w:val="0"/>
          <w:divBdr>
            <w:top w:val="none" w:sz="0" w:space="0" w:color="auto"/>
            <w:left w:val="none" w:sz="0" w:space="0" w:color="auto"/>
            <w:bottom w:val="none" w:sz="0" w:space="0" w:color="auto"/>
            <w:right w:val="none" w:sz="0" w:space="0" w:color="auto"/>
          </w:divBdr>
        </w:div>
        <w:div w:id="1623001850">
          <w:marLeft w:val="480"/>
          <w:marRight w:val="0"/>
          <w:marTop w:val="0"/>
          <w:marBottom w:val="0"/>
          <w:divBdr>
            <w:top w:val="none" w:sz="0" w:space="0" w:color="auto"/>
            <w:left w:val="none" w:sz="0" w:space="0" w:color="auto"/>
            <w:bottom w:val="none" w:sz="0" w:space="0" w:color="auto"/>
            <w:right w:val="none" w:sz="0" w:space="0" w:color="auto"/>
          </w:divBdr>
        </w:div>
        <w:div w:id="367796595">
          <w:marLeft w:val="480"/>
          <w:marRight w:val="0"/>
          <w:marTop w:val="0"/>
          <w:marBottom w:val="0"/>
          <w:divBdr>
            <w:top w:val="none" w:sz="0" w:space="0" w:color="auto"/>
            <w:left w:val="none" w:sz="0" w:space="0" w:color="auto"/>
            <w:bottom w:val="none" w:sz="0" w:space="0" w:color="auto"/>
            <w:right w:val="none" w:sz="0" w:space="0" w:color="auto"/>
          </w:divBdr>
        </w:div>
        <w:div w:id="1309283817">
          <w:marLeft w:val="480"/>
          <w:marRight w:val="0"/>
          <w:marTop w:val="0"/>
          <w:marBottom w:val="0"/>
          <w:divBdr>
            <w:top w:val="none" w:sz="0" w:space="0" w:color="auto"/>
            <w:left w:val="none" w:sz="0" w:space="0" w:color="auto"/>
            <w:bottom w:val="none" w:sz="0" w:space="0" w:color="auto"/>
            <w:right w:val="none" w:sz="0" w:space="0" w:color="auto"/>
          </w:divBdr>
        </w:div>
        <w:div w:id="641471205">
          <w:marLeft w:val="480"/>
          <w:marRight w:val="0"/>
          <w:marTop w:val="0"/>
          <w:marBottom w:val="0"/>
          <w:divBdr>
            <w:top w:val="none" w:sz="0" w:space="0" w:color="auto"/>
            <w:left w:val="none" w:sz="0" w:space="0" w:color="auto"/>
            <w:bottom w:val="none" w:sz="0" w:space="0" w:color="auto"/>
            <w:right w:val="none" w:sz="0" w:space="0" w:color="auto"/>
          </w:divBdr>
        </w:div>
        <w:div w:id="1451968769">
          <w:marLeft w:val="480"/>
          <w:marRight w:val="0"/>
          <w:marTop w:val="0"/>
          <w:marBottom w:val="0"/>
          <w:divBdr>
            <w:top w:val="none" w:sz="0" w:space="0" w:color="auto"/>
            <w:left w:val="none" w:sz="0" w:space="0" w:color="auto"/>
            <w:bottom w:val="none" w:sz="0" w:space="0" w:color="auto"/>
            <w:right w:val="none" w:sz="0" w:space="0" w:color="auto"/>
          </w:divBdr>
        </w:div>
        <w:div w:id="1473794116">
          <w:marLeft w:val="480"/>
          <w:marRight w:val="0"/>
          <w:marTop w:val="0"/>
          <w:marBottom w:val="0"/>
          <w:divBdr>
            <w:top w:val="none" w:sz="0" w:space="0" w:color="auto"/>
            <w:left w:val="none" w:sz="0" w:space="0" w:color="auto"/>
            <w:bottom w:val="none" w:sz="0" w:space="0" w:color="auto"/>
            <w:right w:val="none" w:sz="0" w:space="0" w:color="auto"/>
          </w:divBdr>
        </w:div>
        <w:div w:id="1480611651">
          <w:marLeft w:val="480"/>
          <w:marRight w:val="0"/>
          <w:marTop w:val="0"/>
          <w:marBottom w:val="0"/>
          <w:divBdr>
            <w:top w:val="none" w:sz="0" w:space="0" w:color="auto"/>
            <w:left w:val="none" w:sz="0" w:space="0" w:color="auto"/>
            <w:bottom w:val="none" w:sz="0" w:space="0" w:color="auto"/>
            <w:right w:val="none" w:sz="0" w:space="0" w:color="auto"/>
          </w:divBdr>
        </w:div>
        <w:div w:id="1037045058">
          <w:marLeft w:val="480"/>
          <w:marRight w:val="0"/>
          <w:marTop w:val="0"/>
          <w:marBottom w:val="0"/>
          <w:divBdr>
            <w:top w:val="none" w:sz="0" w:space="0" w:color="auto"/>
            <w:left w:val="none" w:sz="0" w:space="0" w:color="auto"/>
            <w:bottom w:val="none" w:sz="0" w:space="0" w:color="auto"/>
            <w:right w:val="none" w:sz="0" w:space="0" w:color="auto"/>
          </w:divBdr>
        </w:div>
        <w:div w:id="496582800">
          <w:marLeft w:val="480"/>
          <w:marRight w:val="0"/>
          <w:marTop w:val="0"/>
          <w:marBottom w:val="0"/>
          <w:divBdr>
            <w:top w:val="none" w:sz="0" w:space="0" w:color="auto"/>
            <w:left w:val="none" w:sz="0" w:space="0" w:color="auto"/>
            <w:bottom w:val="none" w:sz="0" w:space="0" w:color="auto"/>
            <w:right w:val="none" w:sz="0" w:space="0" w:color="auto"/>
          </w:divBdr>
        </w:div>
        <w:div w:id="2003897770">
          <w:marLeft w:val="480"/>
          <w:marRight w:val="0"/>
          <w:marTop w:val="0"/>
          <w:marBottom w:val="0"/>
          <w:divBdr>
            <w:top w:val="none" w:sz="0" w:space="0" w:color="auto"/>
            <w:left w:val="none" w:sz="0" w:space="0" w:color="auto"/>
            <w:bottom w:val="none" w:sz="0" w:space="0" w:color="auto"/>
            <w:right w:val="none" w:sz="0" w:space="0" w:color="auto"/>
          </w:divBdr>
        </w:div>
        <w:div w:id="896670832">
          <w:marLeft w:val="480"/>
          <w:marRight w:val="0"/>
          <w:marTop w:val="0"/>
          <w:marBottom w:val="0"/>
          <w:divBdr>
            <w:top w:val="none" w:sz="0" w:space="0" w:color="auto"/>
            <w:left w:val="none" w:sz="0" w:space="0" w:color="auto"/>
            <w:bottom w:val="none" w:sz="0" w:space="0" w:color="auto"/>
            <w:right w:val="none" w:sz="0" w:space="0" w:color="auto"/>
          </w:divBdr>
        </w:div>
        <w:div w:id="78908094">
          <w:marLeft w:val="480"/>
          <w:marRight w:val="0"/>
          <w:marTop w:val="0"/>
          <w:marBottom w:val="0"/>
          <w:divBdr>
            <w:top w:val="none" w:sz="0" w:space="0" w:color="auto"/>
            <w:left w:val="none" w:sz="0" w:space="0" w:color="auto"/>
            <w:bottom w:val="none" w:sz="0" w:space="0" w:color="auto"/>
            <w:right w:val="none" w:sz="0" w:space="0" w:color="auto"/>
          </w:divBdr>
        </w:div>
      </w:divsChild>
    </w:div>
    <w:div w:id="391848580">
      <w:bodyDiv w:val="1"/>
      <w:marLeft w:val="0"/>
      <w:marRight w:val="0"/>
      <w:marTop w:val="0"/>
      <w:marBottom w:val="0"/>
      <w:divBdr>
        <w:top w:val="none" w:sz="0" w:space="0" w:color="auto"/>
        <w:left w:val="none" w:sz="0" w:space="0" w:color="auto"/>
        <w:bottom w:val="none" w:sz="0" w:space="0" w:color="auto"/>
        <w:right w:val="none" w:sz="0" w:space="0" w:color="auto"/>
      </w:divBdr>
    </w:div>
    <w:div w:id="392314931">
      <w:bodyDiv w:val="1"/>
      <w:marLeft w:val="0"/>
      <w:marRight w:val="0"/>
      <w:marTop w:val="0"/>
      <w:marBottom w:val="0"/>
      <w:divBdr>
        <w:top w:val="none" w:sz="0" w:space="0" w:color="auto"/>
        <w:left w:val="none" w:sz="0" w:space="0" w:color="auto"/>
        <w:bottom w:val="none" w:sz="0" w:space="0" w:color="auto"/>
        <w:right w:val="none" w:sz="0" w:space="0" w:color="auto"/>
      </w:divBdr>
    </w:div>
    <w:div w:id="404763904">
      <w:bodyDiv w:val="1"/>
      <w:marLeft w:val="0"/>
      <w:marRight w:val="0"/>
      <w:marTop w:val="0"/>
      <w:marBottom w:val="0"/>
      <w:divBdr>
        <w:top w:val="none" w:sz="0" w:space="0" w:color="auto"/>
        <w:left w:val="none" w:sz="0" w:space="0" w:color="auto"/>
        <w:bottom w:val="none" w:sz="0" w:space="0" w:color="auto"/>
        <w:right w:val="none" w:sz="0" w:space="0" w:color="auto"/>
      </w:divBdr>
    </w:div>
    <w:div w:id="407658751">
      <w:bodyDiv w:val="1"/>
      <w:marLeft w:val="0"/>
      <w:marRight w:val="0"/>
      <w:marTop w:val="0"/>
      <w:marBottom w:val="0"/>
      <w:divBdr>
        <w:top w:val="none" w:sz="0" w:space="0" w:color="auto"/>
        <w:left w:val="none" w:sz="0" w:space="0" w:color="auto"/>
        <w:bottom w:val="none" w:sz="0" w:space="0" w:color="auto"/>
        <w:right w:val="none" w:sz="0" w:space="0" w:color="auto"/>
      </w:divBdr>
    </w:div>
    <w:div w:id="413205847">
      <w:bodyDiv w:val="1"/>
      <w:marLeft w:val="0"/>
      <w:marRight w:val="0"/>
      <w:marTop w:val="0"/>
      <w:marBottom w:val="0"/>
      <w:divBdr>
        <w:top w:val="none" w:sz="0" w:space="0" w:color="auto"/>
        <w:left w:val="none" w:sz="0" w:space="0" w:color="auto"/>
        <w:bottom w:val="none" w:sz="0" w:space="0" w:color="auto"/>
        <w:right w:val="none" w:sz="0" w:space="0" w:color="auto"/>
      </w:divBdr>
      <w:divsChild>
        <w:div w:id="1369725402">
          <w:marLeft w:val="480"/>
          <w:marRight w:val="0"/>
          <w:marTop w:val="0"/>
          <w:marBottom w:val="0"/>
          <w:divBdr>
            <w:top w:val="none" w:sz="0" w:space="0" w:color="auto"/>
            <w:left w:val="none" w:sz="0" w:space="0" w:color="auto"/>
            <w:bottom w:val="none" w:sz="0" w:space="0" w:color="auto"/>
            <w:right w:val="none" w:sz="0" w:space="0" w:color="auto"/>
          </w:divBdr>
        </w:div>
        <w:div w:id="283125162">
          <w:marLeft w:val="480"/>
          <w:marRight w:val="0"/>
          <w:marTop w:val="0"/>
          <w:marBottom w:val="0"/>
          <w:divBdr>
            <w:top w:val="none" w:sz="0" w:space="0" w:color="auto"/>
            <w:left w:val="none" w:sz="0" w:space="0" w:color="auto"/>
            <w:bottom w:val="none" w:sz="0" w:space="0" w:color="auto"/>
            <w:right w:val="none" w:sz="0" w:space="0" w:color="auto"/>
          </w:divBdr>
        </w:div>
        <w:div w:id="2100102964">
          <w:marLeft w:val="480"/>
          <w:marRight w:val="0"/>
          <w:marTop w:val="0"/>
          <w:marBottom w:val="0"/>
          <w:divBdr>
            <w:top w:val="none" w:sz="0" w:space="0" w:color="auto"/>
            <w:left w:val="none" w:sz="0" w:space="0" w:color="auto"/>
            <w:bottom w:val="none" w:sz="0" w:space="0" w:color="auto"/>
            <w:right w:val="none" w:sz="0" w:space="0" w:color="auto"/>
          </w:divBdr>
        </w:div>
        <w:div w:id="1390882658">
          <w:marLeft w:val="480"/>
          <w:marRight w:val="0"/>
          <w:marTop w:val="0"/>
          <w:marBottom w:val="0"/>
          <w:divBdr>
            <w:top w:val="none" w:sz="0" w:space="0" w:color="auto"/>
            <w:left w:val="none" w:sz="0" w:space="0" w:color="auto"/>
            <w:bottom w:val="none" w:sz="0" w:space="0" w:color="auto"/>
            <w:right w:val="none" w:sz="0" w:space="0" w:color="auto"/>
          </w:divBdr>
        </w:div>
        <w:div w:id="1261379262">
          <w:marLeft w:val="480"/>
          <w:marRight w:val="0"/>
          <w:marTop w:val="0"/>
          <w:marBottom w:val="0"/>
          <w:divBdr>
            <w:top w:val="none" w:sz="0" w:space="0" w:color="auto"/>
            <w:left w:val="none" w:sz="0" w:space="0" w:color="auto"/>
            <w:bottom w:val="none" w:sz="0" w:space="0" w:color="auto"/>
            <w:right w:val="none" w:sz="0" w:space="0" w:color="auto"/>
          </w:divBdr>
        </w:div>
        <w:div w:id="1582442942">
          <w:marLeft w:val="480"/>
          <w:marRight w:val="0"/>
          <w:marTop w:val="0"/>
          <w:marBottom w:val="0"/>
          <w:divBdr>
            <w:top w:val="none" w:sz="0" w:space="0" w:color="auto"/>
            <w:left w:val="none" w:sz="0" w:space="0" w:color="auto"/>
            <w:bottom w:val="none" w:sz="0" w:space="0" w:color="auto"/>
            <w:right w:val="none" w:sz="0" w:space="0" w:color="auto"/>
          </w:divBdr>
        </w:div>
        <w:div w:id="1979262755">
          <w:marLeft w:val="480"/>
          <w:marRight w:val="0"/>
          <w:marTop w:val="0"/>
          <w:marBottom w:val="0"/>
          <w:divBdr>
            <w:top w:val="none" w:sz="0" w:space="0" w:color="auto"/>
            <w:left w:val="none" w:sz="0" w:space="0" w:color="auto"/>
            <w:bottom w:val="none" w:sz="0" w:space="0" w:color="auto"/>
            <w:right w:val="none" w:sz="0" w:space="0" w:color="auto"/>
          </w:divBdr>
        </w:div>
        <w:div w:id="2012026776">
          <w:marLeft w:val="480"/>
          <w:marRight w:val="0"/>
          <w:marTop w:val="0"/>
          <w:marBottom w:val="0"/>
          <w:divBdr>
            <w:top w:val="none" w:sz="0" w:space="0" w:color="auto"/>
            <w:left w:val="none" w:sz="0" w:space="0" w:color="auto"/>
            <w:bottom w:val="none" w:sz="0" w:space="0" w:color="auto"/>
            <w:right w:val="none" w:sz="0" w:space="0" w:color="auto"/>
          </w:divBdr>
        </w:div>
        <w:div w:id="509876493">
          <w:marLeft w:val="480"/>
          <w:marRight w:val="0"/>
          <w:marTop w:val="0"/>
          <w:marBottom w:val="0"/>
          <w:divBdr>
            <w:top w:val="none" w:sz="0" w:space="0" w:color="auto"/>
            <w:left w:val="none" w:sz="0" w:space="0" w:color="auto"/>
            <w:bottom w:val="none" w:sz="0" w:space="0" w:color="auto"/>
            <w:right w:val="none" w:sz="0" w:space="0" w:color="auto"/>
          </w:divBdr>
        </w:div>
        <w:div w:id="493841863">
          <w:marLeft w:val="480"/>
          <w:marRight w:val="0"/>
          <w:marTop w:val="0"/>
          <w:marBottom w:val="0"/>
          <w:divBdr>
            <w:top w:val="none" w:sz="0" w:space="0" w:color="auto"/>
            <w:left w:val="none" w:sz="0" w:space="0" w:color="auto"/>
            <w:bottom w:val="none" w:sz="0" w:space="0" w:color="auto"/>
            <w:right w:val="none" w:sz="0" w:space="0" w:color="auto"/>
          </w:divBdr>
        </w:div>
        <w:div w:id="444733991">
          <w:marLeft w:val="480"/>
          <w:marRight w:val="0"/>
          <w:marTop w:val="0"/>
          <w:marBottom w:val="0"/>
          <w:divBdr>
            <w:top w:val="none" w:sz="0" w:space="0" w:color="auto"/>
            <w:left w:val="none" w:sz="0" w:space="0" w:color="auto"/>
            <w:bottom w:val="none" w:sz="0" w:space="0" w:color="auto"/>
            <w:right w:val="none" w:sz="0" w:space="0" w:color="auto"/>
          </w:divBdr>
        </w:div>
        <w:div w:id="1196892575">
          <w:marLeft w:val="480"/>
          <w:marRight w:val="0"/>
          <w:marTop w:val="0"/>
          <w:marBottom w:val="0"/>
          <w:divBdr>
            <w:top w:val="none" w:sz="0" w:space="0" w:color="auto"/>
            <w:left w:val="none" w:sz="0" w:space="0" w:color="auto"/>
            <w:bottom w:val="none" w:sz="0" w:space="0" w:color="auto"/>
            <w:right w:val="none" w:sz="0" w:space="0" w:color="auto"/>
          </w:divBdr>
        </w:div>
        <w:div w:id="1569417821">
          <w:marLeft w:val="480"/>
          <w:marRight w:val="0"/>
          <w:marTop w:val="0"/>
          <w:marBottom w:val="0"/>
          <w:divBdr>
            <w:top w:val="none" w:sz="0" w:space="0" w:color="auto"/>
            <w:left w:val="none" w:sz="0" w:space="0" w:color="auto"/>
            <w:bottom w:val="none" w:sz="0" w:space="0" w:color="auto"/>
            <w:right w:val="none" w:sz="0" w:space="0" w:color="auto"/>
          </w:divBdr>
        </w:div>
      </w:divsChild>
    </w:div>
    <w:div w:id="414673158">
      <w:bodyDiv w:val="1"/>
      <w:marLeft w:val="0"/>
      <w:marRight w:val="0"/>
      <w:marTop w:val="0"/>
      <w:marBottom w:val="0"/>
      <w:divBdr>
        <w:top w:val="none" w:sz="0" w:space="0" w:color="auto"/>
        <w:left w:val="none" w:sz="0" w:space="0" w:color="auto"/>
        <w:bottom w:val="none" w:sz="0" w:space="0" w:color="auto"/>
        <w:right w:val="none" w:sz="0" w:space="0" w:color="auto"/>
      </w:divBdr>
    </w:div>
    <w:div w:id="418720411">
      <w:bodyDiv w:val="1"/>
      <w:marLeft w:val="0"/>
      <w:marRight w:val="0"/>
      <w:marTop w:val="0"/>
      <w:marBottom w:val="0"/>
      <w:divBdr>
        <w:top w:val="none" w:sz="0" w:space="0" w:color="auto"/>
        <w:left w:val="none" w:sz="0" w:space="0" w:color="auto"/>
        <w:bottom w:val="none" w:sz="0" w:space="0" w:color="auto"/>
        <w:right w:val="none" w:sz="0" w:space="0" w:color="auto"/>
      </w:divBdr>
    </w:div>
    <w:div w:id="422066179">
      <w:bodyDiv w:val="1"/>
      <w:marLeft w:val="0"/>
      <w:marRight w:val="0"/>
      <w:marTop w:val="0"/>
      <w:marBottom w:val="0"/>
      <w:divBdr>
        <w:top w:val="none" w:sz="0" w:space="0" w:color="auto"/>
        <w:left w:val="none" w:sz="0" w:space="0" w:color="auto"/>
        <w:bottom w:val="none" w:sz="0" w:space="0" w:color="auto"/>
        <w:right w:val="none" w:sz="0" w:space="0" w:color="auto"/>
      </w:divBdr>
      <w:divsChild>
        <w:div w:id="84426575">
          <w:marLeft w:val="480"/>
          <w:marRight w:val="0"/>
          <w:marTop w:val="0"/>
          <w:marBottom w:val="0"/>
          <w:divBdr>
            <w:top w:val="none" w:sz="0" w:space="0" w:color="auto"/>
            <w:left w:val="none" w:sz="0" w:space="0" w:color="auto"/>
            <w:bottom w:val="none" w:sz="0" w:space="0" w:color="auto"/>
            <w:right w:val="none" w:sz="0" w:space="0" w:color="auto"/>
          </w:divBdr>
        </w:div>
        <w:div w:id="1620262010">
          <w:marLeft w:val="480"/>
          <w:marRight w:val="0"/>
          <w:marTop w:val="0"/>
          <w:marBottom w:val="0"/>
          <w:divBdr>
            <w:top w:val="none" w:sz="0" w:space="0" w:color="auto"/>
            <w:left w:val="none" w:sz="0" w:space="0" w:color="auto"/>
            <w:bottom w:val="none" w:sz="0" w:space="0" w:color="auto"/>
            <w:right w:val="none" w:sz="0" w:space="0" w:color="auto"/>
          </w:divBdr>
        </w:div>
        <w:div w:id="578834174">
          <w:marLeft w:val="480"/>
          <w:marRight w:val="0"/>
          <w:marTop w:val="0"/>
          <w:marBottom w:val="0"/>
          <w:divBdr>
            <w:top w:val="none" w:sz="0" w:space="0" w:color="auto"/>
            <w:left w:val="none" w:sz="0" w:space="0" w:color="auto"/>
            <w:bottom w:val="none" w:sz="0" w:space="0" w:color="auto"/>
            <w:right w:val="none" w:sz="0" w:space="0" w:color="auto"/>
          </w:divBdr>
        </w:div>
        <w:div w:id="2049260613">
          <w:marLeft w:val="480"/>
          <w:marRight w:val="0"/>
          <w:marTop w:val="0"/>
          <w:marBottom w:val="0"/>
          <w:divBdr>
            <w:top w:val="none" w:sz="0" w:space="0" w:color="auto"/>
            <w:left w:val="none" w:sz="0" w:space="0" w:color="auto"/>
            <w:bottom w:val="none" w:sz="0" w:space="0" w:color="auto"/>
            <w:right w:val="none" w:sz="0" w:space="0" w:color="auto"/>
          </w:divBdr>
        </w:div>
        <w:div w:id="844514803">
          <w:marLeft w:val="480"/>
          <w:marRight w:val="0"/>
          <w:marTop w:val="0"/>
          <w:marBottom w:val="0"/>
          <w:divBdr>
            <w:top w:val="none" w:sz="0" w:space="0" w:color="auto"/>
            <w:left w:val="none" w:sz="0" w:space="0" w:color="auto"/>
            <w:bottom w:val="none" w:sz="0" w:space="0" w:color="auto"/>
            <w:right w:val="none" w:sz="0" w:space="0" w:color="auto"/>
          </w:divBdr>
        </w:div>
        <w:div w:id="619452735">
          <w:marLeft w:val="480"/>
          <w:marRight w:val="0"/>
          <w:marTop w:val="0"/>
          <w:marBottom w:val="0"/>
          <w:divBdr>
            <w:top w:val="none" w:sz="0" w:space="0" w:color="auto"/>
            <w:left w:val="none" w:sz="0" w:space="0" w:color="auto"/>
            <w:bottom w:val="none" w:sz="0" w:space="0" w:color="auto"/>
            <w:right w:val="none" w:sz="0" w:space="0" w:color="auto"/>
          </w:divBdr>
        </w:div>
        <w:div w:id="542133960">
          <w:marLeft w:val="480"/>
          <w:marRight w:val="0"/>
          <w:marTop w:val="0"/>
          <w:marBottom w:val="0"/>
          <w:divBdr>
            <w:top w:val="none" w:sz="0" w:space="0" w:color="auto"/>
            <w:left w:val="none" w:sz="0" w:space="0" w:color="auto"/>
            <w:bottom w:val="none" w:sz="0" w:space="0" w:color="auto"/>
            <w:right w:val="none" w:sz="0" w:space="0" w:color="auto"/>
          </w:divBdr>
        </w:div>
        <w:div w:id="1613979994">
          <w:marLeft w:val="480"/>
          <w:marRight w:val="0"/>
          <w:marTop w:val="0"/>
          <w:marBottom w:val="0"/>
          <w:divBdr>
            <w:top w:val="none" w:sz="0" w:space="0" w:color="auto"/>
            <w:left w:val="none" w:sz="0" w:space="0" w:color="auto"/>
            <w:bottom w:val="none" w:sz="0" w:space="0" w:color="auto"/>
            <w:right w:val="none" w:sz="0" w:space="0" w:color="auto"/>
          </w:divBdr>
        </w:div>
        <w:div w:id="1728256515">
          <w:marLeft w:val="480"/>
          <w:marRight w:val="0"/>
          <w:marTop w:val="0"/>
          <w:marBottom w:val="0"/>
          <w:divBdr>
            <w:top w:val="none" w:sz="0" w:space="0" w:color="auto"/>
            <w:left w:val="none" w:sz="0" w:space="0" w:color="auto"/>
            <w:bottom w:val="none" w:sz="0" w:space="0" w:color="auto"/>
            <w:right w:val="none" w:sz="0" w:space="0" w:color="auto"/>
          </w:divBdr>
        </w:div>
        <w:div w:id="2072462874">
          <w:marLeft w:val="480"/>
          <w:marRight w:val="0"/>
          <w:marTop w:val="0"/>
          <w:marBottom w:val="0"/>
          <w:divBdr>
            <w:top w:val="none" w:sz="0" w:space="0" w:color="auto"/>
            <w:left w:val="none" w:sz="0" w:space="0" w:color="auto"/>
            <w:bottom w:val="none" w:sz="0" w:space="0" w:color="auto"/>
            <w:right w:val="none" w:sz="0" w:space="0" w:color="auto"/>
          </w:divBdr>
        </w:div>
        <w:div w:id="2071616220">
          <w:marLeft w:val="480"/>
          <w:marRight w:val="0"/>
          <w:marTop w:val="0"/>
          <w:marBottom w:val="0"/>
          <w:divBdr>
            <w:top w:val="none" w:sz="0" w:space="0" w:color="auto"/>
            <w:left w:val="none" w:sz="0" w:space="0" w:color="auto"/>
            <w:bottom w:val="none" w:sz="0" w:space="0" w:color="auto"/>
            <w:right w:val="none" w:sz="0" w:space="0" w:color="auto"/>
          </w:divBdr>
        </w:div>
        <w:div w:id="1072895279">
          <w:marLeft w:val="480"/>
          <w:marRight w:val="0"/>
          <w:marTop w:val="0"/>
          <w:marBottom w:val="0"/>
          <w:divBdr>
            <w:top w:val="none" w:sz="0" w:space="0" w:color="auto"/>
            <w:left w:val="none" w:sz="0" w:space="0" w:color="auto"/>
            <w:bottom w:val="none" w:sz="0" w:space="0" w:color="auto"/>
            <w:right w:val="none" w:sz="0" w:space="0" w:color="auto"/>
          </w:divBdr>
        </w:div>
        <w:div w:id="1016150291">
          <w:marLeft w:val="480"/>
          <w:marRight w:val="0"/>
          <w:marTop w:val="0"/>
          <w:marBottom w:val="0"/>
          <w:divBdr>
            <w:top w:val="none" w:sz="0" w:space="0" w:color="auto"/>
            <w:left w:val="none" w:sz="0" w:space="0" w:color="auto"/>
            <w:bottom w:val="none" w:sz="0" w:space="0" w:color="auto"/>
            <w:right w:val="none" w:sz="0" w:space="0" w:color="auto"/>
          </w:divBdr>
        </w:div>
        <w:div w:id="801461866">
          <w:marLeft w:val="480"/>
          <w:marRight w:val="0"/>
          <w:marTop w:val="0"/>
          <w:marBottom w:val="0"/>
          <w:divBdr>
            <w:top w:val="none" w:sz="0" w:space="0" w:color="auto"/>
            <w:left w:val="none" w:sz="0" w:space="0" w:color="auto"/>
            <w:bottom w:val="none" w:sz="0" w:space="0" w:color="auto"/>
            <w:right w:val="none" w:sz="0" w:space="0" w:color="auto"/>
          </w:divBdr>
        </w:div>
        <w:div w:id="1118599261">
          <w:marLeft w:val="480"/>
          <w:marRight w:val="0"/>
          <w:marTop w:val="0"/>
          <w:marBottom w:val="0"/>
          <w:divBdr>
            <w:top w:val="none" w:sz="0" w:space="0" w:color="auto"/>
            <w:left w:val="none" w:sz="0" w:space="0" w:color="auto"/>
            <w:bottom w:val="none" w:sz="0" w:space="0" w:color="auto"/>
            <w:right w:val="none" w:sz="0" w:space="0" w:color="auto"/>
          </w:divBdr>
        </w:div>
        <w:div w:id="602692027">
          <w:marLeft w:val="480"/>
          <w:marRight w:val="0"/>
          <w:marTop w:val="0"/>
          <w:marBottom w:val="0"/>
          <w:divBdr>
            <w:top w:val="none" w:sz="0" w:space="0" w:color="auto"/>
            <w:left w:val="none" w:sz="0" w:space="0" w:color="auto"/>
            <w:bottom w:val="none" w:sz="0" w:space="0" w:color="auto"/>
            <w:right w:val="none" w:sz="0" w:space="0" w:color="auto"/>
          </w:divBdr>
        </w:div>
        <w:div w:id="88964393">
          <w:marLeft w:val="480"/>
          <w:marRight w:val="0"/>
          <w:marTop w:val="0"/>
          <w:marBottom w:val="0"/>
          <w:divBdr>
            <w:top w:val="none" w:sz="0" w:space="0" w:color="auto"/>
            <w:left w:val="none" w:sz="0" w:space="0" w:color="auto"/>
            <w:bottom w:val="none" w:sz="0" w:space="0" w:color="auto"/>
            <w:right w:val="none" w:sz="0" w:space="0" w:color="auto"/>
          </w:divBdr>
        </w:div>
        <w:div w:id="873032286">
          <w:marLeft w:val="480"/>
          <w:marRight w:val="0"/>
          <w:marTop w:val="0"/>
          <w:marBottom w:val="0"/>
          <w:divBdr>
            <w:top w:val="none" w:sz="0" w:space="0" w:color="auto"/>
            <w:left w:val="none" w:sz="0" w:space="0" w:color="auto"/>
            <w:bottom w:val="none" w:sz="0" w:space="0" w:color="auto"/>
            <w:right w:val="none" w:sz="0" w:space="0" w:color="auto"/>
          </w:divBdr>
        </w:div>
        <w:div w:id="907346079">
          <w:marLeft w:val="480"/>
          <w:marRight w:val="0"/>
          <w:marTop w:val="0"/>
          <w:marBottom w:val="0"/>
          <w:divBdr>
            <w:top w:val="none" w:sz="0" w:space="0" w:color="auto"/>
            <w:left w:val="none" w:sz="0" w:space="0" w:color="auto"/>
            <w:bottom w:val="none" w:sz="0" w:space="0" w:color="auto"/>
            <w:right w:val="none" w:sz="0" w:space="0" w:color="auto"/>
          </w:divBdr>
        </w:div>
        <w:div w:id="1489832950">
          <w:marLeft w:val="480"/>
          <w:marRight w:val="0"/>
          <w:marTop w:val="0"/>
          <w:marBottom w:val="0"/>
          <w:divBdr>
            <w:top w:val="none" w:sz="0" w:space="0" w:color="auto"/>
            <w:left w:val="none" w:sz="0" w:space="0" w:color="auto"/>
            <w:bottom w:val="none" w:sz="0" w:space="0" w:color="auto"/>
            <w:right w:val="none" w:sz="0" w:space="0" w:color="auto"/>
          </w:divBdr>
        </w:div>
        <w:div w:id="1728261622">
          <w:marLeft w:val="480"/>
          <w:marRight w:val="0"/>
          <w:marTop w:val="0"/>
          <w:marBottom w:val="0"/>
          <w:divBdr>
            <w:top w:val="none" w:sz="0" w:space="0" w:color="auto"/>
            <w:left w:val="none" w:sz="0" w:space="0" w:color="auto"/>
            <w:bottom w:val="none" w:sz="0" w:space="0" w:color="auto"/>
            <w:right w:val="none" w:sz="0" w:space="0" w:color="auto"/>
          </w:divBdr>
        </w:div>
        <w:div w:id="1312366868">
          <w:marLeft w:val="480"/>
          <w:marRight w:val="0"/>
          <w:marTop w:val="0"/>
          <w:marBottom w:val="0"/>
          <w:divBdr>
            <w:top w:val="none" w:sz="0" w:space="0" w:color="auto"/>
            <w:left w:val="none" w:sz="0" w:space="0" w:color="auto"/>
            <w:bottom w:val="none" w:sz="0" w:space="0" w:color="auto"/>
            <w:right w:val="none" w:sz="0" w:space="0" w:color="auto"/>
          </w:divBdr>
        </w:div>
      </w:divsChild>
    </w:div>
    <w:div w:id="434785204">
      <w:bodyDiv w:val="1"/>
      <w:marLeft w:val="0"/>
      <w:marRight w:val="0"/>
      <w:marTop w:val="0"/>
      <w:marBottom w:val="0"/>
      <w:divBdr>
        <w:top w:val="none" w:sz="0" w:space="0" w:color="auto"/>
        <w:left w:val="none" w:sz="0" w:space="0" w:color="auto"/>
        <w:bottom w:val="none" w:sz="0" w:space="0" w:color="auto"/>
        <w:right w:val="none" w:sz="0" w:space="0" w:color="auto"/>
      </w:divBdr>
    </w:div>
    <w:div w:id="435760720">
      <w:bodyDiv w:val="1"/>
      <w:marLeft w:val="0"/>
      <w:marRight w:val="0"/>
      <w:marTop w:val="0"/>
      <w:marBottom w:val="0"/>
      <w:divBdr>
        <w:top w:val="none" w:sz="0" w:space="0" w:color="auto"/>
        <w:left w:val="none" w:sz="0" w:space="0" w:color="auto"/>
        <w:bottom w:val="none" w:sz="0" w:space="0" w:color="auto"/>
        <w:right w:val="none" w:sz="0" w:space="0" w:color="auto"/>
      </w:divBdr>
    </w:div>
    <w:div w:id="440105294">
      <w:bodyDiv w:val="1"/>
      <w:marLeft w:val="0"/>
      <w:marRight w:val="0"/>
      <w:marTop w:val="0"/>
      <w:marBottom w:val="0"/>
      <w:divBdr>
        <w:top w:val="none" w:sz="0" w:space="0" w:color="auto"/>
        <w:left w:val="none" w:sz="0" w:space="0" w:color="auto"/>
        <w:bottom w:val="none" w:sz="0" w:space="0" w:color="auto"/>
        <w:right w:val="none" w:sz="0" w:space="0" w:color="auto"/>
      </w:divBdr>
    </w:div>
    <w:div w:id="447162975">
      <w:bodyDiv w:val="1"/>
      <w:marLeft w:val="0"/>
      <w:marRight w:val="0"/>
      <w:marTop w:val="0"/>
      <w:marBottom w:val="0"/>
      <w:divBdr>
        <w:top w:val="none" w:sz="0" w:space="0" w:color="auto"/>
        <w:left w:val="none" w:sz="0" w:space="0" w:color="auto"/>
        <w:bottom w:val="none" w:sz="0" w:space="0" w:color="auto"/>
        <w:right w:val="none" w:sz="0" w:space="0" w:color="auto"/>
      </w:divBdr>
    </w:div>
    <w:div w:id="453909332">
      <w:bodyDiv w:val="1"/>
      <w:marLeft w:val="0"/>
      <w:marRight w:val="0"/>
      <w:marTop w:val="0"/>
      <w:marBottom w:val="0"/>
      <w:divBdr>
        <w:top w:val="none" w:sz="0" w:space="0" w:color="auto"/>
        <w:left w:val="none" w:sz="0" w:space="0" w:color="auto"/>
        <w:bottom w:val="none" w:sz="0" w:space="0" w:color="auto"/>
        <w:right w:val="none" w:sz="0" w:space="0" w:color="auto"/>
      </w:divBdr>
    </w:div>
    <w:div w:id="476148824">
      <w:bodyDiv w:val="1"/>
      <w:marLeft w:val="0"/>
      <w:marRight w:val="0"/>
      <w:marTop w:val="0"/>
      <w:marBottom w:val="0"/>
      <w:divBdr>
        <w:top w:val="none" w:sz="0" w:space="0" w:color="auto"/>
        <w:left w:val="none" w:sz="0" w:space="0" w:color="auto"/>
        <w:bottom w:val="none" w:sz="0" w:space="0" w:color="auto"/>
        <w:right w:val="none" w:sz="0" w:space="0" w:color="auto"/>
      </w:divBdr>
      <w:divsChild>
        <w:div w:id="1810323042">
          <w:marLeft w:val="480"/>
          <w:marRight w:val="0"/>
          <w:marTop w:val="0"/>
          <w:marBottom w:val="0"/>
          <w:divBdr>
            <w:top w:val="none" w:sz="0" w:space="0" w:color="auto"/>
            <w:left w:val="none" w:sz="0" w:space="0" w:color="auto"/>
            <w:bottom w:val="none" w:sz="0" w:space="0" w:color="auto"/>
            <w:right w:val="none" w:sz="0" w:space="0" w:color="auto"/>
          </w:divBdr>
        </w:div>
        <w:div w:id="348485477">
          <w:marLeft w:val="480"/>
          <w:marRight w:val="0"/>
          <w:marTop w:val="0"/>
          <w:marBottom w:val="0"/>
          <w:divBdr>
            <w:top w:val="none" w:sz="0" w:space="0" w:color="auto"/>
            <w:left w:val="none" w:sz="0" w:space="0" w:color="auto"/>
            <w:bottom w:val="none" w:sz="0" w:space="0" w:color="auto"/>
            <w:right w:val="none" w:sz="0" w:space="0" w:color="auto"/>
          </w:divBdr>
        </w:div>
        <w:div w:id="26608890">
          <w:marLeft w:val="480"/>
          <w:marRight w:val="0"/>
          <w:marTop w:val="0"/>
          <w:marBottom w:val="0"/>
          <w:divBdr>
            <w:top w:val="none" w:sz="0" w:space="0" w:color="auto"/>
            <w:left w:val="none" w:sz="0" w:space="0" w:color="auto"/>
            <w:bottom w:val="none" w:sz="0" w:space="0" w:color="auto"/>
            <w:right w:val="none" w:sz="0" w:space="0" w:color="auto"/>
          </w:divBdr>
        </w:div>
        <w:div w:id="1847209603">
          <w:marLeft w:val="480"/>
          <w:marRight w:val="0"/>
          <w:marTop w:val="0"/>
          <w:marBottom w:val="0"/>
          <w:divBdr>
            <w:top w:val="none" w:sz="0" w:space="0" w:color="auto"/>
            <w:left w:val="none" w:sz="0" w:space="0" w:color="auto"/>
            <w:bottom w:val="none" w:sz="0" w:space="0" w:color="auto"/>
            <w:right w:val="none" w:sz="0" w:space="0" w:color="auto"/>
          </w:divBdr>
        </w:div>
        <w:div w:id="2048212569">
          <w:marLeft w:val="480"/>
          <w:marRight w:val="0"/>
          <w:marTop w:val="0"/>
          <w:marBottom w:val="0"/>
          <w:divBdr>
            <w:top w:val="none" w:sz="0" w:space="0" w:color="auto"/>
            <w:left w:val="none" w:sz="0" w:space="0" w:color="auto"/>
            <w:bottom w:val="none" w:sz="0" w:space="0" w:color="auto"/>
            <w:right w:val="none" w:sz="0" w:space="0" w:color="auto"/>
          </w:divBdr>
        </w:div>
        <w:div w:id="1923761099">
          <w:marLeft w:val="480"/>
          <w:marRight w:val="0"/>
          <w:marTop w:val="0"/>
          <w:marBottom w:val="0"/>
          <w:divBdr>
            <w:top w:val="none" w:sz="0" w:space="0" w:color="auto"/>
            <w:left w:val="none" w:sz="0" w:space="0" w:color="auto"/>
            <w:bottom w:val="none" w:sz="0" w:space="0" w:color="auto"/>
            <w:right w:val="none" w:sz="0" w:space="0" w:color="auto"/>
          </w:divBdr>
        </w:div>
        <w:div w:id="1902787482">
          <w:marLeft w:val="480"/>
          <w:marRight w:val="0"/>
          <w:marTop w:val="0"/>
          <w:marBottom w:val="0"/>
          <w:divBdr>
            <w:top w:val="none" w:sz="0" w:space="0" w:color="auto"/>
            <w:left w:val="none" w:sz="0" w:space="0" w:color="auto"/>
            <w:bottom w:val="none" w:sz="0" w:space="0" w:color="auto"/>
            <w:right w:val="none" w:sz="0" w:space="0" w:color="auto"/>
          </w:divBdr>
        </w:div>
      </w:divsChild>
    </w:div>
    <w:div w:id="476804546">
      <w:bodyDiv w:val="1"/>
      <w:marLeft w:val="0"/>
      <w:marRight w:val="0"/>
      <w:marTop w:val="0"/>
      <w:marBottom w:val="0"/>
      <w:divBdr>
        <w:top w:val="none" w:sz="0" w:space="0" w:color="auto"/>
        <w:left w:val="none" w:sz="0" w:space="0" w:color="auto"/>
        <w:bottom w:val="none" w:sz="0" w:space="0" w:color="auto"/>
        <w:right w:val="none" w:sz="0" w:space="0" w:color="auto"/>
      </w:divBdr>
    </w:div>
    <w:div w:id="480779106">
      <w:bodyDiv w:val="1"/>
      <w:marLeft w:val="0"/>
      <w:marRight w:val="0"/>
      <w:marTop w:val="0"/>
      <w:marBottom w:val="0"/>
      <w:divBdr>
        <w:top w:val="none" w:sz="0" w:space="0" w:color="auto"/>
        <w:left w:val="none" w:sz="0" w:space="0" w:color="auto"/>
        <w:bottom w:val="none" w:sz="0" w:space="0" w:color="auto"/>
        <w:right w:val="none" w:sz="0" w:space="0" w:color="auto"/>
      </w:divBdr>
    </w:div>
    <w:div w:id="481698758">
      <w:bodyDiv w:val="1"/>
      <w:marLeft w:val="0"/>
      <w:marRight w:val="0"/>
      <w:marTop w:val="0"/>
      <w:marBottom w:val="0"/>
      <w:divBdr>
        <w:top w:val="none" w:sz="0" w:space="0" w:color="auto"/>
        <w:left w:val="none" w:sz="0" w:space="0" w:color="auto"/>
        <w:bottom w:val="none" w:sz="0" w:space="0" w:color="auto"/>
        <w:right w:val="none" w:sz="0" w:space="0" w:color="auto"/>
      </w:divBdr>
    </w:div>
    <w:div w:id="484392617">
      <w:bodyDiv w:val="1"/>
      <w:marLeft w:val="0"/>
      <w:marRight w:val="0"/>
      <w:marTop w:val="0"/>
      <w:marBottom w:val="0"/>
      <w:divBdr>
        <w:top w:val="none" w:sz="0" w:space="0" w:color="auto"/>
        <w:left w:val="none" w:sz="0" w:space="0" w:color="auto"/>
        <w:bottom w:val="none" w:sz="0" w:space="0" w:color="auto"/>
        <w:right w:val="none" w:sz="0" w:space="0" w:color="auto"/>
      </w:divBdr>
    </w:div>
    <w:div w:id="484858478">
      <w:bodyDiv w:val="1"/>
      <w:marLeft w:val="0"/>
      <w:marRight w:val="0"/>
      <w:marTop w:val="0"/>
      <w:marBottom w:val="0"/>
      <w:divBdr>
        <w:top w:val="none" w:sz="0" w:space="0" w:color="auto"/>
        <w:left w:val="none" w:sz="0" w:space="0" w:color="auto"/>
        <w:bottom w:val="none" w:sz="0" w:space="0" w:color="auto"/>
        <w:right w:val="none" w:sz="0" w:space="0" w:color="auto"/>
      </w:divBdr>
    </w:div>
    <w:div w:id="485098552">
      <w:bodyDiv w:val="1"/>
      <w:marLeft w:val="0"/>
      <w:marRight w:val="0"/>
      <w:marTop w:val="0"/>
      <w:marBottom w:val="0"/>
      <w:divBdr>
        <w:top w:val="none" w:sz="0" w:space="0" w:color="auto"/>
        <w:left w:val="none" w:sz="0" w:space="0" w:color="auto"/>
        <w:bottom w:val="none" w:sz="0" w:space="0" w:color="auto"/>
        <w:right w:val="none" w:sz="0" w:space="0" w:color="auto"/>
      </w:divBdr>
    </w:div>
    <w:div w:id="485319257">
      <w:bodyDiv w:val="1"/>
      <w:marLeft w:val="0"/>
      <w:marRight w:val="0"/>
      <w:marTop w:val="0"/>
      <w:marBottom w:val="0"/>
      <w:divBdr>
        <w:top w:val="none" w:sz="0" w:space="0" w:color="auto"/>
        <w:left w:val="none" w:sz="0" w:space="0" w:color="auto"/>
        <w:bottom w:val="none" w:sz="0" w:space="0" w:color="auto"/>
        <w:right w:val="none" w:sz="0" w:space="0" w:color="auto"/>
      </w:divBdr>
    </w:div>
    <w:div w:id="496768393">
      <w:bodyDiv w:val="1"/>
      <w:marLeft w:val="0"/>
      <w:marRight w:val="0"/>
      <w:marTop w:val="0"/>
      <w:marBottom w:val="0"/>
      <w:divBdr>
        <w:top w:val="none" w:sz="0" w:space="0" w:color="auto"/>
        <w:left w:val="none" w:sz="0" w:space="0" w:color="auto"/>
        <w:bottom w:val="none" w:sz="0" w:space="0" w:color="auto"/>
        <w:right w:val="none" w:sz="0" w:space="0" w:color="auto"/>
      </w:divBdr>
    </w:div>
    <w:div w:id="502400704">
      <w:bodyDiv w:val="1"/>
      <w:marLeft w:val="0"/>
      <w:marRight w:val="0"/>
      <w:marTop w:val="0"/>
      <w:marBottom w:val="0"/>
      <w:divBdr>
        <w:top w:val="none" w:sz="0" w:space="0" w:color="auto"/>
        <w:left w:val="none" w:sz="0" w:space="0" w:color="auto"/>
        <w:bottom w:val="none" w:sz="0" w:space="0" w:color="auto"/>
        <w:right w:val="none" w:sz="0" w:space="0" w:color="auto"/>
      </w:divBdr>
    </w:div>
    <w:div w:id="513568397">
      <w:bodyDiv w:val="1"/>
      <w:marLeft w:val="0"/>
      <w:marRight w:val="0"/>
      <w:marTop w:val="0"/>
      <w:marBottom w:val="0"/>
      <w:divBdr>
        <w:top w:val="none" w:sz="0" w:space="0" w:color="auto"/>
        <w:left w:val="none" w:sz="0" w:space="0" w:color="auto"/>
        <w:bottom w:val="none" w:sz="0" w:space="0" w:color="auto"/>
        <w:right w:val="none" w:sz="0" w:space="0" w:color="auto"/>
      </w:divBdr>
    </w:div>
    <w:div w:id="519121238">
      <w:bodyDiv w:val="1"/>
      <w:marLeft w:val="0"/>
      <w:marRight w:val="0"/>
      <w:marTop w:val="0"/>
      <w:marBottom w:val="0"/>
      <w:divBdr>
        <w:top w:val="none" w:sz="0" w:space="0" w:color="auto"/>
        <w:left w:val="none" w:sz="0" w:space="0" w:color="auto"/>
        <w:bottom w:val="none" w:sz="0" w:space="0" w:color="auto"/>
        <w:right w:val="none" w:sz="0" w:space="0" w:color="auto"/>
      </w:divBdr>
    </w:div>
    <w:div w:id="530150210">
      <w:bodyDiv w:val="1"/>
      <w:marLeft w:val="0"/>
      <w:marRight w:val="0"/>
      <w:marTop w:val="0"/>
      <w:marBottom w:val="0"/>
      <w:divBdr>
        <w:top w:val="none" w:sz="0" w:space="0" w:color="auto"/>
        <w:left w:val="none" w:sz="0" w:space="0" w:color="auto"/>
        <w:bottom w:val="none" w:sz="0" w:space="0" w:color="auto"/>
        <w:right w:val="none" w:sz="0" w:space="0" w:color="auto"/>
      </w:divBdr>
    </w:div>
    <w:div w:id="534197682">
      <w:bodyDiv w:val="1"/>
      <w:marLeft w:val="0"/>
      <w:marRight w:val="0"/>
      <w:marTop w:val="0"/>
      <w:marBottom w:val="0"/>
      <w:divBdr>
        <w:top w:val="none" w:sz="0" w:space="0" w:color="auto"/>
        <w:left w:val="none" w:sz="0" w:space="0" w:color="auto"/>
        <w:bottom w:val="none" w:sz="0" w:space="0" w:color="auto"/>
        <w:right w:val="none" w:sz="0" w:space="0" w:color="auto"/>
      </w:divBdr>
    </w:div>
    <w:div w:id="540828808">
      <w:bodyDiv w:val="1"/>
      <w:marLeft w:val="0"/>
      <w:marRight w:val="0"/>
      <w:marTop w:val="0"/>
      <w:marBottom w:val="0"/>
      <w:divBdr>
        <w:top w:val="none" w:sz="0" w:space="0" w:color="auto"/>
        <w:left w:val="none" w:sz="0" w:space="0" w:color="auto"/>
        <w:bottom w:val="none" w:sz="0" w:space="0" w:color="auto"/>
        <w:right w:val="none" w:sz="0" w:space="0" w:color="auto"/>
      </w:divBdr>
    </w:div>
    <w:div w:id="546576299">
      <w:bodyDiv w:val="1"/>
      <w:marLeft w:val="0"/>
      <w:marRight w:val="0"/>
      <w:marTop w:val="0"/>
      <w:marBottom w:val="0"/>
      <w:divBdr>
        <w:top w:val="none" w:sz="0" w:space="0" w:color="auto"/>
        <w:left w:val="none" w:sz="0" w:space="0" w:color="auto"/>
        <w:bottom w:val="none" w:sz="0" w:space="0" w:color="auto"/>
        <w:right w:val="none" w:sz="0" w:space="0" w:color="auto"/>
      </w:divBdr>
    </w:div>
    <w:div w:id="546842946">
      <w:bodyDiv w:val="1"/>
      <w:marLeft w:val="0"/>
      <w:marRight w:val="0"/>
      <w:marTop w:val="0"/>
      <w:marBottom w:val="0"/>
      <w:divBdr>
        <w:top w:val="none" w:sz="0" w:space="0" w:color="auto"/>
        <w:left w:val="none" w:sz="0" w:space="0" w:color="auto"/>
        <w:bottom w:val="none" w:sz="0" w:space="0" w:color="auto"/>
        <w:right w:val="none" w:sz="0" w:space="0" w:color="auto"/>
      </w:divBdr>
    </w:div>
    <w:div w:id="547958772">
      <w:bodyDiv w:val="1"/>
      <w:marLeft w:val="0"/>
      <w:marRight w:val="0"/>
      <w:marTop w:val="0"/>
      <w:marBottom w:val="0"/>
      <w:divBdr>
        <w:top w:val="none" w:sz="0" w:space="0" w:color="auto"/>
        <w:left w:val="none" w:sz="0" w:space="0" w:color="auto"/>
        <w:bottom w:val="none" w:sz="0" w:space="0" w:color="auto"/>
        <w:right w:val="none" w:sz="0" w:space="0" w:color="auto"/>
      </w:divBdr>
    </w:div>
    <w:div w:id="548614841">
      <w:bodyDiv w:val="1"/>
      <w:marLeft w:val="0"/>
      <w:marRight w:val="0"/>
      <w:marTop w:val="0"/>
      <w:marBottom w:val="0"/>
      <w:divBdr>
        <w:top w:val="none" w:sz="0" w:space="0" w:color="auto"/>
        <w:left w:val="none" w:sz="0" w:space="0" w:color="auto"/>
        <w:bottom w:val="none" w:sz="0" w:space="0" w:color="auto"/>
        <w:right w:val="none" w:sz="0" w:space="0" w:color="auto"/>
      </w:divBdr>
    </w:div>
    <w:div w:id="560019594">
      <w:bodyDiv w:val="1"/>
      <w:marLeft w:val="0"/>
      <w:marRight w:val="0"/>
      <w:marTop w:val="0"/>
      <w:marBottom w:val="0"/>
      <w:divBdr>
        <w:top w:val="none" w:sz="0" w:space="0" w:color="auto"/>
        <w:left w:val="none" w:sz="0" w:space="0" w:color="auto"/>
        <w:bottom w:val="none" w:sz="0" w:space="0" w:color="auto"/>
        <w:right w:val="none" w:sz="0" w:space="0" w:color="auto"/>
      </w:divBdr>
    </w:div>
    <w:div w:id="572006879">
      <w:bodyDiv w:val="1"/>
      <w:marLeft w:val="0"/>
      <w:marRight w:val="0"/>
      <w:marTop w:val="0"/>
      <w:marBottom w:val="0"/>
      <w:divBdr>
        <w:top w:val="none" w:sz="0" w:space="0" w:color="auto"/>
        <w:left w:val="none" w:sz="0" w:space="0" w:color="auto"/>
        <w:bottom w:val="none" w:sz="0" w:space="0" w:color="auto"/>
        <w:right w:val="none" w:sz="0" w:space="0" w:color="auto"/>
      </w:divBdr>
    </w:div>
    <w:div w:id="573785488">
      <w:bodyDiv w:val="1"/>
      <w:marLeft w:val="0"/>
      <w:marRight w:val="0"/>
      <w:marTop w:val="0"/>
      <w:marBottom w:val="0"/>
      <w:divBdr>
        <w:top w:val="none" w:sz="0" w:space="0" w:color="auto"/>
        <w:left w:val="none" w:sz="0" w:space="0" w:color="auto"/>
        <w:bottom w:val="none" w:sz="0" w:space="0" w:color="auto"/>
        <w:right w:val="none" w:sz="0" w:space="0" w:color="auto"/>
      </w:divBdr>
      <w:divsChild>
        <w:div w:id="2016036261">
          <w:marLeft w:val="480"/>
          <w:marRight w:val="0"/>
          <w:marTop w:val="0"/>
          <w:marBottom w:val="0"/>
          <w:divBdr>
            <w:top w:val="none" w:sz="0" w:space="0" w:color="auto"/>
            <w:left w:val="none" w:sz="0" w:space="0" w:color="auto"/>
            <w:bottom w:val="none" w:sz="0" w:space="0" w:color="auto"/>
            <w:right w:val="none" w:sz="0" w:space="0" w:color="auto"/>
          </w:divBdr>
        </w:div>
        <w:div w:id="1813786138">
          <w:marLeft w:val="480"/>
          <w:marRight w:val="0"/>
          <w:marTop w:val="0"/>
          <w:marBottom w:val="0"/>
          <w:divBdr>
            <w:top w:val="none" w:sz="0" w:space="0" w:color="auto"/>
            <w:left w:val="none" w:sz="0" w:space="0" w:color="auto"/>
            <w:bottom w:val="none" w:sz="0" w:space="0" w:color="auto"/>
            <w:right w:val="none" w:sz="0" w:space="0" w:color="auto"/>
          </w:divBdr>
        </w:div>
        <w:div w:id="1104109088">
          <w:marLeft w:val="480"/>
          <w:marRight w:val="0"/>
          <w:marTop w:val="0"/>
          <w:marBottom w:val="0"/>
          <w:divBdr>
            <w:top w:val="none" w:sz="0" w:space="0" w:color="auto"/>
            <w:left w:val="none" w:sz="0" w:space="0" w:color="auto"/>
            <w:bottom w:val="none" w:sz="0" w:space="0" w:color="auto"/>
            <w:right w:val="none" w:sz="0" w:space="0" w:color="auto"/>
          </w:divBdr>
        </w:div>
        <w:div w:id="631792821">
          <w:marLeft w:val="480"/>
          <w:marRight w:val="0"/>
          <w:marTop w:val="0"/>
          <w:marBottom w:val="0"/>
          <w:divBdr>
            <w:top w:val="none" w:sz="0" w:space="0" w:color="auto"/>
            <w:left w:val="none" w:sz="0" w:space="0" w:color="auto"/>
            <w:bottom w:val="none" w:sz="0" w:space="0" w:color="auto"/>
            <w:right w:val="none" w:sz="0" w:space="0" w:color="auto"/>
          </w:divBdr>
        </w:div>
        <w:div w:id="673147931">
          <w:marLeft w:val="480"/>
          <w:marRight w:val="0"/>
          <w:marTop w:val="0"/>
          <w:marBottom w:val="0"/>
          <w:divBdr>
            <w:top w:val="none" w:sz="0" w:space="0" w:color="auto"/>
            <w:left w:val="none" w:sz="0" w:space="0" w:color="auto"/>
            <w:bottom w:val="none" w:sz="0" w:space="0" w:color="auto"/>
            <w:right w:val="none" w:sz="0" w:space="0" w:color="auto"/>
          </w:divBdr>
        </w:div>
        <w:div w:id="1868903028">
          <w:marLeft w:val="480"/>
          <w:marRight w:val="0"/>
          <w:marTop w:val="0"/>
          <w:marBottom w:val="0"/>
          <w:divBdr>
            <w:top w:val="none" w:sz="0" w:space="0" w:color="auto"/>
            <w:left w:val="none" w:sz="0" w:space="0" w:color="auto"/>
            <w:bottom w:val="none" w:sz="0" w:space="0" w:color="auto"/>
            <w:right w:val="none" w:sz="0" w:space="0" w:color="auto"/>
          </w:divBdr>
        </w:div>
        <w:div w:id="417794697">
          <w:marLeft w:val="480"/>
          <w:marRight w:val="0"/>
          <w:marTop w:val="0"/>
          <w:marBottom w:val="0"/>
          <w:divBdr>
            <w:top w:val="none" w:sz="0" w:space="0" w:color="auto"/>
            <w:left w:val="none" w:sz="0" w:space="0" w:color="auto"/>
            <w:bottom w:val="none" w:sz="0" w:space="0" w:color="auto"/>
            <w:right w:val="none" w:sz="0" w:space="0" w:color="auto"/>
          </w:divBdr>
        </w:div>
        <w:div w:id="770706667">
          <w:marLeft w:val="480"/>
          <w:marRight w:val="0"/>
          <w:marTop w:val="0"/>
          <w:marBottom w:val="0"/>
          <w:divBdr>
            <w:top w:val="none" w:sz="0" w:space="0" w:color="auto"/>
            <w:left w:val="none" w:sz="0" w:space="0" w:color="auto"/>
            <w:bottom w:val="none" w:sz="0" w:space="0" w:color="auto"/>
            <w:right w:val="none" w:sz="0" w:space="0" w:color="auto"/>
          </w:divBdr>
        </w:div>
        <w:div w:id="764765368">
          <w:marLeft w:val="480"/>
          <w:marRight w:val="0"/>
          <w:marTop w:val="0"/>
          <w:marBottom w:val="0"/>
          <w:divBdr>
            <w:top w:val="none" w:sz="0" w:space="0" w:color="auto"/>
            <w:left w:val="none" w:sz="0" w:space="0" w:color="auto"/>
            <w:bottom w:val="none" w:sz="0" w:space="0" w:color="auto"/>
            <w:right w:val="none" w:sz="0" w:space="0" w:color="auto"/>
          </w:divBdr>
        </w:div>
        <w:div w:id="139810315">
          <w:marLeft w:val="480"/>
          <w:marRight w:val="0"/>
          <w:marTop w:val="0"/>
          <w:marBottom w:val="0"/>
          <w:divBdr>
            <w:top w:val="none" w:sz="0" w:space="0" w:color="auto"/>
            <w:left w:val="none" w:sz="0" w:space="0" w:color="auto"/>
            <w:bottom w:val="none" w:sz="0" w:space="0" w:color="auto"/>
            <w:right w:val="none" w:sz="0" w:space="0" w:color="auto"/>
          </w:divBdr>
        </w:div>
        <w:div w:id="1924026188">
          <w:marLeft w:val="480"/>
          <w:marRight w:val="0"/>
          <w:marTop w:val="0"/>
          <w:marBottom w:val="0"/>
          <w:divBdr>
            <w:top w:val="none" w:sz="0" w:space="0" w:color="auto"/>
            <w:left w:val="none" w:sz="0" w:space="0" w:color="auto"/>
            <w:bottom w:val="none" w:sz="0" w:space="0" w:color="auto"/>
            <w:right w:val="none" w:sz="0" w:space="0" w:color="auto"/>
          </w:divBdr>
        </w:div>
        <w:div w:id="761030898">
          <w:marLeft w:val="480"/>
          <w:marRight w:val="0"/>
          <w:marTop w:val="0"/>
          <w:marBottom w:val="0"/>
          <w:divBdr>
            <w:top w:val="none" w:sz="0" w:space="0" w:color="auto"/>
            <w:left w:val="none" w:sz="0" w:space="0" w:color="auto"/>
            <w:bottom w:val="none" w:sz="0" w:space="0" w:color="auto"/>
            <w:right w:val="none" w:sz="0" w:space="0" w:color="auto"/>
          </w:divBdr>
        </w:div>
        <w:div w:id="639458163">
          <w:marLeft w:val="480"/>
          <w:marRight w:val="0"/>
          <w:marTop w:val="0"/>
          <w:marBottom w:val="0"/>
          <w:divBdr>
            <w:top w:val="none" w:sz="0" w:space="0" w:color="auto"/>
            <w:left w:val="none" w:sz="0" w:space="0" w:color="auto"/>
            <w:bottom w:val="none" w:sz="0" w:space="0" w:color="auto"/>
            <w:right w:val="none" w:sz="0" w:space="0" w:color="auto"/>
          </w:divBdr>
        </w:div>
        <w:div w:id="2008361548">
          <w:marLeft w:val="480"/>
          <w:marRight w:val="0"/>
          <w:marTop w:val="0"/>
          <w:marBottom w:val="0"/>
          <w:divBdr>
            <w:top w:val="none" w:sz="0" w:space="0" w:color="auto"/>
            <w:left w:val="none" w:sz="0" w:space="0" w:color="auto"/>
            <w:bottom w:val="none" w:sz="0" w:space="0" w:color="auto"/>
            <w:right w:val="none" w:sz="0" w:space="0" w:color="auto"/>
          </w:divBdr>
        </w:div>
        <w:div w:id="1001545339">
          <w:marLeft w:val="480"/>
          <w:marRight w:val="0"/>
          <w:marTop w:val="0"/>
          <w:marBottom w:val="0"/>
          <w:divBdr>
            <w:top w:val="none" w:sz="0" w:space="0" w:color="auto"/>
            <w:left w:val="none" w:sz="0" w:space="0" w:color="auto"/>
            <w:bottom w:val="none" w:sz="0" w:space="0" w:color="auto"/>
            <w:right w:val="none" w:sz="0" w:space="0" w:color="auto"/>
          </w:divBdr>
        </w:div>
        <w:div w:id="1163660734">
          <w:marLeft w:val="480"/>
          <w:marRight w:val="0"/>
          <w:marTop w:val="0"/>
          <w:marBottom w:val="0"/>
          <w:divBdr>
            <w:top w:val="none" w:sz="0" w:space="0" w:color="auto"/>
            <w:left w:val="none" w:sz="0" w:space="0" w:color="auto"/>
            <w:bottom w:val="none" w:sz="0" w:space="0" w:color="auto"/>
            <w:right w:val="none" w:sz="0" w:space="0" w:color="auto"/>
          </w:divBdr>
        </w:div>
        <w:div w:id="753089342">
          <w:marLeft w:val="480"/>
          <w:marRight w:val="0"/>
          <w:marTop w:val="0"/>
          <w:marBottom w:val="0"/>
          <w:divBdr>
            <w:top w:val="none" w:sz="0" w:space="0" w:color="auto"/>
            <w:left w:val="none" w:sz="0" w:space="0" w:color="auto"/>
            <w:bottom w:val="none" w:sz="0" w:space="0" w:color="auto"/>
            <w:right w:val="none" w:sz="0" w:space="0" w:color="auto"/>
          </w:divBdr>
        </w:div>
        <w:div w:id="1346058281">
          <w:marLeft w:val="480"/>
          <w:marRight w:val="0"/>
          <w:marTop w:val="0"/>
          <w:marBottom w:val="0"/>
          <w:divBdr>
            <w:top w:val="none" w:sz="0" w:space="0" w:color="auto"/>
            <w:left w:val="none" w:sz="0" w:space="0" w:color="auto"/>
            <w:bottom w:val="none" w:sz="0" w:space="0" w:color="auto"/>
            <w:right w:val="none" w:sz="0" w:space="0" w:color="auto"/>
          </w:divBdr>
        </w:div>
        <w:div w:id="243883916">
          <w:marLeft w:val="480"/>
          <w:marRight w:val="0"/>
          <w:marTop w:val="0"/>
          <w:marBottom w:val="0"/>
          <w:divBdr>
            <w:top w:val="none" w:sz="0" w:space="0" w:color="auto"/>
            <w:left w:val="none" w:sz="0" w:space="0" w:color="auto"/>
            <w:bottom w:val="none" w:sz="0" w:space="0" w:color="auto"/>
            <w:right w:val="none" w:sz="0" w:space="0" w:color="auto"/>
          </w:divBdr>
        </w:div>
        <w:div w:id="284822321">
          <w:marLeft w:val="480"/>
          <w:marRight w:val="0"/>
          <w:marTop w:val="0"/>
          <w:marBottom w:val="0"/>
          <w:divBdr>
            <w:top w:val="none" w:sz="0" w:space="0" w:color="auto"/>
            <w:left w:val="none" w:sz="0" w:space="0" w:color="auto"/>
            <w:bottom w:val="none" w:sz="0" w:space="0" w:color="auto"/>
            <w:right w:val="none" w:sz="0" w:space="0" w:color="auto"/>
          </w:divBdr>
        </w:div>
        <w:div w:id="1910265349">
          <w:marLeft w:val="480"/>
          <w:marRight w:val="0"/>
          <w:marTop w:val="0"/>
          <w:marBottom w:val="0"/>
          <w:divBdr>
            <w:top w:val="none" w:sz="0" w:space="0" w:color="auto"/>
            <w:left w:val="none" w:sz="0" w:space="0" w:color="auto"/>
            <w:bottom w:val="none" w:sz="0" w:space="0" w:color="auto"/>
            <w:right w:val="none" w:sz="0" w:space="0" w:color="auto"/>
          </w:divBdr>
        </w:div>
        <w:div w:id="564755849">
          <w:marLeft w:val="480"/>
          <w:marRight w:val="0"/>
          <w:marTop w:val="0"/>
          <w:marBottom w:val="0"/>
          <w:divBdr>
            <w:top w:val="none" w:sz="0" w:space="0" w:color="auto"/>
            <w:left w:val="none" w:sz="0" w:space="0" w:color="auto"/>
            <w:bottom w:val="none" w:sz="0" w:space="0" w:color="auto"/>
            <w:right w:val="none" w:sz="0" w:space="0" w:color="auto"/>
          </w:divBdr>
        </w:div>
      </w:divsChild>
    </w:div>
    <w:div w:id="575626814">
      <w:bodyDiv w:val="1"/>
      <w:marLeft w:val="0"/>
      <w:marRight w:val="0"/>
      <w:marTop w:val="0"/>
      <w:marBottom w:val="0"/>
      <w:divBdr>
        <w:top w:val="none" w:sz="0" w:space="0" w:color="auto"/>
        <w:left w:val="none" w:sz="0" w:space="0" w:color="auto"/>
        <w:bottom w:val="none" w:sz="0" w:space="0" w:color="auto"/>
        <w:right w:val="none" w:sz="0" w:space="0" w:color="auto"/>
      </w:divBdr>
      <w:divsChild>
        <w:div w:id="1269309502">
          <w:marLeft w:val="480"/>
          <w:marRight w:val="0"/>
          <w:marTop w:val="0"/>
          <w:marBottom w:val="0"/>
          <w:divBdr>
            <w:top w:val="none" w:sz="0" w:space="0" w:color="auto"/>
            <w:left w:val="none" w:sz="0" w:space="0" w:color="auto"/>
            <w:bottom w:val="none" w:sz="0" w:space="0" w:color="auto"/>
            <w:right w:val="none" w:sz="0" w:space="0" w:color="auto"/>
          </w:divBdr>
        </w:div>
        <w:div w:id="35786555">
          <w:marLeft w:val="480"/>
          <w:marRight w:val="0"/>
          <w:marTop w:val="0"/>
          <w:marBottom w:val="0"/>
          <w:divBdr>
            <w:top w:val="none" w:sz="0" w:space="0" w:color="auto"/>
            <w:left w:val="none" w:sz="0" w:space="0" w:color="auto"/>
            <w:bottom w:val="none" w:sz="0" w:space="0" w:color="auto"/>
            <w:right w:val="none" w:sz="0" w:space="0" w:color="auto"/>
          </w:divBdr>
        </w:div>
        <w:div w:id="1424452739">
          <w:marLeft w:val="480"/>
          <w:marRight w:val="0"/>
          <w:marTop w:val="0"/>
          <w:marBottom w:val="0"/>
          <w:divBdr>
            <w:top w:val="none" w:sz="0" w:space="0" w:color="auto"/>
            <w:left w:val="none" w:sz="0" w:space="0" w:color="auto"/>
            <w:bottom w:val="none" w:sz="0" w:space="0" w:color="auto"/>
            <w:right w:val="none" w:sz="0" w:space="0" w:color="auto"/>
          </w:divBdr>
        </w:div>
        <w:div w:id="2048950003">
          <w:marLeft w:val="480"/>
          <w:marRight w:val="0"/>
          <w:marTop w:val="0"/>
          <w:marBottom w:val="0"/>
          <w:divBdr>
            <w:top w:val="none" w:sz="0" w:space="0" w:color="auto"/>
            <w:left w:val="none" w:sz="0" w:space="0" w:color="auto"/>
            <w:bottom w:val="none" w:sz="0" w:space="0" w:color="auto"/>
            <w:right w:val="none" w:sz="0" w:space="0" w:color="auto"/>
          </w:divBdr>
        </w:div>
        <w:div w:id="1310936997">
          <w:marLeft w:val="480"/>
          <w:marRight w:val="0"/>
          <w:marTop w:val="0"/>
          <w:marBottom w:val="0"/>
          <w:divBdr>
            <w:top w:val="none" w:sz="0" w:space="0" w:color="auto"/>
            <w:left w:val="none" w:sz="0" w:space="0" w:color="auto"/>
            <w:bottom w:val="none" w:sz="0" w:space="0" w:color="auto"/>
            <w:right w:val="none" w:sz="0" w:space="0" w:color="auto"/>
          </w:divBdr>
        </w:div>
        <w:div w:id="2080902130">
          <w:marLeft w:val="480"/>
          <w:marRight w:val="0"/>
          <w:marTop w:val="0"/>
          <w:marBottom w:val="0"/>
          <w:divBdr>
            <w:top w:val="none" w:sz="0" w:space="0" w:color="auto"/>
            <w:left w:val="none" w:sz="0" w:space="0" w:color="auto"/>
            <w:bottom w:val="none" w:sz="0" w:space="0" w:color="auto"/>
            <w:right w:val="none" w:sz="0" w:space="0" w:color="auto"/>
          </w:divBdr>
        </w:div>
        <w:div w:id="1567758615">
          <w:marLeft w:val="480"/>
          <w:marRight w:val="0"/>
          <w:marTop w:val="0"/>
          <w:marBottom w:val="0"/>
          <w:divBdr>
            <w:top w:val="none" w:sz="0" w:space="0" w:color="auto"/>
            <w:left w:val="none" w:sz="0" w:space="0" w:color="auto"/>
            <w:bottom w:val="none" w:sz="0" w:space="0" w:color="auto"/>
            <w:right w:val="none" w:sz="0" w:space="0" w:color="auto"/>
          </w:divBdr>
        </w:div>
        <w:div w:id="575554916">
          <w:marLeft w:val="480"/>
          <w:marRight w:val="0"/>
          <w:marTop w:val="0"/>
          <w:marBottom w:val="0"/>
          <w:divBdr>
            <w:top w:val="none" w:sz="0" w:space="0" w:color="auto"/>
            <w:left w:val="none" w:sz="0" w:space="0" w:color="auto"/>
            <w:bottom w:val="none" w:sz="0" w:space="0" w:color="auto"/>
            <w:right w:val="none" w:sz="0" w:space="0" w:color="auto"/>
          </w:divBdr>
        </w:div>
        <w:div w:id="708844928">
          <w:marLeft w:val="480"/>
          <w:marRight w:val="0"/>
          <w:marTop w:val="0"/>
          <w:marBottom w:val="0"/>
          <w:divBdr>
            <w:top w:val="none" w:sz="0" w:space="0" w:color="auto"/>
            <w:left w:val="none" w:sz="0" w:space="0" w:color="auto"/>
            <w:bottom w:val="none" w:sz="0" w:space="0" w:color="auto"/>
            <w:right w:val="none" w:sz="0" w:space="0" w:color="auto"/>
          </w:divBdr>
        </w:div>
        <w:div w:id="1228882970">
          <w:marLeft w:val="480"/>
          <w:marRight w:val="0"/>
          <w:marTop w:val="0"/>
          <w:marBottom w:val="0"/>
          <w:divBdr>
            <w:top w:val="none" w:sz="0" w:space="0" w:color="auto"/>
            <w:left w:val="none" w:sz="0" w:space="0" w:color="auto"/>
            <w:bottom w:val="none" w:sz="0" w:space="0" w:color="auto"/>
            <w:right w:val="none" w:sz="0" w:space="0" w:color="auto"/>
          </w:divBdr>
        </w:div>
        <w:div w:id="965476744">
          <w:marLeft w:val="480"/>
          <w:marRight w:val="0"/>
          <w:marTop w:val="0"/>
          <w:marBottom w:val="0"/>
          <w:divBdr>
            <w:top w:val="none" w:sz="0" w:space="0" w:color="auto"/>
            <w:left w:val="none" w:sz="0" w:space="0" w:color="auto"/>
            <w:bottom w:val="none" w:sz="0" w:space="0" w:color="auto"/>
            <w:right w:val="none" w:sz="0" w:space="0" w:color="auto"/>
          </w:divBdr>
        </w:div>
        <w:div w:id="1303541595">
          <w:marLeft w:val="480"/>
          <w:marRight w:val="0"/>
          <w:marTop w:val="0"/>
          <w:marBottom w:val="0"/>
          <w:divBdr>
            <w:top w:val="none" w:sz="0" w:space="0" w:color="auto"/>
            <w:left w:val="none" w:sz="0" w:space="0" w:color="auto"/>
            <w:bottom w:val="none" w:sz="0" w:space="0" w:color="auto"/>
            <w:right w:val="none" w:sz="0" w:space="0" w:color="auto"/>
          </w:divBdr>
        </w:div>
        <w:div w:id="2113166171">
          <w:marLeft w:val="480"/>
          <w:marRight w:val="0"/>
          <w:marTop w:val="0"/>
          <w:marBottom w:val="0"/>
          <w:divBdr>
            <w:top w:val="none" w:sz="0" w:space="0" w:color="auto"/>
            <w:left w:val="none" w:sz="0" w:space="0" w:color="auto"/>
            <w:bottom w:val="none" w:sz="0" w:space="0" w:color="auto"/>
            <w:right w:val="none" w:sz="0" w:space="0" w:color="auto"/>
          </w:divBdr>
        </w:div>
        <w:div w:id="1181046844">
          <w:marLeft w:val="480"/>
          <w:marRight w:val="0"/>
          <w:marTop w:val="0"/>
          <w:marBottom w:val="0"/>
          <w:divBdr>
            <w:top w:val="none" w:sz="0" w:space="0" w:color="auto"/>
            <w:left w:val="none" w:sz="0" w:space="0" w:color="auto"/>
            <w:bottom w:val="none" w:sz="0" w:space="0" w:color="auto"/>
            <w:right w:val="none" w:sz="0" w:space="0" w:color="auto"/>
          </w:divBdr>
        </w:div>
        <w:div w:id="666833008">
          <w:marLeft w:val="480"/>
          <w:marRight w:val="0"/>
          <w:marTop w:val="0"/>
          <w:marBottom w:val="0"/>
          <w:divBdr>
            <w:top w:val="none" w:sz="0" w:space="0" w:color="auto"/>
            <w:left w:val="none" w:sz="0" w:space="0" w:color="auto"/>
            <w:bottom w:val="none" w:sz="0" w:space="0" w:color="auto"/>
            <w:right w:val="none" w:sz="0" w:space="0" w:color="auto"/>
          </w:divBdr>
        </w:div>
        <w:div w:id="638729230">
          <w:marLeft w:val="480"/>
          <w:marRight w:val="0"/>
          <w:marTop w:val="0"/>
          <w:marBottom w:val="0"/>
          <w:divBdr>
            <w:top w:val="none" w:sz="0" w:space="0" w:color="auto"/>
            <w:left w:val="none" w:sz="0" w:space="0" w:color="auto"/>
            <w:bottom w:val="none" w:sz="0" w:space="0" w:color="auto"/>
            <w:right w:val="none" w:sz="0" w:space="0" w:color="auto"/>
          </w:divBdr>
        </w:div>
        <w:div w:id="2091728864">
          <w:marLeft w:val="480"/>
          <w:marRight w:val="0"/>
          <w:marTop w:val="0"/>
          <w:marBottom w:val="0"/>
          <w:divBdr>
            <w:top w:val="none" w:sz="0" w:space="0" w:color="auto"/>
            <w:left w:val="none" w:sz="0" w:space="0" w:color="auto"/>
            <w:bottom w:val="none" w:sz="0" w:space="0" w:color="auto"/>
            <w:right w:val="none" w:sz="0" w:space="0" w:color="auto"/>
          </w:divBdr>
        </w:div>
        <w:div w:id="333537634">
          <w:marLeft w:val="480"/>
          <w:marRight w:val="0"/>
          <w:marTop w:val="0"/>
          <w:marBottom w:val="0"/>
          <w:divBdr>
            <w:top w:val="none" w:sz="0" w:space="0" w:color="auto"/>
            <w:left w:val="none" w:sz="0" w:space="0" w:color="auto"/>
            <w:bottom w:val="none" w:sz="0" w:space="0" w:color="auto"/>
            <w:right w:val="none" w:sz="0" w:space="0" w:color="auto"/>
          </w:divBdr>
        </w:div>
        <w:div w:id="255090939">
          <w:marLeft w:val="480"/>
          <w:marRight w:val="0"/>
          <w:marTop w:val="0"/>
          <w:marBottom w:val="0"/>
          <w:divBdr>
            <w:top w:val="none" w:sz="0" w:space="0" w:color="auto"/>
            <w:left w:val="none" w:sz="0" w:space="0" w:color="auto"/>
            <w:bottom w:val="none" w:sz="0" w:space="0" w:color="auto"/>
            <w:right w:val="none" w:sz="0" w:space="0" w:color="auto"/>
          </w:divBdr>
        </w:div>
        <w:div w:id="826285212">
          <w:marLeft w:val="480"/>
          <w:marRight w:val="0"/>
          <w:marTop w:val="0"/>
          <w:marBottom w:val="0"/>
          <w:divBdr>
            <w:top w:val="none" w:sz="0" w:space="0" w:color="auto"/>
            <w:left w:val="none" w:sz="0" w:space="0" w:color="auto"/>
            <w:bottom w:val="none" w:sz="0" w:space="0" w:color="auto"/>
            <w:right w:val="none" w:sz="0" w:space="0" w:color="auto"/>
          </w:divBdr>
        </w:div>
        <w:div w:id="357701137">
          <w:marLeft w:val="480"/>
          <w:marRight w:val="0"/>
          <w:marTop w:val="0"/>
          <w:marBottom w:val="0"/>
          <w:divBdr>
            <w:top w:val="none" w:sz="0" w:space="0" w:color="auto"/>
            <w:left w:val="none" w:sz="0" w:space="0" w:color="auto"/>
            <w:bottom w:val="none" w:sz="0" w:space="0" w:color="auto"/>
            <w:right w:val="none" w:sz="0" w:space="0" w:color="auto"/>
          </w:divBdr>
        </w:div>
        <w:div w:id="171997049">
          <w:marLeft w:val="480"/>
          <w:marRight w:val="0"/>
          <w:marTop w:val="0"/>
          <w:marBottom w:val="0"/>
          <w:divBdr>
            <w:top w:val="none" w:sz="0" w:space="0" w:color="auto"/>
            <w:left w:val="none" w:sz="0" w:space="0" w:color="auto"/>
            <w:bottom w:val="none" w:sz="0" w:space="0" w:color="auto"/>
            <w:right w:val="none" w:sz="0" w:space="0" w:color="auto"/>
          </w:divBdr>
        </w:div>
        <w:div w:id="351154877">
          <w:marLeft w:val="480"/>
          <w:marRight w:val="0"/>
          <w:marTop w:val="0"/>
          <w:marBottom w:val="0"/>
          <w:divBdr>
            <w:top w:val="none" w:sz="0" w:space="0" w:color="auto"/>
            <w:left w:val="none" w:sz="0" w:space="0" w:color="auto"/>
            <w:bottom w:val="none" w:sz="0" w:space="0" w:color="auto"/>
            <w:right w:val="none" w:sz="0" w:space="0" w:color="auto"/>
          </w:divBdr>
        </w:div>
        <w:div w:id="551648803">
          <w:marLeft w:val="480"/>
          <w:marRight w:val="0"/>
          <w:marTop w:val="0"/>
          <w:marBottom w:val="0"/>
          <w:divBdr>
            <w:top w:val="none" w:sz="0" w:space="0" w:color="auto"/>
            <w:left w:val="none" w:sz="0" w:space="0" w:color="auto"/>
            <w:bottom w:val="none" w:sz="0" w:space="0" w:color="auto"/>
            <w:right w:val="none" w:sz="0" w:space="0" w:color="auto"/>
          </w:divBdr>
        </w:div>
      </w:divsChild>
    </w:div>
    <w:div w:id="588850056">
      <w:bodyDiv w:val="1"/>
      <w:marLeft w:val="0"/>
      <w:marRight w:val="0"/>
      <w:marTop w:val="0"/>
      <w:marBottom w:val="0"/>
      <w:divBdr>
        <w:top w:val="none" w:sz="0" w:space="0" w:color="auto"/>
        <w:left w:val="none" w:sz="0" w:space="0" w:color="auto"/>
        <w:bottom w:val="none" w:sz="0" w:space="0" w:color="auto"/>
        <w:right w:val="none" w:sz="0" w:space="0" w:color="auto"/>
      </w:divBdr>
    </w:div>
    <w:div w:id="590165587">
      <w:bodyDiv w:val="1"/>
      <w:marLeft w:val="0"/>
      <w:marRight w:val="0"/>
      <w:marTop w:val="0"/>
      <w:marBottom w:val="0"/>
      <w:divBdr>
        <w:top w:val="none" w:sz="0" w:space="0" w:color="auto"/>
        <w:left w:val="none" w:sz="0" w:space="0" w:color="auto"/>
        <w:bottom w:val="none" w:sz="0" w:space="0" w:color="auto"/>
        <w:right w:val="none" w:sz="0" w:space="0" w:color="auto"/>
      </w:divBdr>
      <w:divsChild>
        <w:div w:id="255018135">
          <w:marLeft w:val="480"/>
          <w:marRight w:val="0"/>
          <w:marTop w:val="0"/>
          <w:marBottom w:val="0"/>
          <w:divBdr>
            <w:top w:val="none" w:sz="0" w:space="0" w:color="auto"/>
            <w:left w:val="none" w:sz="0" w:space="0" w:color="auto"/>
            <w:bottom w:val="none" w:sz="0" w:space="0" w:color="auto"/>
            <w:right w:val="none" w:sz="0" w:space="0" w:color="auto"/>
          </w:divBdr>
        </w:div>
        <w:div w:id="1598100028">
          <w:marLeft w:val="480"/>
          <w:marRight w:val="0"/>
          <w:marTop w:val="0"/>
          <w:marBottom w:val="0"/>
          <w:divBdr>
            <w:top w:val="none" w:sz="0" w:space="0" w:color="auto"/>
            <w:left w:val="none" w:sz="0" w:space="0" w:color="auto"/>
            <w:bottom w:val="none" w:sz="0" w:space="0" w:color="auto"/>
            <w:right w:val="none" w:sz="0" w:space="0" w:color="auto"/>
          </w:divBdr>
        </w:div>
        <w:div w:id="472455027">
          <w:marLeft w:val="480"/>
          <w:marRight w:val="0"/>
          <w:marTop w:val="0"/>
          <w:marBottom w:val="0"/>
          <w:divBdr>
            <w:top w:val="none" w:sz="0" w:space="0" w:color="auto"/>
            <w:left w:val="none" w:sz="0" w:space="0" w:color="auto"/>
            <w:bottom w:val="none" w:sz="0" w:space="0" w:color="auto"/>
            <w:right w:val="none" w:sz="0" w:space="0" w:color="auto"/>
          </w:divBdr>
        </w:div>
        <w:div w:id="874274874">
          <w:marLeft w:val="480"/>
          <w:marRight w:val="0"/>
          <w:marTop w:val="0"/>
          <w:marBottom w:val="0"/>
          <w:divBdr>
            <w:top w:val="none" w:sz="0" w:space="0" w:color="auto"/>
            <w:left w:val="none" w:sz="0" w:space="0" w:color="auto"/>
            <w:bottom w:val="none" w:sz="0" w:space="0" w:color="auto"/>
            <w:right w:val="none" w:sz="0" w:space="0" w:color="auto"/>
          </w:divBdr>
        </w:div>
      </w:divsChild>
    </w:div>
    <w:div w:id="597520326">
      <w:bodyDiv w:val="1"/>
      <w:marLeft w:val="0"/>
      <w:marRight w:val="0"/>
      <w:marTop w:val="0"/>
      <w:marBottom w:val="0"/>
      <w:divBdr>
        <w:top w:val="none" w:sz="0" w:space="0" w:color="auto"/>
        <w:left w:val="none" w:sz="0" w:space="0" w:color="auto"/>
        <w:bottom w:val="none" w:sz="0" w:space="0" w:color="auto"/>
        <w:right w:val="none" w:sz="0" w:space="0" w:color="auto"/>
      </w:divBdr>
    </w:div>
    <w:div w:id="598220195">
      <w:bodyDiv w:val="1"/>
      <w:marLeft w:val="0"/>
      <w:marRight w:val="0"/>
      <w:marTop w:val="0"/>
      <w:marBottom w:val="0"/>
      <w:divBdr>
        <w:top w:val="none" w:sz="0" w:space="0" w:color="auto"/>
        <w:left w:val="none" w:sz="0" w:space="0" w:color="auto"/>
        <w:bottom w:val="none" w:sz="0" w:space="0" w:color="auto"/>
        <w:right w:val="none" w:sz="0" w:space="0" w:color="auto"/>
      </w:divBdr>
    </w:div>
    <w:div w:id="598368031">
      <w:bodyDiv w:val="1"/>
      <w:marLeft w:val="0"/>
      <w:marRight w:val="0"/>
      <w:marTop w:val="0"/>
      <w:marBottom w:val="0"/>
      <w:divBdr>
        <w:top w:val="none" w:sz="0" w:space="0" w:color="auto"/>
        <w:left w:val="none" w:sz="0" w:space="0" w:color="auto"/>
        <w:bottom w:val="none" w:sz="0" w:space="0" w:color="auto"/>
        <w:right w:val="none" w:sz="0" w:space="0" w:color="auto"/>
      </w:divBdr>
    </w:div>
    <w:div w:id="603608257">
      <w:bodyDiv w:val="1"/>
      <w:marLeft w:val="0"/>
      <w:marRight w:val="0"/>
      <w:marTop w:val="0"/>
      <w:marBottom w:val="0"/>
      <w:divBdr>
        <w:top w:val="none" w:sz="0" w:space="0" w:color="auto"/>
        <w:left w:val="none" w:sz="0" w:space="0" w:color="auto"/>
        <w:bottom w:val="none" w:sz="0" w:space="0" w:color="auto"/>
        <w:right w:val="none" w:sz="0" w:space="0" w:color="auto"/>
      </w:divBdr>
    </w:div>
    <w:div w:id="617296413">
      <w:bodyDiv w:val="1"/>
      <w:marLeft w:val="0"/>
      <w:marRight w:val="0"/>
      <w:marTop w:val="0"/>
      <w:marBottom w:val="0"/>
      <w:divBdr>
        <w:top w:val="none" w:sz="0" w:space="0" w:color="auto"/>
        <w:left w:val="none" w:sz="0" w:space="0" w:color="auto"/>
        <w:bottom w:val="none" w:sz="0" w:space="0" w:color="auto"/>
        <w:right w:val="none" w:sz="0" w:space="0" w:color="auto"/>
      </w:divBdr>
    </w:div>
    <w:div w:id="617416413">
      <w:bodyDiv w:val="1"/>
      <w:marLeft w:val="0"/>
      <w:marRight w:val="0"/>
      <w:marTop w:val="0"/>
      <w:marBottom w:val="0"/>
      <w:divBdr>
        <w:top w:val="none" w:sz="0" w:space="0" w:color="auto"/>
        <w:left w:val="none" w:sz="0" w:space="0" w:color="auto"/>
        <w:bottom w:val="none" w:sz="0" w:space="0" w:color="auto"/>
        <w:right w:val="none" w:sz="0" w:space="0" w:color="auto"/>
      </w:divBdr>
    </w:div>
    <w:div w:id="625618482">
      <w:bodyDiv w:val="1"/>
      <w:marLeft w:val="0"/>
      <w:marRight w:val="0"/>
      <w:marTop w:val="0"/>
      <w:marBottom w:val="0"/>
      <w:divBdr>
        <w:top w:val="none" w:sz="0" w:space="0" w:color="auto"/>
        <w:left w:val="none" w:sz="0" w:space="0" w:color="auto"/>
        <w:bottom w:val="none" w:sz="0" w:space="0" w:color="auto"/>
        <w:right w:val="none" w:sz="0" w:space="0" w:color="auto"/>
      </w:divBdr>
    </w:div>
    <w:div w:id="628049919">
      <w:bodyDiv w:val="1"/>
      <w:marLeft w:val="0"/>
      <w:marRight w:val="0"/>
      <w:marTop w:val="0"/>
      <w:marBottom w:val="0"/>
      <w:divBdr>
        <w:top w:val="none" w:sz="0" w:space="0" w:color="auto"/>
        <w:left w:val="none" w:sz="0" w:space="0" w:color="auto"/>
        <w:bottom w:val="none" w:sz="0" w:space="0" w:color="auto"/>
        <w:right w:val="none" w:sz="0" w:space="0" w:color="auto"/>
      </w:divBdr>
    </w:div>
    <w:div w:id="632564884">
      <w:bodyDiv w:val="1"/>
      <w:marLeft w:val="0"/>
      <w:marRight w:val="0"/>
      <w:marTop w:val="0"/>
      <w:marBottom w:val="0"/>
      <w:divBdr>
        <w:top w:val="none" w:sz="0" w:space="0" w:color="auto"/>
        <w:left w:val="none" w:sz="0" w:space="0" w:color="auto"/>
        <w:bottom w:val="none" w:sz="0" w:space="0" w:color="auto"/>
        <w:right w:val="none" w:sz="0" w:space="0" w:color="auto"/>
      </w:divBdr>
    </w:div>
    <w:div w:id="634144872">
      <w:bodyDiv w:val="1"/>
      <w:marLeft w:val="0"/>
      <w:marRight w:val="0"/>
      <w:marTop w:val="0"/>
      <w:marBottom w:val="0"/>
      <w:divBdr>
        <w:top w:val="none" w:sz="0" w:space="0" w:color="auto"/>
        <w:left w:val="none" w:sz="0" w:space="0" w:color="auto"/>
        <w:bottom w:val="none" w:sz="0" w:space="0" w:color="auto"/>
        <w:right w:val="none" w:sz="0" w:space="0" w:color="auto"/>
      </w:divBdr>
    </w:div>
    <w:div w:id="656881521">
      <w:bodyDiv w:val="1"/>
      <w:marLeft w:val="0"/>
      <w:marRight w:val="0"/>
      <w:marTop w:val="0"/>
      <w:marBottom w:val="0"/>
      <w:divBdr>
        <w:top w:val="none" w:sz="0" w:space="0" w:color="auto"/>
        <w:left w:val="none" w:sz="0" w:space="0" w:color="auto"/>
        <w:bottom w:val="none" w:sz="0" w:space="0" w:color="auto"/>
        <w:right w:val="none" w:sz="0" w:space="0" w:color="auto"/>
      </w:divBdr>
    </w:div>
    <w:div w:id="666324430">
      <w:bodyDiv w:val="1"/>
      <w:marLeft w:val="0"/>
      <w:marRight w:val="0"/>
      <w:marTop w:val="0"/>
      <w:marBottom w:val="0"/>
      <w:divBdr>
        <w:top w:val="none" w:sz="0" w:space="0" w:color="auto"/>
        <w:left w:val="none" w:sz="0" w:space="0" w:color="auto"/>
        <w:bottom w:val="none" w:sz="0" w:space="0" w:color="auto"/>
        <w:right w:val="none" w:sz="0" w:space="0" w:color="auto"/>
      </w:divBdr>
    </w:div>
    <w:div w:id="681902354">
      <w:bodyDiv w:val="1"/>
      <w:marLeft w:val="0"/>
      <w:marRight w:val="0"/>
      <w:marTop w:val="0"/>
      <w:marBottom w:val="0"/>
      <w:divBdr>
        <w:top w:val="none" w:sz="0" w:space="0" w:color="auto"/>
        <w:left w:val="none" w:sz="0" w:space="0" w:color="auto"/>
        <w:bottom w:val="none" w:sz="0" w:space="0" w:color="auto"/>
        <w:right w:val="none" w:sz="0" w:space="0" w:color="auto"/>
      </w:divBdr>
    </w:div>
    <w:div w:id="685519739">
      <w:bodyDiv w:val="1"/>
      <w:marLeft w:val="0"/>
      <w:marRight w:val="0"/>
      <w:marTop w:val="0"/>
      <w:marBottom w:val="0"/>
      <w:divBdr>
        <w:top w:val="none" w:sz="0" w:space="0" w:color="auto"/>
        <w:left w:val="none" w:sz="0" w:space="0" w:color="auto"/>
        <w:bottom w:val="none" w:sz="0" w:space="0" w:color="auto"/>
        <w:right w:val="none" w:sz="0" w:space="0" w:color="auto"/>
      </w:divBdr>
    </w:div>
    <w:div w:id="689600941">
      <w:bodyDiv w:val="1"/>
      <w:marLeft w:val="0"/>
      <w:marRight w:val="0"/>
      <w:marTop w:val="0"/>
      <w:marBottom w:val="0"/>
      <w:divBdr>
        <w:top w:val="none" w:sz="0" w:space="0" w:color="auto"/>
        <w:left w:val="none" w:sz="0" w:space="0" w:color="auto"/>
        <w:bottom w:val="none" w:sz="0" w:space="0" w:color="auto"/>
        <w:right w:val="none" w:sz="0" w:space="0" w:color="auto"/>
      </w:divBdr>
    </w:div>
    <w:div w:id="691566734">
      <w:bodyDiv w:val="1"/>
      <w:marLeft w:val="0"/>
      <w:marRight w:val="0"/>
      <w:marTop w:val="0"/>
      <w:marBottom w:val="0"/>
      <w:divBdr>
        <w:top w:val="none" w:sz="0" w:space="0" w:color="auto"/>
        <w:left w:val="none" w:sz="0" w:space="0" w:color="auto"/>
        <w:bottom w:val="none" w:sz="0" w:space="0" w:color="auto"/>
        <w:right w:val="none" w:sz="0" w:space="0" w:color="auto"/>
      </w:divBdr>
    </w:div>
    <w:div w:id="696389049">
      <w:bodyDiv w:val="1"/>
      <w:marLeft w:val="0"/>
      <w:marRight w:val="0"/>
      <w:marTop w:val="0"/>
      <w:marBottom w:val="0"/>
      <w:divBdr>
        <w:top w:val="none" w:sz="0" w:space="0" w:color="auto"/>
        <w:left w:val="none" w:sz="0" w:space="0" w:color="auto"/>
        <w:bottom w:val="none" w:sz="0" w:space="0" w:color="auto"/>
        <w:right w:val="none" w:sz="0" w:space="0" w:color="auto"/>
      </w:divBdr>
      <w:divsChild>
        <w:div w:id="225379197">
          <w:marLeft w:val="480"/>
          <w:marRight w:val="0"/>
          <w:marTop w:val="0"/>
          <w:marBottom w:val="0"/>
          <w:divBdr>
            <w:top w:val="none" w:sz="0" w:space="0" w:color="auto"/>
            <w:left w:val="none" w:sz="0" w:space="0" w:color="auto"/>
            <w:bottom w:val="none" w:sz="0" w:space="0" w:color="auto"/>
            <w:right w:val="none" w:sz="0" w:space="0" w:color="auto"/>
          </w:divBdr>
        </w:div>
        <w:div w:id="1775399248">
          <w:marLeft w:val="480"/>
          <w:marRight w:val="0"/>
          <w:marTop w:val="0"/>
          <w:marBottom w:val="0"/>
          <w:divBdr>
            <w:top w:val="none" w:sz="0" w:space="0" w:color="auto"/>
            <w:left w:val="none" w:sz="0" w:space="0" w:color="auto"/>
            <w:bottom w:val="none" w:sz="0" w:space="0" w:color="auto"/>
            <w:right w:val="none" w:sz="0" w:space="0" w:color="auto"/>
          </w:divBdr>
        </w:div>
        <w:div w:id="1058406606">
          <w:marLeft w:val="480"/>
          <w:marRight w:val="0"/>
          <w:marTop w:val="0"/>
          <w:marBottom w:val="0"/>
          <w:divBdr>
            <w:top w:val="none" w:sz="0" w:space="0" w:color="auto"/>
            <w:left w:val="none" w:sz="0" w:space="0" w:color="auto"/>
            <w:bottom w:val="none" w:sz="0" w:space="0" w:color="auto"/>
            <w:right w:val="none" w:sz="0" w:space="0" w:color="auto"/>
          </w:divBdr>
        </w:div>
        <w:div w:id="1888181040">
          <w:marLeft w:val="480"/>
          <w:marRight w:val="0"/>
          <w:marTop w:val="0"/>
          <w:marBottom w:val="0"/>
          <w:divBdr>
            <w:top w:val="none" w:sz="0" w:space="0" w:color="auto"/>
            <w:left w:val="none" w:sz="0" w:space="0" w:color="auto"/>
            <w:bottom w:val="none" w:sz="0" w:space="0" w:color="auto"/>
            <w:right w:val="none" w:sz="0" w:space="0" w:color="auto"/>
          </w:divBdr>
        </w:div>
        <w:div w:id="1782843180">
          <w:marLeft w:val="480"/>
          <w:marRight w:val="0"/>
          <w:marTop w:val="0"/>
          <w:marBottom w:val="0"/>
          <w:divBdr>
            <w:top w:val="none" w:sz="0" w:space="0" w:color="auto"/>
            <w:left w:val="none" w:sz="0" w:space="0" w:color="auto"/>
            <w:bottom w:val="none" w:sz="0" w:space="0" w:color="auto"/>
            <w:right w:val="none" w:sz="0" w:space="0" w:color="auto"/>
          </w:divBdr>
        </w:div>
        <w:div w:id="937299680">
          <w:marLeft w:val="480"/>
          <w:marRight w:val="0"/>
          <w:marTop w:val="0"/>
          <w:marBottom w:val="0"/>
          <w:divBdr>
            <w:top w:val="none" w:sz="0" w:space="0" w:color="auto"/>
            <w:left w:val="none" w:sz="0" w:space="0" w:color="auto"/>
            <w:bottom w:val="none" w:sz="0" w:space="0" w:color="auto"/>
            <w:right w:val="none" w:sz="0" w:space="0" w:color="auto"/>
          </w:divBdr>
        </w:div>
        <w:div w:id="864752838">
          <w:marLeft w:val="480"/>
          <w:marRight w:val="0"/>
          <w:marTop w:val="0"/>
          <w:marBottom w:val="0"/>
          <w:divBdr>
            <w:top w:val="none" w:sz="0" w:space="0" w:color="auto"/>
            <w:left w:val="none" w:sz="0" w:space="0" w:color="auto"/>
            <w:bottom w:val="none" w:sz="0" w:space="0" w:color="auto"/>
            <w:right w:val="none" w:sz="0" w:space="0" w:color="auto"/>
          </w:divBdr>
        </w:div>
        <w:div w:id="213271357">
          <w:marLeft w:val="480"/>
          <w:marRight w:val="0"/>
          <w:marTop w:val="0"/>
          <w:marBottom w:val="0"/>
          <w:divBdr>
            <w:top w:val="none" w:sz="0" w:space="0" w:color="auto"/>
            <w:left w:val="none" w:sz="0" w:space="0" w:color="auto"/>
            <w:bottom w:val="none" w:sz="0" w:space="0" w:color="auto"/>
            <w:right w:val="none" w:sz="0" w:space="0" w:color="auto"/>
          </w:divBdr>
        </w:div>
        <w:div w:id="516626714">
          <w:marLeft w:val="480"/>
          <w:marRight w:val="0"/>
          <w:marTop w:val="0"/>
          <w:marBottom w:val="0"/>
          <w:divBdr>
            <w:top w:val="none" w:sz="0" w:space="0" w:color="auto"/>
            <w:left w:val="none" w:sz="0" w:space="0" w:color="auto"/>
            <w:bottom w:val="none" w:sz="0" w:space="0" w:color="auto"/>
            <w:right w:val="none" w:sz="0" w:space="0" w:color="auto"/>
          </w:divBdr>
        </w:div>
        <w:div w:id="269165570">
          <w:marLeft w:val="480"/>
          <w:marRight w:val="0"/>
          <w:marTop w:val="0"/>
          <w:marBottom w:val="0"/>
          <w:divBdr>
            <w:top w:val="none" w:sz="0" w:space="0" w:color="auto"/>
            <w:left w:val="none" w:sz="0" w:space="0" w:color="auto"/>
            <w:bottom w:val="none" w:sz="0" w:space="0" w:color="auto"/>
            <w:right w:val="none" w:sz="0" w:space="0" w:color="auto"/>
          </w:divBdr>
        </w:div>
        <w:div w:id="89550591">
          <w:marLeft w:val="480"/>
          <w:marRight w:val="0"/>
          <w:marTop w:val="0"/>
          <w:marBottom w:val="0"/>
          <w:divBdr>
            <w:top w:val="none" w:sz="0" w:space="0" w:color="auto"/>
            <w:left w:val="none" w:sz="0" w:space="0" w:color="auto"/>
            <w:bottom w:val="none" w:sz="0" w:space="0" w:color="auto"/>
            <w:right w:val="none" w:sz="0" w:space="0" w:color="auto"/>
          </w:divBdr>
        </w:div>
        <w:div w:id="1476797046">
          <w:marLeft w:val="480"/>
          <w:marRight w:val="0"/>
          <w:marTop w:val="0"/>
          <w:marBottom w:val="0"/>
          <w:divBdr>
            <w:top w:val="none" w:sz="0" w:space="0" w:color="auto"/>
            <w:left w:val="none" w:sz="0" w:space="0" w:color="auto"/>
            <w:bottom w:val="none" w:sz="0" w:space="0" w:color="auto"/>
            <w:right w:val="none" w:sz="0" w:space="0" w:color="auto"/>
          </w:divBdr>
        </w:div>
      </w:divsChild>
    </w:div>
    <w:div w:id="703405033">
      <w:bodyDiv w:val="1"/>
      <w:marLeft w:val="0"/>
      <w:marRight w:val="0"/>
      <w:marTop w:val="0"/>
      <w:marBottom w:val="0"/>
      <w:divBdr>
        <w:top w:val="none" w:sz="0" w:space="0" w:color="auto"/>
        <w:left w:val="none" w:sz="0" w:space="0" w:color="auto"/>
        <w:bottom w:val="none" w:sz="0" w:space="0" w:color="auto"/>
        <w:right w:val="none" w:sz="0" w:space="0" w:color="auto"/>
      </w:divBdr>
    </w:div>
    <w:div w:id="724991392">
      <w:bodyDiv w:val="1"/>
      <w:marLeft w:val="0"/>
      <w:marRight w:val="0"/>
      <w:marTop w:val="0"/>
      <w:marBottom w:val="0"/>
      <w:divBdr>
        <w:top w:val="none" w:sz="0" w:space="0" w:color="auto"/>
        <w:left w:val="none" w:sz="0" w:space="0" w:color="auto"/>
        <w:bottom w:val="none" w:sz="0" w:space="0" w:color="auto"/>
        <w:right w:val="none" w:sz="0" w:space="0" w:color="auto"/>
      </w:divBdr>
    </w:div>
    <w:div w:id="726271022">
      <w:bodyDiv w:val="1"/>
      <w:marLeft w:val="0"/>
      <w:marRight w:val="0"/>
      <w:marTop w:val="0"/>
      <w:marBottom w:val="0"/>
      <w:divBdr>
        <w:top w:val="none" w:sz="0" w:space="0" w:color="auto"/>
        <w:left w:val="none" w:sz="0" w:space="0" w:color="auto"/>
        <w:bottom w:val="none" w:sz="0" w:space="0" w:color="auto"/>
        <w:right w:val="none" w:sz="0" w:space="0" w:color="auto"/>
      </w:divBdr>
      <w:divsChild>
        <w:div w:id="265581579">
          <w:marLeft w:val="480"/>
          <w:marRight w:val="0"/>
          <w:marTop w:val="0"/>
          <w:marBottom w:val="0"/>
          <w:divBdr>
            <w:top w:val="none" w:sz="0" w:space="0" w:color="auto"/>
            <w:left w:val="none" w:sz="0" w:space="0" w:color="auto"/>
            <w:bottom w:val="none" w:sz="0" w:space="0" w:color="auto"/>
            <w:right w:val="none" w:sz="0" w:space="0" w:color="auto"/>
          </w:divBdr>
        </w:div>
        <w:div w:id="1679500094">
          <w:marLeft w:val="480"/>
          <w:marRight w:val="0"/>
          <w:marTop w:val="0"/>
          <w:marBottom w:val="0"/>
          <w:divBdr>
            <w:top w:val="none" w:sz="0" w:space="0" w:color="auto"/>
            <w:left w:val="none" w:sz="0" w:space="0" w:color="auto"/>
            <w:bottom w:val="none" w:sz="0" w:space="0" w:color="auto"/>
            <w:right w:val="none" w:sz="0" w:space="0" w:color="auto"/>
          </w:divBdr>
        </w:div>
        <w:div w:id="245042675">
          <w:marLeft w:val="480"/>
          <w:marRight w:val="0"/>
          <w:marTop w:val="0"/>
          <w:marBottom w:val="0"/>
          <w:divBdr>
            <w:top w:val="none" w:sz="0" w:space="0" w:color="auto"/>
            <w:left w:val="none" w:sz="0" w:space="0" w:color="auto"/>
            <w:bottom w:val="none" w:sz="0" w:space="0" w:color="auto"/>
            <w:right w:val="none" w:sz="0" w:space="0" w:color="auto"/>
          </w:divBdr>
        </w:div>
        <w:div w:id="943268393">
          <w:marLeft w:val="480"/>
          <w:marRight w:val="0"/>
          <w:marTop w:val="0"/>
          <w:marBottom w:val="0"/>
          <w:divBdr>
            <w:top w:val="none" w:sz="0" w:space="0" w:color="auto"/>
            <w:left w:val="none" w:sz="0" w:space="0" w:color="auto"/>
            <w:bottom w:val="none" w:sz="0" w:space="0" w:color="auto"/>
            <w:right w:val="none" w:sz="0" w:space="0" w:color="auto"/>
          </w:divBdr>
        </w:div>
        <w:div w:id="487283271">
          <w:marLeft w:val="480"/>
          <w:marRight w:val="0"/>
          <w:marTop w:val="0"/>
          <w:marBottom w:val="0"/>
          <w:divBdr>
            <w:top w:val="none" w:sz="0" w:space="0" w:color="auto"/>
            <w:left w:val="none" w:sz="0" w:space="0" w:color="auto"/>
            <w:bottom w:val="none" w:sz="0" w:space="0" w:color="auto"/>
            <w:right w:val="none" w:sz="0" w:space="0" w:color="auto"/>
          </w:divBdr>
        </w:div>
        <w:div w:id="2081906746">
          <w:marLeft w:val="480"/>
          <w:marRight w:val="0"/>
          <w:marTop w:val="0"/>
          <w:marBottom w:val="0"/>
          <w:divBdr>
            <w:top w:val="none" w:sz="0" w:space="0" w:color="auto"/>
            <w:left w:val="none" w:sz="0" w:space="0" w:color="auto"/>
            <w:bottom w:val="none" w:sz="0" w:space="0" w:color="auto"/>
            <w:right w:val="none" w:sz="0" w:space="0" w:color="auto"/>
          </w:divBdr>
        </w:div>
        <w:div w:id="843862159">
          <w:marLeft w:val="480"/>
          <w:marRight w:val="0"/>
          <w:marTop w:val="0"/>
          <w:marBottom w:val="0"/>
          <w:divBdr>
            <w:top w:val="none" w:sz="0" w:space="0" w:color="auto"/>
            <w:left w:val="none" w:sz="0" w:space="0" w:color="auto"/>
            <w:bottom w:val="none" w:sz="0" w:space="0" w:color="auto"/>
            <w:right w:val="none" w:sz="0" w:space="0" w:color="auto"/>
          </w:divBdr>
        </w:div>
        <w:div w:id="753548346">
          <w:marLeft w:val="480"/>
          <w:marRight w:val="0"/>
          <w:marTop w:val="0"/>
          <w:marBottom w:val="0"/>
          <w:divBdr>
            <w:top w:val="none" w:sz="0" w:space="0" w:color="auto"/>
            <w:left w:val="none" w:sz="0" w:space="0" w:color="auto"/>
            <w:bottom w:val="none" w:sz="0" w:space="0" w:color="auto"/>
            <w:right w:val="none" w:sz="0" w:space="0" w:color="auto"/>
          </w:divBdr>
        </w:div>
        <w:div w:id="296181903">
          <w:marLeft w:val="480"/>
          <w:marRight w:val="0"/>
          <w:marTop w:val="0"/>
          <w:marBottom w:val="0"/>
          <w:divBdr>
            <w:top w:val="none" w:sz="0" w:space="0" w:color="auto"/>
            <w:left w:val="none" w:sz="0" w:space="0" w:color="auto"/>
            <w:bottom w:val="none" w:sz="0" w:space="0" w:color="auto"/>
            <w:right w:val="none" w:sz="0" w:space="0" w:color="auto"/>
          </w:divBdr>
        </w:div>
        <w:div w:id="1799182434">
          <w:marLeft w:val="480"/>
          <w:marRight w:val="0"/>
          <w:marTop w:val="0"/>
          <w:marBottom w:val="0"/>
          <w:divBdr>
            <w:top w:val="none" w:sz="0" w:space="0" w:color="auto"/>
            <w:left w:val="none" w:sz="0" w:space="0" w:color="auto"/>
            <w:bottom w:val="none" w:sz="0" w:space="0" w:color="auto"/>
            <w:right w:val="none" w:sz="0" w:space="0" w:color="auto"/>
          </w:divBdr>
        </w:div>
        <w:div w:id="957565784">
          <w:marLeft w:val="480"/>
          <w:marRight w:val="0"/>
          <w:marTop w:val="0"/>
          <w:marBottom w:val="0"/>
          <w:divBdr>
            <w:top w:val="none" w:sz="0" w:space="0" w:color="auto"/>
            <w:left w:val="none" w:sz="0" w:space="0" w:color="auto"/>
            <w:bottom w:val="none" w:sz="0" w:space="0" w:color="auto"/>
            <w:right w:val="none" w:sz="0" w:space="0" w:color="auto"/>
          </w:divBdr>
        </w:div>
        <w:div w:id="2126386886">
          <w:marLeft w:val="480"/>
          <w:marRight w:val="0"/>
          <w:marTop w:val="0"/>
          <w:marBottom w:val="0"/>
          <w:divBdr>
            <w:top w:val="none" w:sz="0" w:space="0" w:color="auto"/>
            <w:left w:val="none" w:sz="0" w:space="0" w:color="auto"/>
            <w:bottom w:val="none" w:sz="0" w:space="0" w:color="auto"/>
            <w:right w:val="none" w:sz="0" w:space="0" w:color="auto"/>
          </w:divBdr>
        </w:div>
        <w:div w:id="1209029469">
          <w:marLeft w:val="480"/>
          <w:marRight w:val="0"/>
          <w:marTop w:val="0"/>
          <w:marBottom w:val="0"/>
          <w:divBdr>
            <w:top w:val="none" w:sz="0" w:space="0" w:color="auto"/>
            <w:left w:val="none" w:sz="0" w:space="0" w:color="auto"/>
            <w:bottom w:val="none" w:sz="0" w:space="0" w:color="auto"/>
            <w:right w:val="none" w:sz="0" w:space="0" w:color="auto"/>
          </w:divBdr>
        </w:div>
        <w:div w:id="765612502">
          <w:marLeft w:val="480"/>
          <w:marRight w:val="0"/>
          <w:marTop w:val="0"/>
          <w:marBottom w:val="0"/>
          <w:divBdr>
            <w:top w:val="none" w:sz="0" w:space="0" w:color="auto"/>
            <w:left w:val="none" w:sz="0" w:space="0" w:color="auto"/>
            <w:bottom w:val="none" w:sz="0" w:space="0" w:color="auto"/>
            <w:right w:val="none" w:sz="0" w:space="0" w:color="auto"/>
          </w:divBdr>
        </w:div>
        <w:div w:id="755785527">
          <w:marLeft w:val="480"/>
          <w:marRight w:val="0"/>
          <w:marTop w:val="0"/>
          <w:marBottom w:val="0"/>
          <w:divBdr>
            <w:top w:val="none" w:sz="0" w:space="0" w:color="auto"/>
            <w:left w:val="none" w:sz="0" w:space="0" w:color="auto"/>
            <w:bottom w:val="none" w:sz="0" w:space="0" w:color="auto"/>
            <w:right w:val="none" w:sz="0" w:space="0" w:color="auto"/>
          </w:divBdr>
        </w:div>
        <w:div w:id="1734499606">
          <w:marLeft w:val="480"/>
          <w:marRight w:val="0"/>
          <w:marTop w:val="0"/>
          <w:marBottom w:val="0"/>
          <w:divBdr>
            <w:top w:val="none" w:sz="0" w:space="0" w:color="auto"/>
            <w:left w:val="none" w:sz="0" w:space="0" w:color="auto"/>
            <w:bottom w:val="none" w:sz="0" w:space="0" w:color="auto"/>
            <w:right w:val="none" w:sz="0" w:space="0" w:color="auto"/>
          </w:divBdr>
        </w:div>
        <w:div w:id="1028872529">
          <w:marLeft w:val="480"/>
          <w:marRight w:val="0"/>
          <w:marTop w:val="0"/>
          <w:marBottom w:val="0"/>
          <w:divBdr>
            <w:top w:val="none" w:sz="0" w:space="0" w:color="auto"/>
            <w:left w:val="none" w:sz="0" w:space="0" w:color="auto"/>
            <w:bottom w:val="none" w:sz="0" w:space="0" w:color="auto"/>
            <w:right w:val="none" w:sz="0" w:space="0" w:color="auto"/>
          </w:divBdr>
        </w:div>
        <w:div w:id="686518558">
          <w:marLeft w:val="480"/>
          <w:marRight w:val="0"/>
          <w:marTop w:val="0"/>
          <w:marBottom w:val="0"/>
          <w:divBdr>
            <w:top w:val="none" w:sz="0" w:space="0" w:color="auto"/>
            <w:left w:val="none" w:sz="0" w:space="0" w:color="auto"/>
            <w:bottom w:val="none" w:sz="0" w:space="0" w:color="auto"/>
            <w:right w:val="none" w:sz="0" w:space="0" w:color="auto"/>
          </w:divBdr>
        </w:div>
        <w:div w:id="880871300">
          <w:marLeft w:val="480"/>
          <w:marRight w:val="0"/>
          <w:marTop w:val="0"/>
          <w:marBottom w:val="0"/>
          <w:divBdr>
            <w:top w:val="none" w:sz="0" w:space="0" w:color="auto"/>
            <w:left w:val="none" w:sz="0" w:space="0" w:color="auto"/>
            <w:bottom w:val="none" w:sz="0" w:space="0" w:color="auto"/>
            <w:right w:val="none" w:sz="0" w:space="0" w:color="auto"/>
          </w:divBdr>
        </w:div>
        <w:div w:id="1580285024">
          <w:marLeft w:val="480"/>
          <w:marRight w:val="0"/>
          <w:marTop w:val="0"/>
          <w:marBottom w:val="0"/>
          <w:divBdr>
            <w:top w:val="none" w:sz="0" w:space="0" w:color="auto"/>
            <w:left w:val="none" w:sz="0" w:space="0" w:color="auto"/>
            <w:bottom w:val="none" w:sz="0" w:space="0" w:color="auto"/>
            <w:right w:val="none" w:sz="0" w:space="0" w:color="auto"/>
          </w:divBdr>
        </w:div>
        <w:div w:id="1541821823">
          <w:marLeft w:val="480"/>
          <w:marRight w:val="0"/>
          <w:marTop w:val="0"/>
          <w:marBottom w:val="0"/>
          <w:divBdr>
            <w:top w:val="none" w:sz="0" w:space="0" w:color="auto"/>
            <w:left w:val="none" w:sz="0" w:space="0" w:color="auto"/>
            <w:bottom w:val="none" w:sz="0" w:space="0" w:color="auto"/>
            <w:right w:val="none" w:sz="0" w:space="0" w:color="auto"/>
          </w:divBdr>
        </w:div>
        <w:div w:id="294719912">
          <w:marLeft w:val="480"/>
          <w:marRight w:val="0"/>
          <w:marTop w:val="0"/>
          <w:marBottom w:val="0"/>
          <w:divBdr>
            <w:top w:val="none" w:sz="0" w:space="0" w:color="auto"/>
            <w:left w:val="none" w:sz="0" w:space="0" w:color="auto"/>
            <w:bottom w:val="none" w:sz="0" w:space="0" w:color="auto"/>
            <w:right w:val="none" w:sz="0" w:space="0" w:color="auto"/>
          </w:divBdr>
        </w:div>
        <w:div w:id="1663267816">
          <w:marLeft w:val="480"/>
          <w:marRight w:val="0"/>
          <w:marTop w:val="0"/>
          <w:marBottom w:val="0"/>
          <w:divBdr>
            <w:top w:val="none" w:sz="0" w:space="0" w:color="auto"/>
            <w:left w:val="none" w:sz="0" w:space="0" w:color="auto"/>
            <w:bottom w:val="none" w:sz="0" w:space="0" w:color="auto"/>
            <w:right w:val="none" w:sz="0" w:space="0" w:color="auto"/>
          </w:divBdr>
        </w:div>
      </w:divsChild>
    </w:div>
    <w:div w:id="756907511">
      <w:bodyDiv w:val="1"/>
      <w:marLeft w:val="0"/>
      <w:marRight w:val="0"/>
      <w:marTop w:val="0"/>
      <w:marBottom w:val="0"/>
      <w:divBdr>
        <w:top w:val="none" w:sz="0" w:space="0" w:color="auto"/>
        <w:left w:val="none" w:sz="0" w:space="0" w:color="auto"/>
        <w:bottom w:val="none" w:sz="0" w:space="0" w:color="auto"/>
        <w:right w:val="none" w:sz="0" w:space="0" w:color="auto"/>
      </w:divBdr>
    </w:div>
    <w:div w:id="759831332">
      <w:bodyDiv w:val="1"/>
      <w:marLeft w:val="0"/>
      <w:marRight w:val="0"/>
      <w:marTop w:val="0"/>
      <w:marBottom w:val="0"/>
      <w:divBdr>
        <w:top w:val="none" w:sz="0" w:space="0" w:color="auto"/>
        <w:left w:val="none" w:sz="0" w:space="0" w:color="auto"/>
        <w:bottom w:val="none" w:sz="0" w:space="0" w:color="auto"/>
        <w:right w:val="none" w:sz="0" w:space="0" w:color="auto"/>
      </w:divBdr>
    </w:div>
    <w:div w:id="761682379">
      <w:bodyDiv w:val="1"/>
      <w:marLeft w:val="0"/>
      <w:marRight w:val="0"/>
      <w:marTop w:val="0"/>
      <w:marBottom w:val="0"/>
      <w:divBdr>
        <w:top w:val="none" w:sz="0" w:space="0" w:color="auto"/>
        <w:left w:val="none" w:sz="0" w:space="0" w:color="auto"/>
        <w:bottom w:val="none" w:sz="0" w:space="0" w:color="auto"/>
        <w:right w:val="none" w:sz="0" w:space="0" w:color="auto"/>
      </w:divBdr>
    </w:div>
    <w:div w:id="767699244">
      <w:bodyDiv w:val="1"/>
      <w:marLeft w:val="0"/>
      <w:marRight w:val="0"/>
      <w:marTop w:val="0"/>
      <w:marBottom w:val="0"/>
      <w:divBdr>
        <w:top w:val="none" w:sz="0" w:space="0" w:color="auto"/>
        <w:left w:val="none" w:sz="0" w:space="0" w:color="auto"/>
        <w:bottom w:val="none" w:sz="0" w:space="0" w:color="auto"/>
        <w:right w:val="none" w:sz="0" w:space="0" w:color="auto"/>
      </w:divBdr>
    </w:div>
    <w:div w:id="777797909">
      <w:bodyDiv w:val="1"/>
      <w:marLeft w:val="0"/>
      <w:marRight w:val="0"/>
      <w:marTop w:val="0"/>
      <w:marBottom w:val="0"/>
      <w:divBdr>
        <w:top w:val="none" w:sz="0" w:space="0" w:color="auto"/>
        <w:left w:val="none" w:sz="0" w:space="0" w:color="auto"/>
        <w:bottom w:val="none" w:sz="0" w:space="0" w:color="auto"/>
        <w:right w:val="none" w:sz="0" w:space="0" w:color="auto"/>
      </w:divBdr>
    </w:div>
    <w:div w:id="787895557">
      <w:bodyDiv w:val="1"/>
      <w:marLeft w:val="0"/>
      <w:marRight w:val="0"/>
      <w:marTop w:val="0"/>
      <w:marBottom w:val="0"/>
      <w:divBdr>
        <w:top w:val="none" w:sz="0" w:space="0" w:color="auto"/>
        <w:left w:val="none" w:sz="0" w:space="0" w:color="auto"/>
        <w:bottom w:val="none" w:sz="0" w:space="0" w:color="auto"/>
        <w:right w:val="none" w:sz="0" w:space="0" w:color="auto"/>
      </w:divBdr>
    </w:div>
    <w:div w:id="793182977">
      <w:bodyDiv w:val="1"/>
      <w:marLeft w:val="0"/>
      <w:marRight w:val="0"/>
      <w:marTop w:val="0"/>
      <w:marBottom w:val="0"/>
      <w:divBdr>
        <w:top w:val="none" w:sz="0" w:space="0" w:color="auto"/>
        <w:left w:val="none" w:sz="0" w:space="0" w:color="auto"/>
        <w:bottom w:val="none" w:sz="0" w:space="0" w:color="auto"/>
        <w:right w:val="none" w:sz="0" w:space="0" w:color="auto"/>
      </w:divBdr>
    </w:div>
    <w:div w:id="798495428">
      <w:bodyDiv w:val="1"/>
      <w:marLeft w:val="0"/>
      <w:marRight w:val="0"/>
      <w:marTop w:val="0"/>
      <w:marBottom w:val="0"/>
      <w:divBdr>
        <w:top w:val="none" w:sz="0" w:space="0" w:color="auto"/>
        <w:left w:val="none" w:sz="0" w:space="0" w:color="auto"/>
        <w:bottom w:val="none" w:sz="0" w:space="0" w:color="auto"/>
        <w:right w:val="none" w:sz="0" w:space="0" w:color="auto"/>
      </w:divBdr>
    </w:div>
    <w:div w:id="806749562">
      <w:bodyDiv w:val="1"/>
      <w:marLeft w:val="0"/>
      <w:marRight w:val="0"/>
      <w:marTop w:val="0"/>
      <w:marBottom w:val="0"/>
      <w:divBdr>
        <w:top w:val="none" w:sz="0" w:space="0" w:color="auto"/>
        <w:left w:val="none" w:sz="0" w:space="0" w:color="auto"/>
        <w:bottom w:val="none" w:sz="0" w:space="0" w:color="auto"/>
        <w:right w:val="none" w:sz="0" w:space="0" w:color="auto"/>
      </w:divBdr>
    </w:div>
    <w:div w:id="807010495">
      <w:bodyDiv w:val="1"/>
      <w:marLeft w:val="0"/>
      <w:marRight w:val="0"/>
      <w:marTop w:val="0"/>
      <w:marBottom w:val="0"/>
      <w:divBdr>
        <w:top w:val="none" w:sz="0" w:space="0" w:color="auto"/>
        <w:left w:val="none" w:sz="0" w:space="0" w:color="auto"/>
        <w:bottom w:val="none" w:sz="0" w:space="0" w:color="auto"/>
        <w:right w:val="none" w:sz="0" w:space="0" w:color="auto"/>
      </w:divBdr>
    </w:div>
    <w:div w:id="808936493">
      <w:bodyDiv w:val="1"/>
      <w:marLeft w:val="0"/>
      <w:marRight w:val="0"/>
      <w:marTop w:val="0"/>
      <w:marBottom w:val="0"/>
      <w:divBdr>
        <w:top w:val="none" w:sz="0" w:space="0" w:color="auto"/>
        <w:left w:val="none" w:sz="0" w:space="0" w:color="auto"/>
        <w:bottom w:val="none" w:sz="0" w:space="0" w:color="auto"/>
        <w:right w:val="none" w:sz="0" w:space="0" w:color="auto"/>
      </w:divBdr>
    </w:div>
    <w:div w:id="810248638">
      <w:bodyDiv w:val="1"/>
      <w:marLeft w:val="0"/>
      <w:marRight w:val="0"/>
      <w:marTop w:val="0"/>
      <w:marBottom w:val="0"/>
      <w:divBdr>
        <w:top w:val="none" w:sz="0" w:space="0" w:color="auto"/>
        <w:left w:val="none" w:sz="0" w:space="0" w:color="auto"/>
        <w:bottom w:val="none" w:sz="0" w:space="0" w:color="auto"/>
        <w:right w:val="none" w:sz="0" w:space="0" w:color="auto"/>
      </w:divBdr>
    </w:div>
    <w:div w:id="813645604">
      <w:bodyDiv w:val="1"/>
      <w:marLeft w:val="0"/>
      <w:marRight w:val="0"/>
      <w:marTop w:val="0"/>
      <w:marBottom w:val="0"/>
      <w:divBdr>
        <w:top w:val="none" w:sz="0" w:space="0" w:color="auto"/>
        <w:left w:val="none" w:sz="0" w:space="0" w:color="auto"/>
        <w:bottom w:val="none" w:sz="0" w:space="0" w:color="auto"/>
        <w:right w:val="none" w:sz="0" w:space="0" w:color="auto"/>
      </w:divBdr>
    </w:div>
    <w:div w:id="828595536">
      <w:bodyDiv w:val="1"/>
      <w:marLeft w:val="0"/>
      <w:marRight w:val="0"/>
      <w:marTop w:val="0"/>
      <w:marBottom w:val="0"/>
      <w:divBdr>
        <w:top w:val="none" w:sz="0" w:space="0" w:color="auto"/>
        <w:left w:val="none" w:sz="0" w:space="0" w:color="auto"/>
        <w:bottom w:val="none" w:sz="0" w:space="0" w:color="auto"/>
        <w:right w:val="none" w:sz="0" w:space="0" w:color="auto"/>
      </w:divBdr>
    </w:div>
    <w:div w:id="828908189">
      <w:bodyDiv w:val="1"/>
      <w:marLeft w:val="0"/>
      <w:marRight w:val="0"/>
      <w:marTop w:val="0"/>
      <w:marBottom w:val="0"/>
      <w:divBdr>
        <w:top w:val="none" w:sz="0" w:space="0" w:color="auto"/>
        <w:left w:val="none" w:sz="0" w:space="0" w:color="auto"/>
        <w:bottom w:val="none" w:sz="0" w:space="0" w:color="auto"/>
        <w:right w:val="none" w:sz="0" w:space="0" w:color="auto"/>
      </w:divBdr>
    </w:div>
    <w:div w:id="830097090">
      <w:bodyDiv w:val="1"/>
      <w:marLeft w:val="0"/>
      <w:marRight w:val="0"/>
      <w:marTop w:val="0"/>
      <w:marBottom w:val="0"/>
      <w:divBdr>
        <w:top w:val="none" w:sz="0" w:space="0" w:color="auto"/>
        <w:left w:val="none" w:sz="0" w:space="0" w:color="auto"/>
        <w:bottom w:val="none" w:sz="0" w:space="0" w:color="auto"/>
        <w:right w:val="none" w:sz="0" w:space="0" w:color="auto"/>
      </w:divBdr>
      <w:divsChild>
        <w:div w:id="1787315317">
          <w:marLeft w:val="480"/>
          <w:marRight w:val="0"/>
          <w:marTop w:val="0"/>
          <w:marBottom w:val="0"/>
          <w:divBdr>
            <w:top w:val="none" w:sz="0" w:space="0" w:color="auto"/>
            <w:left w:val="none" w:sz="0" w:space="0" w:color="auto"/>
            <w:bottom w:val="none" w:sz="0" w:space="0" w:color="auto"/>
            <w:right w:val="none" w:sz="0" w:space="0" w:color="auto"/>
          </w:divBdr>
        </w:div>
        <w:div w:id="1329139334">
          <w:marLeft w:val="480"/>
          <w:marRight w:val="0"/>
          <w:marTop w:val="0"/>
          <w:marBottom w:val="0"/>
          <w:divBdr>
            <w:top w:val="none" w:sz="0" w:space="0" w:color="auto"/>
            <w:left w:val="none" w:sz="0" w:space="0" w:color="auto"/>
            <w:bottom w:val="none" w:sz="0" w:space="0" w:color="auto"/>
            <w:right w:val="none" w:sz="0" w:space="0" w:color="auto"/>
          </w:divBdr>
        </w:div>
        <w:div w:id="923339058">
          <w:marLeft w:val="480"/>
          <w:marRight w:val="0"/>
          <w:marTop w:val="0"/>
          <w:marBottom w:val="0"/>
          <w:divBdr>
            <w:top w:val="none" w:sz="0" w:space="0" w:color="auto"/>
            <w:left w:val="none" w:sz="0" w:space="0" w:color="auto"/>
            <w:bottom w:val="none" w:sz="0" w:space="0" w:color="auto"/>
            <w:right w:val="none" w:sz="0" w:space="0" w:color="auto"/>
          </w:divBdr>
        </w:div>
        <w:div w:id="1109660265">
          <w:marLeft w:val="480"/>
          <w:marRight w:val="0"/>
          <w:marTop w:val="0"/>
          <w:marBottom w:val="0"/>
          <w:divBdr>
            <w:top w:val="none" w:sz="0" w:space="0" w:color="auto"/>
            <w:left w:val="none" w:sz="0" w:space="0" w:color="auto"/>
            <w:bottom w:val="none" w:sz="0" w:space="0" w:color="auto"/>
            <w:right w:val="none" w:sz="0" w:space="0" w:color="auto"/>
          </w:divBdr>
        </w:div>
        <w:div w:id="1388528462">
          <w:marLeft w:val="480"/>
          <w:marRight w:val="0"/>
          <w:marTop w:val="0"/>
          <w:marBottom w:val="0"/>
          <w:divBdr>
            <w:top w:val="none" w:sz="0" w:space="0" w:color="auto"/>
            <w:left w:val="none" w:sz="0" w:space="0" w:color="auto"/>
            <w:bottom w:val="none" w:sz="0" w:space="0" w:color="auto"/>
            <w:right w:val="none" w:sz="0" w:space="0" w:color="auto"/>
          </w:divBdr>
        </w:div>
        <w:div w:id="324169874">
          <w:marLeft w:val="480"/>
          <w:marRight w:val="0"/>
          <w:marTop w:val="0"/>
          <w:marBottom w:val="0"/>
          <w:divBdr>
            <w:top w:val="none" w:sz="0" w:space="0" w:color="auto"/>
            <w:left w:val="none" w:sz="0" w:space="0" w:color="auto"/>
            <w:bottom w:val="none" w:sz="0" w:space="0" w:color="auto"/>
            <w:right w:val="none" w:sz="0" w:space="0" w:color="auto"/>
          </w:divBdr>
        </w:div>
        <w:div w:id="739213296">
          <w:marLeft w:val="480"/>
          <w:marRight w:val="0"/>
          <w:marTop w:val="0"/>
          <w:marBottom w:val="0"/>
          <w:divBdr>
            <w:top w:val="none" w:sz="0" w:space="0" w:color="auto"/>
            <w:left w:val="none" w:sz="0" w:space="0" w:color="auto"/>
            <w:bottom w:val="none" w:sz="0" w:space="0" w:color="auto"/>
            <w:right w:val="none" w:sz="0" w:space="0" w:color="auto"/>
          </w:divBdr>
        </w:div>
        <w:div w:id="1010303654">
          <w:marLeft w:val="480"/>
          <w:marRight w:val="0"/>
          <w:marTop w:val="0"/>
          <w:marBottom w:val="0"/>
          <w:divBdr>
            <w:top w:val="none" w:sz="0" w:space="0" w:color="auto"/>
            <w:left w:val="none" w:sz="0" w:space="0" w:color="auto"/>
            <w:bottom w:val="none" w:sz="0" w:space="0" w:color="auto"/>
            <w:right w:val="none" w:sz="0" w:space="0" w:color="auto"/>
          </w:divBdr>
        </w:div>
      </w:divsChild>
    </w:div>
    <w:div w:id="831408420">
      <w:bodyDiv w:val="1"/>
      <w:marLeft w:val="0"/>
      <w:marRight w:val="0"/>
      <w:marTop w:val="0"/>
      <w:marBottom w:val="0"/>
      <w:divBdr>
        <w:top w:val="none" w:sz="0" w:space="0" w:color="auto"/>
        <w:left w:val="none" w:sz="0" w:space="0" w:color="auto"/>
        <w:bottom w:val="none" w:sz="0" w:space="0" w:color="auto"/>
        <w:right w:val="none" w:sz="0" w:space="0" w:color="auto"/>
      </w:divBdr>
      <w:divsChild>
        <w:div w:id="478308647">
          <w:marLeft w:val="480"/>
          <w:marRight w:val="0"/>
          <w:marTop w:val="0"/>
          <w:marBottom w:val="0"/>
          <w:divBdr>
            <w:top w:val="none" w:sz="0" w:space="0" w:color="auto"/>
            <w:left w:val="none" w:sz="0" w:space="0" w:color="auto"/>
            <w:bottom w:val="none" w:sz="0" w:space="0" w:color="auto"/>
            <w:right w:val="none" w:sz="0" w:space="0" w:color="auto"/>
          </w:divBdr>
        </w:div>
        <w:div w:id="495000380">
          <w:marLeft w:val="480"/>
          <w:marRight w:val="0"/>
          <w:marTop w:val="0"/>
          <w:marBottom w:val="0"/>
          <w:divBdr>
            <w:top w:val="none" w:sz="0" w:space="0" w:color="auto"/>
            <w:left w:val="none" w:sz="0" w:space="0" w:color="auto"/>
            <w:bottom w:val="none" w:sz="0" w:space="0" w:color="auto"/>
            <w:right w:val="none" w:sz="0" w:space="0" w:color="auto"/>
          </w:divBdr>
        </w:div>
        <w:div w:id="1450780689">
          <w:marLeft w:val="480"/>
          <w:marRight w:val="0"/>
          <w:marTop w:val="0"/>
          <w:marBottom w:val="0"/>
          <w:divBdr>
            <w:top w:val="none" w:sz="0" w:space="0" w:color="auto"/>
            <w:left w:val="none" w:sz="0" w:space="0" w:color="auto"/>
            <w:bottom w:val="none" w:sz="0" w:space="0" w:color="auto"/>
            <w:right w:val="none" w:sz="0" w:space="0" w:color="auto"/>
          </w:divBdr>
        </w:div>
        <w:div w:id="993604880">
          <w:marLeft w:val="480"/>
          <w:marRight w:val="0"/>
          <w:marTop w:val="0"/>
          <w:marBottom w:val="0"/>
          <w:divBdr>
            <w:top w:val="none" w:sz="0" w:space="0" w:color="auto"/>
            <w:left w:val="none" w:sz="0" w:space="0" w:color="auto"/>
            <w:bottom w:val="none" w:sz="0" w:space="0" w:color="auto"/>
            <w:right w:val="none" w:sz="0" w:space="0" w:color="auto"/>
          </w:divBdr>
        </w:div>
        <w:div w:id="1026366956">
          <w:marLeft w:val="480"/>
          <w:marRight w:val="0"/>
          <w:marTop w:val="0"/>
          <w:marBottom w:val="0"/>
          <w:divBdr>
            <w:top w:val="none" w:sz="0" w:space="0" w:color="auto"/>
            <w:left w:val="none" w:sz="0" w:space="0" w:color="auto"/>
            <w:bottom w:val="none" w:sz="0" w:space="0" w:color="auto"/>
            <w:right w:val="none" w:sz="0" w:space="0" w:color="auto"/>
          </w:divBdr>
        </w:div>
        <w:div w:id="1899976457">
          <w:marLeft w:val="480"/>
          <w:marRight w:val="0"/>
          <w:marTop w:val="0"/>
          <w:marBottom w:val="0"/>
          <w:divBdr>
            <w:top w:val="none" w:sz="0" w:space="0" w:color="auto"/>
            <w:left w:val="none" w:sz="0" w:space="0" w:color="auto"/>
            <w:bottom w:val="none" w:sz="0" w:space="0" w:color="auto"/>
            <w:right w:val="none" w:sz="0" w:space="0" w:color="auto"/>
          </w:divBdr>
        </w:div>
        <w:div w:id="535779531">
          <w:marLeft w:val="480"/>
          <w:marRight w:val="0"/>
          <w:marTop w:val="0"/>
          <w:marBottom w:val="0"/>
          <w:divBdr>
            <w:top w:val="none" w:sz="0" w:space="0" w:color="auto"/>
            <w:left w:val="none" w:sz="0" w:space="0" w:color="auto"/>
            <w:bottom w:val="none" w:sz="0" w:space="0" w:color="auto"/>
            <w:right w:val="none" w:sz="0" w:space="0" w:color="auto"/>
          </w:divBdr>
        </w:div>
        <w:div w:id="345837646">
          <w:marLeft w:val="480"/>
          <w:marRight w:val="0"/>
          <w:marTop w:val="0"/>
          <w:marBottom w:val="0"/>
          <w:divBdr>
            <w:top w:val="none" w:sz="0" w:space="0" w:color="auto"/>
            <w:left w:val="none" w:sz="0" w:space="0" w:color="auto"/>
            <w:bottom w:val="none" w:sz="0" w:space="0" w:color="auto"/>
            <w:right w:val="none" w:sz="0" w:space="0" w:color="auto"/>
          </w:divBdr>
        </w:div>
        <w:div w:id="2143301844">
          <w:marLeft w:val="480"/>
          <w:marRight w:val="0"/>
          <w:marTop w:val="0"/>
          <w:marBottom w:val="0"/>
          <w:divBdr>
            <w:top w:val="none" w:sz="0" w:space="0" w:color="auto"/>
            <w:left w:val="none" w:sz="0" w:space="0" w:color="auto"/>
            <w:bottom w:val="none" w:sz="0" w:space="0" w:color="auto"/>
            <w:right w:val="none" w:sz="0" w:space="0" w:color="auto"/>
          </w:divBdr>
        </w:div>
        <w:div w:id="1345782595">
          <w:marLeft w:val="480"/>
          <w:marRight w:val="0"/>
          <w:marTop w:val="0"/>
          <w:marBottom w:val="0"/>
          <w:divBdr>
            <w:top w:val="none" w:sz="0" w:space="0" w:color="auto"/>
            <w:left w:val="none" w:sz="0" w:space="0" w:color="auto"/>
            <w:bottom w:val="none" w:sz="0" w:space="0" w:color="auto"/>
            <w:right w:val="none" w:sz="0" w:space="0" w:color="auto"/>
          </w:divBdr>
        </w:div>
        <w:div w:id="591625076">
          <w:marLeft w:val="480"/>
          <w:marRight w:val="0"/>
          <w:marTop w:val="0"/>
          <w:marBottom w:val="0"/>
          <w:divBdr>
            <w:top w:val="none" w:sz="0" w:space="0" w:color="auto"/>
            <w:left w:val="none" w:sz="0" w:space="0" w:color="auto"/>
            <w:bottom w:val="none" w:sz="0" w:space="0" w:color="auto"/>
            <w:right w:val="none" w:sz="0" w:space="0" w:color="auto"/>
          </w:divBdr>
        </w:div>
        <w:div w:id="1251814927">
          <w:marLeft w:val="480"/>
          <w:marRight w:val="0"/>
          <w:marTop w:val="0"/>
          <w:marBottom w:val="0"/>
          <w:divBdr>
            <w:top w:val="none" w:sz="0" w:space="0" w:color="auto"/>
            <w:left w:val="none" w:sz="0" w:space="0" w:color="auto"/>
            <w:bottom w:val="none" w:sz="0" w:space="0" w:color="auto"/>
            <w:right w:val="none" w:sz="0" w:space="0" w:color="auto"/>
          </w:divBdr>
        </w:div>
        <w:div w:id="468939308">
          <w:marLeft w:val="480"/>
          <w:marRight w:val="0"/>
          <w:marTop w:val="0"/>
          <w:marBottom w:val="0"/>
          <w:divBdr>
            <w:top w:val="none" w:sz="0" w:space="0" w:color="auto"/>
            <w:left w:val="none" w:sz="0" w:space="0" w:color="auto"/>
            <w:bottom w:val="none" w:sz="0" w:space="0" w:color="auto"/>
            <w:right w:val="none" w:sz="0" w:space="0" w:color="auto"/>
          </w:divBdr>
        </w:div>
        <w:div w:id="810748466">
          <w:marLeft w:val="480"/>
          <w:marRight w:val="0"/>
          <w:marTop w:val="0"/>
          <w:marBottom w:val="0"/>
          <w:divBdr>
            <w:top w:val="none" w:sz="0" w:space="0" w:color="auto"/>
            <w:left w:val="none" w:sz="0" w:space="0" w:color="auto"/>
            <w:bottom w:val="none" w:sz="0" w:space="0" w:color="auto"/>
            <w:right w:val="none" w:sz="0" w:space="0" w:color="auto"/>
          </w:divBdr>
        </w:div>
        <w:div w:id="895966928">
          <w:marLeft w:val="480"/>
          <w:marRight w:val="0"/>
          <w:marTop w:val="0"/>
          <w:marBottom w:val="0"/>
          <w:divBdr>
            <w:top w:val="none" w:sz="0" w:space="0" w:color="auto"/>
            <w:left w:val="none" w:sz="0" w:space="0" w:color="auto"/>
            <w:bottom w:val="none" w:sz="0" w:space="0" w:color="auto"/>
            <w:right w:val="none" w:sz="0" w:space="0" w:color="auto"/>
          </w:divBdr>
        </w:div>
        <w:div w:id="92164666">
          <w:marLeft w:val="480"/>
          <w:marRight w:val="0"/>
          <w:marTop w:val="0"/>
          <w:marBottom w:val="0"/>
          <w:divBdr>
            <w:top w:val="none" w:sz="0" w:space="0" w:color="auto"/>
            <w:left w:val="none" w:sz="0" w:space="0" w:color="auto"/>
            <w:bottom w:val="none" w:sz="0" w:space="0" w:color="auto"/>
            <w:right w:val="none" w:sz="0" w:space="0" w:color="auto"/>
          </w:divBdr>
        </w:div>
        <w:div w:id="323246802">
          <w:marLeft w:val="480"/>
          <w:marRight w:val="0"/>
          <w:marTop w:val="0"/>
          <w:marBottom w:val="0"/>
          <w:divBdr>
            <w:top w:val="none" w:sz="0" w:space="0" w:color="auto"/>
            <w:left w:val="none" w:sz="0" w:space="0" w:color="auto"/>
            <w:bottom w:val="none" w:sz="0" w:space="0" w:color="auto"/>
            <w:right w:val="none" w:sz="0" w:space="0" w:color="auto"/>
          </w:divBdr>
        </w:div>
        <w:div w:id="1573735332">
          <w:marLeft w:val="480"/>
          <w:marRight w:val="0"/>
          <w:marTop w:val="0"/>
          <w:marBottom w:val="0"/>
          <w:divBdr>
            <w:top w:val="none" w:sz="0" w:space="0" w:color="auto"/>
            <w:left w:val="none" w:sz="0" w:space="0" w:color="auto"/>
            <w:bottom w:val="none" w:sz="0" w:space="0" w:color="auto"/>
            <w:right w:val="none" w:sz="0" w:space="0" w:color="auto"/>
          </w:divBdr>
        </w:div>
        <w:div w:id="1958485673">
          <w:marLeft w:val="480"/>
          <w:marRight w:val="0"/>
          <w:marTop w:val="0"/>
          <w:marBottom w:val="0"/>
          <w:divBdr>
            <w:top w:val="none" w:sz="0" w:space="0" w:color="auto"/>
            <w:left w:val="none" w:sz="0" w:space="0" w:color="auto"/>
            <w:bottom w:val="none" w:sz="0" w:space="0" w:color="auto"/>
            <w:right w:val="none" w:sz="0" w:space="0" w:color="auto"/>
          </w:divBdr>
        </w:div>
        <w:div w:id="994453243">
          <w:marLeft w:val="480"/>
          <w:marRight w:val="0"/>
          <w:marTop w:val="0"/>
          <w:marBottom w:val="0"/>
          <w:divBdr>
            <w:top w:val="none" w:sz="0" w:space="0" w:color="auto"/>
            <w:left w:val="none" w:sz="0" w:space="0" w:color="auto"/>
            <w:bottom w:val="none" w:sz="0" w:space="0" w:color="auto"/>
            <w:right w:val="none" w:sz="0" w:space="0" w:color="auto"/>
          </w:divBdr>
        </w:div>
        <w:div w:id="2097242896">
          <w:marLeft w:val="480"/>
          <w:marRight w:val="0"/>
          <w:marTop w:val="0"/>
          <w:marBottom w:val="0"/>
          <w:divBdr>
            <w:top w:val="none" w:sz="0" w:space="0" w:color="auto"/>
            <w:left w:val="none" w:sz="0" w:space="0" w:color="auto"/>
            <w:bottom w:val="none" w:sz="0" w:space="0" w:color="auto"/>
            <w:right w:val="none" w:sz="0" w:space="0" w:color="auto"/>
          </w:divBdr>
        </w:div>
        <w:div w:id="243882195">
          <w:marLeft w:val="480"/>
          <w:marRight w:val="0"/>
          <w:marTop w:val="0"/>
          <w:marBottom w:val="0"/>
          <w:divBdr>
            <w:top w:val="none" w:sz="0" w:space="0" w:color="auto"/>
            <w:left w:val="none" w:sz="0" w:space="0" w:color="auto"/>
            <w:bottom w:val="none" w:sz="0" w:space="0" w:color="auto"/>
            <w:right w:val="none" w:sz="0" w:space="0" w:color="auto"/>
          </w:divBdr>
        </w:div>
      </w:divsChild>
    </w:div>
    <w:div w:id="836772204">
      <w:bodyDiv w:val="1"/>
      <w:marLeft w:val="0"/>
      <w:marRight w:val="0"/>
      <w:marTop w:val="0"/>
      <w:marBottom w:val="0"/>
      <w:divBdr>
        <w:top w:val="none" w:sz="0" w:space="0" w:color="auto"/>
        <w:left w:val="none" w:sz="0" w:space="0" w:color="auto"/>
        <w:bottom w:val="none" w:sz="0" w:space="0" w:color="auto"/>
        <w:right w:val="none" w:sz="0" w:space="0" w:color="auto"/>
      </w:divBdr>
    </w:div>
    <w:div w:id="838081364">
      <w:bodyDiv w:val="1"/>
      <w:marLeft w:val="0"/>
      <w:marRight w:val="0"/>
      <w:marTop w:val="0"/>
      <w:marBottom w:val="0"/>
      <w:divBdr>
        <w:top w:val="none" w:sz="0" w:space="0" w:color="auto"/>
        <w:left w:val="none" w:sz="0" w:space="0" w:color="auto"/>
        <w:bottom w:val="none" w:sz="0" w:space="0" w:color="auto"/>
        <w:right w:val="none" w:sz="0" w:space="0" w:color="auto"/>
      </w:divBdr>
    </w:div>
    <w:div w:id="862984933">
      <w:bodyDiv w:val="1"/>
      <w:marLeft w:val="0"/>
      <w:marRight w:val="0"/>
      <w:marTop w:val="0"/>
      <w:marBottom w:val="0"/>
      <w:divBdr>
        <w:top w:val="none" w:sz="0" w:space="0" w:color="auto"/>
        <w:left w:val="none" w:sz="0" w:space="0" w:color="auto"/>
        <w:bottom w:val="none" w:sz="0" w:space="0" w:color="auto"/>
        <w:right w:val="none" w:sz="0" w:space="0" w:color="auto"/>
      </w:divBdr>
    </w:div>
    <w:div w:id="873271787">
      <w:bodyDiv w:val="1"/>
      <w:marLeft w:val="0"/>
      <w:marRight w:val="0"/>
      <w:marTop w:val="0"/>
      <w:marBottom w:val="0"/>
      <w:divBdr>
        <w:top w:val="none" w:sz="0" w:space="0" w:color="auto"/>
        <w:left w:val="none" w:sz="0" w:space="0" w:color="auto"/>
        <w:bottom w:val="none" w:sz="0" w:space="0" w:color="auto"/>
        <w:right w:val="none" w:sz="0" w:space="0" w:color="auto"/>
      </w:divBdr>
    </w:div>
    <w:div w:id="880895880">
      <w:bodyDiv w:val="1"/>
      <w:marLeft w:val="0"/>
      <w:marRight w:val="0"/>
      <w:marTop w:val="0"/>
      <w:marBottom w:val="0"/>
      <w:divBdr>
        <w:top w:val="none" w:sz="0" w:space="0" w:color="auto"/>
        <w:left w:val="none" w:sz="0" w:space="0" w:color="auto"/>
        <w:bottom w:val="none" w:sz="0" w:space="0" w:color="auto"/>
        <w:right w:val="none" w:sz="0" w:space="0" w:color="auto"/>
      </w:divBdr>
    </w:div>
    <w:div w:id="881676566">
      <w:bodyDiv w:val="1"/>
      <w:marLeft w:val="0"/>
      <w:marRight w:val="0"/>
      <w:marTop w:val="0"/>
      <w:marBottom w:val="0"/>
      <w:divBdr>
        <w:top w:val="none" w:sz="0" w:space="0" w:color="auto"/>
        <w:left w:val="none" w:sz="0" w:space="0" w:color="auto"/>
        <w:bottom w:val="none" w:sz="0" w:space="0" w:color="auto"/>
        <w:right w:val="none" w:sz="0" w:space="0" w:color="auto"/>
      </w:divBdr>
    </w:div>
    <w:div w:id="886187574">
      <w:bodyDiv w:val="1"/>
      <w:marLeft w:val="0"/>
      <w:marRight w:val="0"/>
      <w:marTop w:val="0"/>
      <w:marBottom w:val="0"/>
      <w:divBdr>
        <w:top w:val="none" w:sz="0" w:space="0" w:color="auto"/>
        <w:left w:val="none" w:sz="0" w:space="0" w:color="auto"/>
        <w:bottom w:val="none" w:sz="0" w:space="0" w:color="auto"/>
        <w:right w:val="none" w:sz="0" w:space="0" w:color="auto"/>
      </w:divBdr>
      <w:divsChild>
        <w:div w:id="1197767475">
          <w:marLeft w:val="480"/>
          <w:marRight w:val="0"/>
          <w:marTop w:val="0"/>
          <w:marBottom w:val="0"/>
          <w:divBdr>
            <w:top w:val="none" w:sz="0" w:space="0" w:color="auto"/>
            <w:left w:val="none" w:sz="0" w:space="0" w:color="auto"/>
            <w:bottom w:val="none" w:sz="0" w:space="0" w:color="auto"/>
            <w:right w:val="none" w:sz="0" w:space="0" w:color="auto"/>
          </w:divBdr>
        </w:div>
        <w:div w:id="2029912931">
          <w:marLeft w:val="480"/>
          <w:marRight w:val="0"/>
          <w:marTop w:val="0"/>
          <w:marBottom w:val="0"/>
          <w:divBdr>
            <w:top w:val="none" w:sz="0" w:space="0" w:color="auto"/>
            <w:left w:val="none" w:sz="0" w:space="0" w:color="auto"/>
            <w:bottom w:val="none" w:sz="0" w:space="0" w:color="auto"/>
            <w:right w:val="none" w:sz="0" w:space="0" w:color="auto"/>
          </w:divBdr>
        </w:div>
        <w:div w:id="1865363226">
          <w:marLeft w:val="480"/>
          <w:marRight w:val="0"/>
          <w:marTop w:val="0"/>
          <w:marBottom w:val="0"/>
          <w:divBdr>
            <w:top w:val="none" w:sz="0" w:space="0" w:color="auto"/>
            <w:left w:val="none" w:sz="0" w:space="0" w:color="auto"/>
            <w:bottom w:val="none" w:sz="0" w:space="0" w:color="auto"/>
            <w:right w:val="none" w:sz="0" w:space="0" w:color="auto"/>
          </w:divBdr>
        </w:div>
        <w:div w:id="221983696">
          <w:marLeft w:val="480"/>
          <w:marRight w:val="0"/>
          <w:marTop w:val="0"/>
          <w:marBottom w:val="0"/>
          <w:divBdr>
            <w:top w:val="none" w:sz="0" w:space="0" w:color="auto"/>
            <w:left w:val="none" w:sz="0" w:space="0" w:color="auto"/>
            <w:bottom w:val="none" w:sz="0" w:space="0" w:color="auto"/>
            <w:right w:val="none" w:sz="0" w:space="0" w:color="auto"/>
          </w:divBdr>
        </w:div>
        <w:div w:id="1131361765">
          <w:marLeft w:val="480"/>
          <w:marRight w:val="0"/>
          <w:marTop w:val="0"/>
          <w:marBottom w:val="0"/>
          <w:divBdr>
            <w:top w:val="none" w:sz="0" w:space="0" w:color="auto"/>
            <w:left w:val="none" w:sz="0" w:space="0" w:color="auto"/>
            <w:bottom w:val="none" w:sz="0" w:space="0" w:color="auto"/>
            <w:right w:val="none" w:sz="0" w:space="0" w:color="auto"/>
          </w:divBdr>
        </w:div>
        <w:div w:id="629434843">
          <w:marLeft w:val="480"/>
          <w:marRight w:val="0"/>
          <w:marTop w:val="0"/>
          <w:marBottom w:val="0"/>
          <w:divBdr>
            <w:top w:val="none" w:sz="0" w:space="0" w:color="auto"/>
            <w:left w:val="none" w:sz="0" w:space="0" w:color="auto"/>
            <w:bottom w:val="none" w:sz="0" w:space="0" w:color="auto"/>
            <w:right w:val="none" w:sz="0" w:space="0" w:color="auto"/>
          </w:divBdr>
        </w:div>
        <w:div w:id="391000194">
          <w:marLeft w:val="480"/>
          <w:marRight w:val="0"/>
          <w:marTop w:val="0"/>
          <w:marBottom w:val="0"/>
          <w:divBdr>
            <w:top w:val="none" w:sz="0" w:space="0" w:color="auto"/>
            <w:left w:val="none" w:sz="0" w:space="0" w:color="auto"/>
            <w:bottom w:val="none" w:sz="0" w:space="0" w:color="auto"/>
            <w:right w:val="none" w:sz="0" w:space="0" w:color="auto"/>
          </w:divBdr>
        </w:div>
        <w:div w:id="45032826">
          <w:marLeft w:val="480"/>
          <w:marRight w:val="0"/>
          <w:marTop w:val="0"/>
          <w:marBottom w:val="0"/>
          <w:divBdr>
            <w:top w:val="none" w:sz="0" w:space="0" w:color="auto"/>
            <w:left w:val="none" w:sz="0" w:space="0" w:color="auto"/>
            <w:bottom w:val="none" w:sz="0" w:space="0" w:color="auto"/>
            <w:right w:val="none" w:sz="0" w:space="0" w:color="auto"/>
          </w:divBdr>
        </w:div>
        <w:div w:id="1094013111">
          <w:marLeft w:val="480"/>
          <w:marRight w:val="0"/>
          <w:marTop w:val="0"/>
          <w:marBottom w:val="0"/>
          <w:divBdr>
            <w:top w:val="none" w:sz="0" w:space="0" w:color="auto"/>
            <w:left w:val="none" w:sz="0" w:space="0" w:color="auto"/>
            <w:bottom w:val="none" w:sz="0" w:space="0" w:color="auto"/>
            <w:right w:val="none" w:sz="0" w:space="0" w:color="auto"/>
          </w:divBdr>
        </w:div>
        <w:div w:id="660347977">
          <w:marLeft w:val="480"/>
          <w:marRight w:val="0"/>
          <w:marTop w:val="0"/>
          <w:marBottom w:val="0"/>
          <w:divBdr>
            <w:top w:val="none" w:sz="0" w:space="0" w:color="auto"/>
            <w:left w:val="none" w:sz="0" w:space="0" w:color="auto"/>
            <w:bottom w:val="none" w:sz="0" w:space="0" w:color="auto"/>
            <w:right w:val="none" w:sz="0" w:space="0" w:color="auto"/>
          </w:divBdr>
        </w:div>
      </w:divsChild>
    </w:div>
    <w:div w:id="901907225">
      <w:bodyDiv w:val="1"/>
      <w:marLeft w:val="0"/>
      <w:marRight w:val="0"/>
      <w:marTop w:val="0"/>
      <w:marBottom w:val="0"/>
      <w:divBdr>
        <w:top w:val="none" w:sz="0" w:space="0" w:color="auto"/>
        <w:left w:val="none" w:sz="0" w:space="0" w:color="auto"/>
        <w:bottom w:val="none" w:sz="0" w:space="0" w:color="auto"/>
        <w:right w:val="none" w:sz="0" w:space="0" w:color="auto"/>
      </w:divBdr>
    </w:div>
    <w:div w:id="905190046">
      <w:bodyDiv w:val="1"/>
      <w:marLeft w:val="0"/>
      <w:marRight w:val="0"/>
      <w:marTop w:val="0"/>
      <w:marBottom w:val="0"/>
      <w:divBdr>
        <w:top w:val="none" w:sz="0" w:space="0" w:color="auto"/>
        <w:left w:val="none" w:sz="0" w:space="0" w:color="auto"/>
        <w:bottom w:val="none" w:sz="0" w:space="0" w:color="auto"/>
        <w:right w:val="none" w:sz="0" w:space="0" w:color="auto"/>
      </w:divBdr>
    </w:div>
    <w:div w:id="908540553">
      <w:bodyDiv w:val="1"/>
      <w:marLeft w:val="0"/>
      <w:marRight w:val="0"/>
      <w:marTop w:val="0"/>
      <w:marBottom w:val="0"/>
      <w:divBdr>
        <w:top w:val="none" w:sz="0" w:space="0" w:color="auto"/>
        <w:left w:val="none" w:sz="0" w:space="0" w:color="auto"/>
        <w:bottom w:val="none" w:sz="0" w:space="0" w:color="auto"/>
        <w:right w:val="none" w:sz="0" w:space="0" w:color="auto"/>
      </w:divBdr>
      <w:divsChild>
        <w:div w:id="2135370236">
          <w:marLeft w:val="480"/>
          <w:marRight w:val="0"/>
          <w:marTop w:val="0"/>
          <w:marBottom w:val="0"/>
          <w:divBdr>
            <w:top w:val="none" w:sz="0" w:space="0" w:color="auto"/>
            <w:left w:val="none" w:sz="0" w:space="0" w:color="auto"/>
            <w:bottom w:val="none" w:sz="0" w:space="0" w:color="auto"/>
            <w:right w:val="none" w:sz="0" w:space="0" w:color="auto"/>
          </w:divBdr>
        </w:div>
        <w:div w:id="1334601318">
          <w:marLeft w:val="480"/>
          <w:marRight w:val="0"/>
          <w:marTop w:val="0"/>
          <w:marBottom w:val="0"/>
          <w:divBdr>
            <w:top w:val="none" w:sz="0" w:space="0" w:color="auto"/>
            <w:left w:val="none" w:sz="0" w:space="0" w:color="auto"/>
            <w:bottom w:val="none" w:sz="0" w:space="0" w:color="auto"/>
            <w:right w:val="none" w:sz="0" w:space="0" w:color="auto"/>
          </w:divBdr>
        </w:div>
        <w:div w:id="1892764979">
          <w:marLeft w:val="480"/>
          <w:marRight w:val="0"/>
          <w:marTop w:val="0"/>
          <w:marBottom w:val="0"/>
          <w:divBdr>
            <w:top w:val="none" w:sz="0" w:space="0" w:color="auto"/>
            <w:left w:val="none" w:sz="0" w:space="0" w:color="auto"/>
            <w:bottom w:val="none" w:sz="0" w:space="0" w:color="auto"/>
            <w:right w:val="none" w:sz="0" w:space="0" w:color="auto"/>
          </w:divBdr>
        </w:div>
        <w:div w:id="1124075860">
          <w:marLeft w:val="480"/>
          <w:marRight w:val="0"/>
          <w:marTop w:val="0"/>
          <w:marBottom w:val="0"/>
          <w:divBdr>
            <w:top w:val="none" w:sz="0" w:space="0" w:color="auto"/>
            <w:left w:val="none" w:sz="0" w:space="0" w:color="auto"/>
            <w:bottom w:val="none" w:sz="0" w:space="0" w:color="auto"/>
            <w:right w:val="none" w:sz="0" w:space="0" w:color="auto"/>
          </w:divBdr>
        </w:div>
        <w:div w:id="1738211777">
          <w:marLeft w:val="480"/>
          <w:marRight w:val="0"/>
          <w:marTop w:val="0"/>
          <w:marBottom w:val="0"/>
          <w:divBdr>
            <w:top w:val="none" w:sz="0" w:space="0" w:color="auto"/>
            <w:left w:val="none" w:sz="0" w:space="0" w:color="auto"/>
            <w:bottom w:val="none" w:sz="0" w:space="0" w:color="auto"/>
            <w:right w:val="none" w:sz="0" w:space="0" w:color="auto"/>
          </w:divBdr>
        </w:div>
        <w:div w:id="1669360614">
          <w:marLeft w:val="480"/>
          <w:marRight w:val="0"/>
          <w:marTop w:val="0"/>
          <w:marBottom w:val="0"/>
          <w:divBdr>
            <w:top w:val="none" w:sz="0" w:space="0" w:color="auto"/>
            <w:left w:val="none" w:sz="0" w:space="0" w:color="auto"/>
            <w:bottom w:val="none" w:sz="0" w:space="0" w:color="auto"/>
            <w:right w:val="none" w:sz="0" w:space="0" w:color="auto"/>
          </w:divBdr>
        </w:div>
        <w:div w:id="132912432">
          <w:marLeft w:val="480"/>
          <w:marRight w:val="0"/>
          <w:marTop w:val="0"/>
          <w:marBottom w:val="0"/>
          <w:divBdr>
            <w:top w:val="none" w:sz="0" w:space="0" w:color="auto"/>
            <w:left w:val="none" w:sz="0" w:space="0" w:color="auto"/>
            <w:bottom w:val="none" w:sz="0" w:space="0" w:color="auto"/>
            <w:right w:val="none" w:sz="0" w:space="0" w:color="auto"/>
          </w:divBdr>
        </w:div>
        <w:div w:id="1897157409">
          <w:marLeft w:val="480"/>
          <w:marRight w:val="0"/>
          <w:marTop w:val="0"/>
          <w:marBottom w:val="0"/>
          <w:divBdr>
            <w:top w:val="none" w:sz="0" w:space="0" w:color="auto"/>
            <w:left w:val="none" w:sz="0" w:space="0" w:color="auto"/>
            <w:bottom w:val="none" w:sz="0" w:space="0" w:color="auto"/>
            <w:right w:val="none" w:sz="0" w:space="0" w:color="auto"/>
          </w:divBdr>
        </w:div>
        <w:div w:id="922639163">
          <w:marLeft w:val="480"/>
          <w:marRight w:val="0"/>
          <w:marTop w:val="0"/>
          <w:marBottom w:val="0"/>
          <w:divBdr>
            <w:top w:val="none" w:sz="0" w:space="0" w:color="auto"/>
            <w:left w:val="none" w:sz="0" w:space="0" w:color="auto"/>
            <w:bottom w:val="none" w:sz="0" w:space="0" w:color="auto"/>
            <w:right w:val="none" w:sz="0" w:space="0" w:color="auto"/>
          </w:divBdr>
        </w:div>
        <w:div w:id="156725312">
          <w:marLeft w:val="480"/>
          <w:marRight w:val="0"/>
          <w:marTop w:val="0"/>
          <w:marBottom w:val="0"/>
          <w:divBdr>
            <w:top w:val="none" w:sz="0" w:space="0" w:color="auto"/>
            <w:left w:val="none" w:sz="0" w:space="0" w:color="auto"/>
            <w:bottom w:val="none" w:sz="0" w:space="0" w:color="auto"/>
            <w:right w:val="none" w:sz="0" w:space="0" w:color="auto"/>
          </w:divBdr>
        </w:div>
        <w:div w:id="1867713319">
          <w:marLeft w:val="480"/>
          <w:marRight w:val="0"/>
          <w:marTop w:val="0"/>
          <w:marBottom w:val="0"/>
          <w:divBdr>
            <w:top w:val="none" w:sz="0" w:space="0" w:color="auto"/>
            <w:left w:val="none" w:sz="0" w:space="0" w:color="auto"/>
            <w:bottom w:val="none" w:sz="0" w:space="0" w:color="auto"/>
            <w:right w:val="none" w:sz="0" w:space="0" w:color="auto"/>
          </w:divBdr>
        </w:div>
        <w:div w:id="1834175662">
          <w:marLeft w:val="480"/>
          <w:marRight w:val="0"/>
          <w:marTop w:val="0"/>
          <w:marBottom w:val="0"/>
          <w:divBdr>
            <w:top w:val="none" w:sz="0" w:space="0" w:color="auto"/>
            <w:left w:val="none" w:sz="0" w:space="0" w:color="auto"/>
            <w:bottom w:val="none" w:sz="0" w:space="0" w:color="auto"/>
            <w:right w:val="none" w:sz="0" w:space="0" w:color="auto"/>
          </w:divBdr>
        </w:div>
        <w:div w:id="1383553815">
          <w:marLeft w:val="480"/>
          <w:marRight w:val="0"/>
          <w:marTop w:val="0"/>
          <w:marBottom w:val="0"/>
          <w:divBdr>
            <w:top w:val="none" w:sz="0" w:space="0" w:color="auto"/>
            <w:left w:val="none" w:sz="0" w:space="0" w:color="auto"/>
            <w:bottom w:val="none" w:sz="0" w:space="0" w:color="auto"/>
            <w:right w:val="none" w:sz="0" w:space="0" w:color="auto"/>
          </w:divBdr>
        </w:div>
        <w:div w:id="506527767">
          <w:marLeft w:val="480"/>
          <w:marRight w:val="0"/>
          <w:marTop w:val="0"/>
          <w:marBottom w:val="0"/>
          <w:divBdr>
            <w:top w:val="none" w:sz="0" w:space="0" w:color="auto"/>
            <w:left w:val="none" w:sz="0" w:space="0" w:color="auto"/>
            <w:bottom w:val="none" w:sz="0" w:space="0" w:color="auto"/>
            <w:right w:val="none" w:sz="0" w:space="0" w:color="auto"/>
          </w:divBdr>
        </w:div>
        <w:div w:id="1933271417">
          <w:marLeft w:val="480"/>
          <w:marRight w:val="0"/>
          <w:marTop w:val="0"/>
          <w:marBottom w:val="0"/>
          <w:divBdr>
            <w:top w:val="none" w:sz="0" w:space="0" w:color="auto"/>
            <w:left w:val="none" w:sz="0" w:space="0" w:color="auto"/>
            <w:bottom w:val="none" w:sz="0" w:space="0" w:color="auto"/>
            <w:right w:val="none" w:sz="0" w:space="0" w:color="auto"/>
          </w:divBdr>
        </w:div>
        <w:div w:id="355279585">
          <w:marLeft w:val="480"/>
          <w:marRight w:val="0"/>
          <w:marTop w:val="0"/>
          <w:marBottom w:val="0"/>
          <w:divBdr>
            <w:top w:val="none" w:sz="0" w:space="0" w:color="auto"/>
            <w:left w:val="none" w:sz="0" w:space="0" w:color="auto"/>
            <w:bottom w:val="none" w:sz="0" w:space="0" w:color="auto"/>
            <w:right w:val="none" w:sz="0" w:space="0" w:color="auto"/>
          </w:divBdr>
        </w:div>
      </w:divsChild>
    </w:div>
    <w:div w:id="911699038">
      <w:bodyDiv w:val="1"/>
      <w:marLeft w:val="0"/>
      <w:marRight w:val="0"/>
      <w:marTop w:val="0"/>
      <w:marBottom w:val="0"/>
      <w:divBdr>
        <w:top w:val="none" w:sz="0" w:space="0" w:color="auto"/>
        <w:left w:val="none" w:sz="0" w:space="0" w:color="auto"/>
        <w:bottom w:val="none" w:sz="0" w:space="0" w:color="auto"/>
        <w:right w:val="none" w:sz="0" w:space="0" w:color="auto"/>
      </w:divBdr>
    </w:div>
    <w:div w:id="918952511">
      <w:bodyDiv w:val="1"/>
      <w:marLeft w:val="0"/>
      <w:marRight w:val="0"/>
      <w:marTop w:val="0"/>
      <w:marBottom w:val="0"/>
      <w:divBdr>
        <w:top w:val="none" w:sz="0" w:space="0" w:color="auto"/>
        <w:left w:val="none" w:sz="0" w:space="0" w:color="auto"/>
        <w:bottom w:val="none" w:sz="0" w:space="0" w:color="auto"/>
        <w:right w:val="none" w:sz="0" w:space="0" w:color="auto"/>
      </w:divBdr>
    </w:div>
    <w:div w:id="921371939">
      <w:bodyDiv w:val="1"/>
      <w:marLeft w:val="0"/>
      <w:marRight w:val="0"/>
      <w:marTop w:val="0"/>
      <w:marBottom w:val="0"/>
      <w:divBdr>
        <w:top w:val="none" w:sz="0" w:space="0" w:color="auto"/>
        <w:left w:val="none" w:sz="0" w:space="0" w:color="auto"/>
        <w:bottom w:val="none" w:sz="0" w:space="0" w:color="auto"/>
        <w:right w:val="none" w:sz="0" w:space="0" w:color="auto"/>
      </w:divBdr>
      <w:divsChild>
        <w:div w:id="1754931049">
          <w:marLeft w:val="480"/>
          <w:marRight w:val="0"/>
          <w:marTop w:val="0"/>
          <w:marBottom w:val="0"/>
          <w:divBdr>
            <w:top w:val="none" w:sz="0" w:space="0" w:color="auto"/>
            <w:left w:val="none" w:sz="0" w:space="0" w:color="auto"/>
            <w:bottom w:val="none" w:sz="0" w:space="0" w:color="auto"/>
            <w:right w:val="none" w:sz="0" w:space="0" w:color="auto"/>
          </w:divBdr>
        </w:div>
        <w:div w:id="196354441">
          <w:marLeft w:val="480"/>
          <w:marRight w:val="0"/>
          <w:marTop w:val="0"/>
          <w:marBottom w:val="0"/>
          <w:divBdr>
            <w:top w:val="none" w:sz="0" w:space="0" w:color="auto"/>
            <w:left w:val="none" w:sz="0" w:space="0" w:color="auto"/>
            <w:bottom w:val="none" w:sz="0" w:space="0" w:color="auto"/>
            <w:right w:val="none" w:sz="0" w:space="0" w:color="auto"/>
          </w:divBdr>
        </w:div>
        <w:div w:id="81070888">
          <w:marLeft w:val="480"/>
          <w:marRight w:val="0"/>
          <w:marTop w:val="0"/>
          <w:marBottom w:val="0"/>
          <w:divBdr>
            <w:top w:val="none" w:sz="0" w:space="0" w:color="auto"/>
            <w:left w:val="none" w:sz="0" w:space="0" w:color="auto"/>
            <w:bottom w:val="none" w:sz="0" w:space="0" w:color="auto"/>
            <w:right w:val="none" w:sz="0" w:space="0" w:color="auto"/>
          </w:divBdr>
        </w:div>
        <w:div w:id="17899372">
          <w:marLeft w:val="480"/>
          <w:marRight w:val="0"/>
          <w:marTop w:val="0"/>
          <w:marBottom w:val="0"/>
          <w:divBdr>
            <w:top w:val="none" w:sz="0" w:space="0" w:color="auto"/>
            <w:left w:val="none" w:sz="0" w:space="0" w:color="auto"/>
            <w:bottom w:val="none" w:sz="0" w:space="0" w:color="auto"/>
            <w:right w:val="none" w:sz="0" w:space="0" w:color="auto"/>
          </w:divBdr>
        </w:div>
        <w:div w:id="1891645394">
          <w:marLeft w:val="480"/>
          <w:marRight w:val="0"/>
          <w:marTop w:val="0"/>
          <w:marBottom w:val="0"/>
          <w:divBdr>
            <w:top w:val="none" w:sz="0" w:space="0" w:color="auto"/>
            <w:left w:val="none" w:sz="0" w:space="0" w:color="auto"/>
            <w:bottom w:val="none" w:sz="0" w:space="0" w:color="auto"/>
            <w:right w:val="none" w:sz="0" w:space="0" w:color="auto"/>
          </w:divBdr>
        </w:div>
        <w:div w:id="512839189">
          <w:marLeft w:val="480"/>
          <w:marRight w:val="0"/>
          <w:marTop w:val="0"/>
          <w:marBottom w:val="0"/>
          <w:divBdr>
            <w:top w:val="none" w:sz="0" w:space="0" w:color="auto"/>
            <w:left w:val="none" w:sz="0" w:space="0" w:color="auto"/>
            <w:bottom w:val="none" w:sz="0" w:space="0" w:color="auto"/>
            <w:right w:val="none" w:sz="0" w:space="0" w:color="auto"/>
          </w:divBdr>
        </w:div>
        <w:div w:id="542982620">
          <w:marLeft w:val="480"/>
          <w:marRight w:val="0"/>
          <w:marTop w:val="0"/>
          <w:marBottom w:val="0"/>
          <w:divBdr>
            <w:top w:val="none" w:sz="0" w:space="0" w:color="auto"/>
            <w:left w:val="none" w:sz="0" w:space="0" w:color="auto"/>
            <w:bottom w:val="none" w:sz="0" w:space="0" w:color="auto"/>
            <w:right w:val="none" w:sz="0" w:space="0" w:color="auto"/>
          </w:divBdr>
        </w:div>
        <w:div w:id="698430460">
          <w:marLeft w:val="480"/>
          <w:marRight w:val="0"/>
          <w:marTop w:val="0"/>
          <w:marBottom w:val="0"/>
          <w:divBdr>
            <w:top w:val="none" w:sz="0" w:space="0" w:color="auto"/>
            <w:left w:val="none" w:sz="0" w:space="0" w:color="auto"/>
            <w:bottom w:val="none" w:sz="0" w:space="0" w:color="auto"/>
            <w:right w:val="none" w:sz="0" w:space="0" w:color="auto"/>
          </w:divBdr>
        </w:div>
        <w:div w:id="1385594805">
          <w:marLeft w:val="480"/>
          <w:marRight w:val="0"/>
          <w:marTop w:val="0"/>
          <w:marBottom w:val="0"/>
          <w:divBdr>
            <w:top w:val="none" w:sz="0" w:space="0" w:color="auto"/>
            <w:left w:val="none" w:sz="0" w:space="0" w:color="auto"/>
            <w:bottom w:val="none" w:sz="0" w:space="0" w:color="auto"/>
            <w:right w:val="none" w:sz="0" w:space="0" w:color="auto"/>
          </w:divBdr>
        </w:div>
        <w:div w:id="1628396153">
          <w:marLeft w:val="480"/>
          <w:marRight w:val="0"/>
          <w:marTop w:val="0"/>
          <w:marBottom w:val="0"/>
          <w:divBdr>
            <w:top w:val="none" w:sz="0" w:space="0" w:color="auto"/>
            <w:left w:val="none" w:sz="0" w:space="0" w:color="auto"/>
            <w:bottom w:val="none" w:sz="0" w:space="0" w:color="auto"/>
            <w:right w:val="none" w:sz="0" w:space="0" w:color="auto"/>
          </w:divBdr>
        </w:div>
        <w:div w:id="1924097352">
          <w:marLeft w:val="480"/>
          <w:marRight w:val="0"/>
          <w:marTop w:val="0"/>
          <w:marBottom w:val="0"/>
          <w:divBdr>
            <w:top w:val="none" w:sz="0" w:space="0" w:color="auto"/>
            <w:left w:val="none" w:sz="0" w:space="0" w:color="auto"/>
            <w:bottom w:val="none" w:sz="0" w:space="0" w:color="auto"/>
            <w:right w:val="none" w:sz="0" w:space="0" w:color="auto"/>
          </w:divBdr>
        </w:div>
        <w:div w:id="428621465">
          <w:marLeft w:val="480"/>
          <w:marRight w:val="0"/>
          <w:marTop w:val="0"/>
          <w:marBottom w:val="0"/>
          <w:divBdr>
            <w:top w:val="none" w:sz="0" w:space="0" w:color="auto"/>
            <w:left w:val="none" w:sz="0" w:space="0" w:color="auto"/>
            <w:bottom w:val="none" w:sz="0" w:space="0" w:color="auto"/>
            <w:right w:val="none" w:sz="0" w:space="0" w:color="auto"/>
          </w:divBdr>
        </w:div>
        <w:div w:id="246228562">
          <w:marLeft w:val="480"/>
          <w:marRight w:val="0"/>
          <w:marTop w:val="0"/>
          <w:marBottom w:val="0"/>
          <w:divBdr>
            <w:top w:val="none" w:sz="0" w:space="0" w:color="auto"/>
            <w:left w:val="none" w:sz="0" w:space="0" w:color="auto"/>
            <w:bottom w:val="none" w:sz="0" w:space="0" w:color="auto"/>
            <w:right w:val="none" w:sz="0" w:space="0" w:color="auto"/>
          </w:divBdr>
        </w:div>
        <w:div w:id="851647101">
          <w:marLeft w:val="480"/>
          <w:marRight w:val="0"/>
          <w:marTop w:val="0"/>
          <w:marBottom w:val="0"/>
          <w:divBdr>
            <w:top w:val="none" w:sz="0" w:space="0" w:color="auto"/>
            <w:left w:val="none" w:sz="0" w:space="0" w:color="auto"/>
            <w:bottom w:val="none" w:sz="0" w:space="0" w:color="auto"/>
            <w:right w:val="none" w:sz="0" w:space="0" w:color="auto"/>
          </w:divBdr>
        </w:div>
        <w:div w:id="794908690">
          <w:marLeft w:val="480"/>
          <w:marRight w:val="0"/>
          <w:marTop w:val="0"/>
          <w:marBottom w:val="0"/>
          <w:divBdr>
            <w:top w:val="none" w:sz="0" w:space="0" w:color="auto"/>
            <w:left w:val="none" w:sz="0" w:space="0" w:color="auto"/>
            <w:bottom w:val="none" w:sz="0" w:space="0" w:color="auto"/>
            <w:right w:val="none" w:sz="0" w:space="0" w:color="auto"/>
          </w:divBdr>
        </w:div>
        <w:div w:id="1170022996">
          <w:marLeft w:val="480"/>
          <w:marRight w:val="0"/>
          <w:marTop w:val="0"/>
          <w:marBottom w:val="0"/>
          <w:divBdr>
            <w:top w:val="none" w:sz="0" w:space="0" w:color="auto"/>
            <w:left w:val="none" w:sz="0" w:space="0" w:color="auto"/>
            <w:bottom w:val="none" w:sz="0" w:space="0" w:color="auto"/>
            <w:right w:val="none" w:sz="0" w:space="0" w:color="auto"/>
          </w:divBdr>
        </w:div>
        <w:div w:id="1969896521">
          <w:marLeft w:val="480"/>
          <w:marRight w:val="0"/>
          <w:marTop w:val="0"/>
          <w:marBottom w:val="0"/>
          <w:divBdr>
            <w:top w:val="none" w:sz="0" w:space="0" w:color="auto"/>
            <w:left w:val="none" w:sz="0" w:space="0" w:color="auto"/>
            <w:bottom w:val="none" w:sz="0" w:space="0" w:color="auto"/>
            <w:right w:val="none" w:sz="0" w:space="0" w:color="auto"/>
          </w:divBdr>
        </w:div>
        <w:div w:id="1279413661">
          <w:marLeft w:val="480"/>
          <w:marRight w:val="0"/>
          <w:marTop w:val="0"/>
          <w:marBottom w:val="0"/>
          <w:divBdr>
            <w:top w:val="none" w:sz="0" w:space="0" w:color="auto"/>
            <w:left w:val="none" w:sz="0" w:space="0" w:color="auto"/>
            <w:bottom w:val="none" w:sz="0" w:space="0" w:color="auto"/>
            <w:right w:val="none" w:sz="0" w:space="0" w:color="auto"/>
          </w:divBdr>
        </w:div>
        <w:div w:id="659963466">
          <w:marLeft w:val="480"/>
          <w:marRight w:val="0"/>
          <w:marTop w:val="0"/>
          <w:marBottom w:val="0"/>
          <w:divBdr>
            <w:top w:val="none" w:sz="0" w:space="0" w:color="auto"/>
            <w:left w:val="none" w:sz="0" w:space="0" w:color="auto"/>
            <w:bottom w:val="none" w:sz="0" w:space="0" w:color="auto"/>
            <w:right w:val="none" w:sz="0" w:space="0" w:color="auto"/>
          </w:divBdr>
        </w:div>
        <w:div w:id="1065105028">
          <w:marLeft w:val="480"/>
          <w:marRight w:val="0"/>
          <w:marTop w:val="0"/>
          <w:marBottom w:val="0"/>
          <w:divBdr>
            <w:top w:val="none" w:sz="0" w:space="0" w:color="auto"/>
            <w:left w:val="none" w:sz="0" w:space="0" w:color="auto"/>
            <w:bottom w:val="none" w:sz="0" w:space="0" w:color="auto"/>
            <w:right w:val="none" w:sz="0" w:space="0" w:color="auto"/>
          </w:divBdr>
        </w:div>
        <w:div w:id="1952200391">
          <w:marLeft w:val="480"/>
          <w:marRight w:val="0"/>
          <w:marTop w:val="0"/>
          <w:marBottom w:val="0"/>
          <w:divBdr>
            <w:top w:val="none" w:sz="0" w:space="0" w:color="auto"/>
            <w:left w:val="none" w:sz="0" w:space="0" w:color="auto"/>
            <w:bottom w:val="none" w:sz="0" w:space="0" w:color="auto"/>
            <w:right w:val="none" w:sz="0" w:space="0" w:color="auto"/>
          </w:divBdr>
        </w:div>
        <w:div w:id="400369306">
          <w:marLeft w:val="480"/>
          <w:marRight w:val="0"/>
          <w:marTop w:val="0"/>
          <w:marBottom w:val="0"/>
          <w:divBdr>
            <w:top w:val="none" w:sz="0" w:space="0" w:color="auto"/>
            <w:left w:val="none" w:sz="0" w:space="0" w:color="auto"/>
            <w:bottom w:val="none" w:sz="0" w:space="0" w:color="auto"/>
            <w:right w:val="none" w:sz="0" w:space="0" w:color="auto"/>
          </w:divBdr>
        </w:div>
        <w:div w:id="1759935658">
          <w:marLeft w:val="480"/>
          <w:marRight w:val="0"/>
          <w:marTop w:val="0"/>
          <w:marBottom w:val="0"/>
          <w:divBdr>
            <w:top w:val="none" w:sz="0" w:space="0" w:color="auto"/>
            <w:left w:val="none" w:sz="0" w:space="0" w:color="auto"/>
            <w:bottom w:val="none" w:sz="0" w:space="0" w:color="auto"/>
            <w:right w:val="none" w:sz="0" w:space="0" w:color="auto"/>
          </w:divBdr>
        </w:div>
      </w:divsChild>
    </w:div>
    <w:div w:id="928974069">
      <w:bodyDiv w:val="1"/>
      <w:marLeft w:val="0"/>
      <w:marRight w:val="0"/>
      <w:marTop w:val="0"/>
      <w:marBottom w:val="0"/>
      <w:divBdr>
        <w:top w:val="none" w:sz="0" w:space="0" w:color="auto"/>
        <w:left w:val="none" w:sz="0" w:space="0" w:color="auto"/>
        <w:bottom w:val="none" w:sz="0" w:space="0" w:color="auto"/>
        <w:right w:val="none" w:sz="0" w:space="0" w:color="auto"/>
      </w:divBdr>
    </w:div>
    <w:div w:id="933706138">
      <w:bodyDiv w:val="1"/>
      <w:marLeft w:val="0"/>
      <w:marRight w:val="0"/>
      <w:marTop w:val="0"/>
      <w:marBottom w:val="0"/>
      <w:divBdr>
        <w:top w:val="none" w:sz="0" w:space="0" w:color="auto"/>
        <w:left w:val="none" w:sz="0" w:space="0" w:color="auto"/>
        <w:bottom w:val="none" w:sz="0" w:space="0" w:color="auto"/>
        <w:right w:val="none" w:sz="0" w:space="0" w:color="auto"/>
      </w:divBdr>
    </w:div>
    <w:div w:id="935750154">
      <w:bodyDiv w:val="1"/>
      <w:marLeft w:val="0"/>
      <w:marRight w:val="0"/>
      <w:marTop w:val="0"/>
      <w:marBottom w:val="0"/>
      <w:divBdr>
        <w:top w:val="none" w:sz="0" w:space="0" w:color="auto"/>
        <w:left w:val="none" w:sz="0" w:space="0" w:color="auto"/>
        <w:bottom w:val="none" w:sz="0" w:space="0" w:color="auto"/>
        <w:right w:val="none" w:sz="0" w:space="0" w:color="auto"/>
      </w:divBdr>
    </w:div>
    <w:div w:id="938829636">
      <w:bodyDiv w:val="1"/>
      <w:marLeft w:val="0"/>
      <w:marRight w:val="0"/>
      <w:marTop w:val="0"/>
      <w:marBottom w:val="0"/>
      <w:divBdr>
        <w:top w:val="none" w:sz="0" w:space="0" w:color="auto"/>
        <w:left w:val="none" w:sz="0" w:space="0" w:color="auto"/>
        <w:bottom w:val="none" w:sz="0" w:space="0" w:color="auto"/>
        <w:right w:val="none" w:sz="0" w:space="0" w:color="auto"/>
      </w:divBdr>
      <w:divsChild>
        <w:div w:id="731469096">
          <w:marLeft w:val="480"/>
          <w:marRight w:val="0"/>
          <w:marTop w:val="0"/>
          <w:marBottom w:val="0"/>
          <w:divBdr>
            <w:top w:val="none" w:sz="0" w:space="0" w:color="auto"/>
            <w:left w:val="none" w:sz="0" w:space="0" w:color="auto"/>
            <w:bottom w:val="none" w:sz="0" w:space="0" w:color="auto"/>
            <w:right w:val="none" w:sz="0" w:space="0" w:color="auto"/>
          </w:divBdr>
        </w:div>
        <w:div w:id="171116880">
          <w:marLeft w:val="480"/>
          <w:marRight w:val="0"/>
          <w:marTop w:val="0"/>
          <w:marBottom w:val="0"/>
          <w:divBdr>
            <w:top w:val="none" w:sz="0" w:space="0" w:color="auto"/>
            <w:left w:val="none" w:sz="0" w:space="0" w:color="auto"/>
            <w:bottom w:val="none" w:sz="0" w:space="0" w:color="auto"/>
            <w:right w:val="none" w:sz="0" w:space="0" w:color="auto"/>
          </w:divBdr>
        </w:div>
        <w:div w:id="1109080313">
          <w:marLeft w:val="480"/>
          <w:marRight w:val="0"/>
          <w:marTop w:val="0"/>
          <w:marBottom w:val="0"/>
          <w:divBdr>
            <w:top w:val="none" w:sz="0" w:space="0" w:color="auto"/>
            <w:left w:val="none" w:sz="0" w:space="0" w:color="auto"/>
            <w:bottom w:val="none" w:sz="0" w:space="0" w:color="auto"/>
            <w:right w:val="none" w:sz="0" w:space="0" w:color="auto"/>
          </w:divBdr>
        </w:div>
        <w:div w:id="1010060956">
          <w:marLeft w:val="480"/>
          <w:marRight w:val="0"/>
          <w:marTop w:val="0"/>
          <w:marBottom w:val="0"/>
          <w:divBdr>
            <w:top w:val="none" w:sz="0" w:space="0" w:color="auto"/>
            <w:left w:val="none" w:sz="0" w:space="0" w:color="auto"/>
            <w:bottom w:val="none" w:sz="0" w:space="0" w:color="auto"/>
            <w:right w:val="none" w:sz="0" w:space="0" w:color="auto"/>
          </w:divBdr>
        </w:div>
        <w:div w:id="1650549030">
          <w:marLeft w:val="480"/>
          <w:marRight w:val="0"/>
          <w:marTop w:val="0"/>
          <w:marBottom w:val="0"/>
          <w:divBdr>
            <w:top w:val="none" w:sz="0" w:space="0" w:color="auto"/>
            <w:left w:val="none" w:sz="0" w:space="0" w:color="auto"/>
            <w:bottom w:val="none" w:sz="0" w:space="0" w:color="auto"/>
            <w:right w:val="none" w:sz="0" w:space="0" w:color="auto"/>
          </w:divBdr>
        </w:div>
        <w:div w:id="583952961">
          <w:marLeft w:val="480"/>
          <w:marRight w:val="0"/>
          <w:marTop w:val="0"/>
          <w:marBottom w:val="0"/>
          <w:divBdr>
            <w:top w:val="none" w:sz="0" w:space="0" w:color="auto"/>
            <w:left w:val="none" w:sz="0" w:space="0" w:color="auto"/>
            <w:bottom w:val="none" w:sz="0" w:space="0" w:color="auto"/>
            <w:right w:val="none" w:sz="0" w:space="0" w:color="auto"/>
          </w:divBdr>
        </w:div>
        <w:div w:id="1955088325">
          <w:marLeft w:val="480"/>
          <w:marRight w:val="0"/>
          <w:marTop w:val="0"/>
          <w:marBottom w:val="0"/>
          <w:divBdr>
            <w:top w:val="none" w:sz="0" w:space="0" w:color="auto"/>
            <w:left w:val="none" w:sz="0" w:space="0" w:color="auto"/>
            <w:bottom w:val="none" w:sz="0" w:space="0" w:color="auto"/>
            <w:right w:val="none" w:sz="0" w:space="0" w:color="auto"/>
          </w:divBdr>
        </w:div>
        <w:div w:id="1839690615">
          <w:marLeft w:val="480"/>
          <w:marRight w:val="0"/>
          <w:marTop w:val="0"/>
          <w:marBottom w:val="0"/>
          <w:divBdr>
            <w:top w:val="none" w:sz="0" w:space="0" w:color="auto"/>
            <w:left w:val="none" w:sz="0" w:space="0" w:color="auto"/>
            <w:bottom w:val="none" w:sz="0" w:space="0" w:color="auto"/>
            <w:right w:val="none" w:sz="0" w:space="0" w:color="auto"/>
          </w:divBdr>
        </w:div>
        <w:div w:id="1130973047">
          <w:marLeft w:val="480"/>
          <w:marRight w:val="0"/>
          <w:marTop w:val="0"/>
          <w:marBottom w:val="0"/>
          <w:divBdr>
            <w:top w:val="none" w:sz="0" w:space="0" w:color="auto"/>
            <w:left w:val="none" w:sz="0" w:space="0" w:color="auto"/>
            <w:bottom w:val="none" w:sz="0" w:space="0" w:color="auto"/>
            <w:right w:val="none" w:sz="0" w:space="0" w:color="auto"/>
          </w:divBdr>
        </w:div>
        <w:div w:id="1162355765">
          <w:marLeft w:val="480"/>
          <w:marRight w:val="0"/>
          <w:marTop w:val="0"/>
          <w:marBottom w:val="0"/>
          <w:divBdr>
            <w:top w:val="none" w:sz="0" w:space="0" w:color="auto"/>
            <w:left w:val="none" w:sz="0" w:space="0" w:color="auto"/>
            <w:bottom w:val="none" w:sz="0" w:space="0" w:color="auto"/>
            <w:right w:val="none" w:sz="0" w:space="0" w:color="auto"/>
          </w:divBdr>
        </w:div>
        <w:div w:id="619410240">
          <w:marLeft w:val="480"/>
          <w:marRight w:val="0"/>
          <w:marTop w:val="0"/>
          <w:marBottom w:val="0"/>
          <w:divBdr>
            <w:top w:val="none" w:sz="0" w:space="0" w:color="auto"/>
            <w:left w:val="none" w:sz="0" w:space="0" w:color="auto"/>
            <w:bottom w:val="none" w:sz="0" w:space="0" w:color="auto"/>
            <w:right w:val="none" w:sz="0" w:space="0" w:color="auto"/>
          </w:divBdr>
        </w:div>
        <w:div w:id="215971760">
          <w:marLeft w:val="480"/>
          <w:marRight w:val="0"/>
          <w:marTop w:val="0"/>
          <w:marBottom w:val="0"/>
          <w:divBdr>
            <w:top w:val="none" w:sz="0" w:space="0" w:color="auto"/>
            <w:left w:val="none" w:sz="0" w:space="0" w:color="auto"/>
            <w:bottom w:val="none" w:sz="0" w:space="0" w:color="auto"/>
            <w:right w:val="none" w:sz="0" w:space="0" w:color="auto"/>
          </w:divBdr>
        </w:div>
        <w:div w:id="924416430">
          <w:marLeft w:val="480"/>
          <w:marRight w:val="0"/>
          <w:marTop w:val="0"/>
          <w:marBottom w:val="0"/>
          <w:divBdr>
            <w:top w:val="none" w:sz="0" w:space="0" w:color="auto"/>
            <w:left w:val="none" w:sz="0" w:space="0" w:color="auto"/>
            <w:bottom w:val="none" w:sz="0" w:space="0" w:color="auto"/>
            <w:right w:val="none" w:sz="0" w:space="0" w:color="auto"/>
          </w:divBdr>
        </w:div>
        <w:div w:id="1178151895">
          <w:marLeft w:val="480"/>
          <w:marRight w:val="0"/>
          <w:marTop w:val="0"/>
          <w:marBottom w:val="0"/>
          <w:divBdr>
            <w:top w:val="none" w:sz="0" w:space="0" w:color="auto"/>
            <w:left w:val="none" w:sz="0" w:space="0" w:color="auto"/>
            <w:bottom w:val="none" w:sz="0" w:space="0" w:color="auto"/>
            <w:right w:val="none" w:sz="0" w:space="0" w:color="auto"/>
          </w:divBdr>
        </w:div>
        <w:div w:id="1591427433">
          <w:marLeft w:val="480"/>
          <w:marRight w:val="0"/>
          <w:marTop w:val="0"/>
          <w:marBottom w:val="0"/>
          <w:divBdr>
            <w:top w:val="none" w:sz="0" w:space="0" w:color="auto"/>
            <w:left w:val="none" w:sz="0" w:space="0" w:color="auto"/>
            <w:bottom w:val="none" w:sz="0" w:space="0" w:color="auto"/>
            <w:right w:val="none" w:sz="0" w:space="0" w:color="auto"/>
          </w:divBdr>
        </w:div>
        <w:div w:id="1804689143">
          <w:marLeft w:val="480"/>
          <w:marRight w:val="0"/>
          <w:marTop w:val="0"/>
          <w:marBottom w:val="0"/>
          <w:divBdr>
            <w:top w:val="none" w:sz="0" w:space="0" w:color="auto"/>
            <w:left w:val="none" w:sz="0" w:space="0" w:color="auto"/>
            <w:bottom w:val="none" w:sz="0" w:space="0" w:color="auto"/>
            <w:right w:val="none" w:sz="0" w:space="0" w:color="auto"/>
          </w:divBdr>
        </w:div>
        <w:div w:id="1354185121">
          <w:marLeft w:val="480"/>
          <w:marRight w:val="0"/>
          <w:marTop w:val="0"/>
          <w:marBottom w:val="0"/>
          <w:divBdr>
            <w:top w:val="none" w:sz="0" w:space="0" w:color="auto"/>
            <w:left w:val="none" w:sz="0" w:space="0" w:color="auto"/>
            <w:bottom w:val="none" w:sz="0" w:space="0" w:color="auto"/>
            <w:right w:val="none" w:sz="0" w:space="0" w:color="auto"/>
          </w:divBdr>
        </w:div>
        <w:div w:id="1671250821">
          <w:marLeft w:val="480"/>
          <w:marRight w:val="0"/>
          <w:marTop w:val="0"/>
          <w:marBottom w:val="0"/>
          <w:divBdr>
            <w:top w:val="none" w:sz="0" w:space="0" w:color="auto"/>
            <w:left w:val="none" w:sz="0" w:space="0" w:color="auto"/>
            <w:bottom w:val="none" w:sz="0" w:space="0" w:color="auto"/>
            <w:right w:val="none" w:sz="0" w:space="0" w:color="auto"/>
          </w:divBdr>
        </w:div>
        <w:div w:id="1791899294">
          <w:marLeft w:val="480"/>
          <w:marRight w:val="0"/>
          <w:marTop w:val="0"/>
          <w:marBottom w:val="0"/>
          <w:divBdr>
            <w:top w:val="none" w:sz="0" w:space="0" w:color="auto"/>
            <w:left w:val="none" w:sz="0" w:space="0" w:color="auto"/>
            <w:bottom w:val="none" w:sz="0" w:space="0" w:color="auto"/>
            <w:right w:val="none" w:sz="0" w:space="0" w:color="auto"/>
          </w:divBdr>
        </w:div>
        <w:div w:id="1790203887">
          <w:marLeft w:val="480"/>
          <w:marRight w:val="0"/>
          <w:marTop w:val="0"/>
          <w:marBottom w:val="0"/>
          <w:divBdr>
            <w:top w:val="none" w:sz="0" w:space="0" w:color="auto"/>
            <w:left w:val="none" w:sz="0" w:space="0" w:color="auto"/>
            <w:bottom w:val="none" w:sz="0" w:space="0" w:color="auto"/>
            <w:right w:val="none" w:sz="0" w:space="0" w:color="auto"/>
          </w:divBdr>
        </w:div>
        <w:div w:id="474030334">
          <w:marLeft w:val="480"/>
          <w:marRight w:val="0"/>
          <w:marTop w:val="0"/>
          <w:marBottom w:val="0"/>
          <w:divBdr>
            <w:top w:val="none" w:sz="0" w:space="0" w:color="auto"/>
            <w:left w:val="none" w:sz="0" w:space="0" w:color="auto"/>
            <w:bottom w:val="none" w:sz="0" w:space="0" w:color="auto"/>
            <w:right w:val="none" w:sz="0" w:space="0" w:color="auto"/>
          </w:divBdr>
        </w:div>
        <w:div w:id="1402677833">
          <w:marLeft w:val="480"/>
          <w:marRight w:val="0"/>
          <w:marTop w:val="0"/>
          <w:marBottom w:val="0"/>
          <w:divBdr>
            <w:top w:val="none" w:sz="0" w:space="0" w:color="auto"/>
            <w:left w:val="none" w:sz="0" w:space="0" w:color="auto"/>
            <w:bottom w:val="none" w:sz="0" w:space="0" w:color="auto"/>
            <w:right w:val="none" w:sz="0" w:space="0" w:color="auto"/>
          </w:divBdr>
        </w:div>
      </w:divsChild>
    </w:div>
    <w:div w:id="941104455">
      <w:bodyDiv w:val="1"/>
      <w:marLeft w:val="0"/>
      <w:marRight w:val="0"/>
      <w:marTop w:val="0"/>
      <w:marBottom w:val="0"/>
      <w:divBdr>
        <w:top w:val="none" w:sz="0" w:space="0" w:color="auto"/>
        <w:left w:val="none" w:sz="0" w:space="0" w:color="auto"/>
        <w:bottom w:val="none" w:sz="0" w:space="0" w:color="auto"/>
        <w:right w:val="none" w:sz="0" w:space="0" w:color="auto"/>
      </w:divBdr>
    </w:div>
    <w:div w:id="961768188">
      <w:bodyDiv w:val="1"/>
      <w:marLeft w:val="0"/>
      <w:marRight w:val="0"/>
      <w:marTop w:val="0"/>
      <w:marBottom w:val="0"/>
      <w:divBdr>
        <w:top w:val="none" w:sz="0" w:space="0" w:color="auto"/>
        <w:left w:val="none" w:sz="0" w:space="0" w:color="auto"/>
        <w:bottom w:val="none" w:sz="0" w:space="0" w:color="auto"/>
        <w:right w:val="none" w:sz="0" w:space="0" w:color="auto"/>
      </w:divBdr>
    </w:div>
    <w:div w:id="964191738">
      <w:bodyDiv w:val="1"/>
      <w:marLeft w:val="0"/>
      <w:marRight w:val="0"/>
      <w:marTop w:val="0"/>
      <w:marBottom w:val="0"/>
      <w:divBdr>
        <w:top w:val="none" w:sz="0" w:space="0" w:color="auto"/>
        <w:left w:val="none" w:sz="0" w:space="0" w:color="auto"/>
        <w:bottom w:val="none" w:sz="0" w:space="0" w:color="auto"/>
        <w:right w:val="none" w:sz="0" w:space="0" w:color="auto"/>
      </w:divBdr>
    </w:div>
    <w:div w:id="967129720">
      <w:bodyDiv w:val="1"/>
      <w:marLeft w:val="0"/>
      <w:marRight w:val="0"/>
      <w:marTop w:val="0"/>
      <w:marBottom w:val="0"/>
      <w:divBdr>
        <w:top w:val="none" w:sz="0" w:space="0" w:color="auto"/>
        <w:left w:val="none" w:sz="0" w:space="0" w:color="auto"/>
        <w:bottom w:val="none" w:sz="0" w:space="0" w:color="auto"/>
        <w:right w:val="none" w:sz="0" w:space="0" w:color="auto"/>
      </w:divBdr>
      <w:divsChild>
        <w:div w:id="1506283700">
          <w:marLeft w:val="480"/>
          <w:marRight w:val="0"/>
          <w:marTop w:val="0"/>
          <w:marBottom w:val="0"/>
          <w:divBdr>
            <w:top w:val="none" w:sz="0" w:space="0" w:color="auto"/>
            <w:left w:val="none" w:sz="0" w:space="0" w:color="auto"/>
            <w:bottom w:val="none" w:sz="0" w:space="0" w:color="auto"/>
            <w:right w:val="none" w:sz="0" w:space="0" w:color="auto"/>
          </w:divBdr>
        </w:div>
        <w:div w:id="1549342551">
          <w:marLeft w:val="480"/>
          <w:marRight w:val="0"/>
          <w:marTop w:val="0"/>
          <w:marBottom w:val="0"/>
          <w:divBdr>
            <w:top w:val="none" w:sz="0" w:space="0" w:color="auto"/>
            <w:left w:val="none" w:sz="0" w:space="0" w:color="auto"/>
            <w:bottom w:val="none" w:sz="0" w:space="0" w:color="auto"/>
            <w:right w:val="none" w:sz="0" w:space="0" w:color="auto"/>
          </w:divBdr>
        </w:div>
        <w:div w:id="2072540795">
          <w:marLeft w:val="480"/>
          <w:marRight w:val="0"/>
          <w:marTop w:val="0"/>
          <w:marBottom w:val="0"/>
          <w:divBdr>
            <w:top w:val="none" w:sz="0" w:space="0" w:color="auto"/>
            <w:left w:val="none" w:sz="0" w:space="0" w:color="auto"/>
            <w:bottom w:val="none" w:sz="0" w:space="0" w:color="auto"/>
            <w:right w:val="none" w:sz="0" w:space="0" w:color="auto"/>
          </w:divBdr>
        </w:div>
        <w:div w:id="1909919206">
          <w:marLeft w:val="480"/>
          <w:marRight w:val="0"/>
          <w:marTop w:val="0"/>
          <w:marBottom w:val="0"/>
          <w:divBdr>
            <w:top w:val="none" w:sz="0" w:space="0" w:color="auto"/>
            <w:left w:val="none" w:sz="0" w:space="0" w:color="auto"/>
            <w:bottom w:val="none" w:sz="0" w:space="0" w:color="auto"/>
            <w:right w:val="none" w:sz="0" w:space="0" w:color="auto"/>
          </w:divBdr>
        </w:div>
        <w:div w:id="885720824">
          <w:marLeft w:val="480"/>
          <w:marRight w:val="0"/>
          <w:marTop w:val="0"/>
          <w:marBottom w:val="0"/>
          <w:divBdr>
            <w:top w:val="none" w:sz="0" w:space="0" w:color="auto"/>
            <w:left w:val="none" w:sz="0" w:space="0" w:color="auto"/>
            <w:bottom w:val="none" w:sz="0" w:space="0" w:color="auto"/>
            <w:right w:val="none" w:sz="0" w:space="0" w:color="auto"/>
          </w:divBdr>
        </w:div>
        <w:div w:id="1389955343">
          <w:marLeft w:val="480"/>
          <w:marRight w:val="0"/>
          <w:marTop w:val="0"/>
          <w:marBottom w:val="0"/>
          <w:divBdr>
            <w:top w:val="none" w:sz="0" w:space="0" w:color="auto"/>
            <w:left w:val="none" w:sz="0" w:space="0" w:color="auto"/>
            <w:bottom w:val="none" w:sz="0" w:space="0" w:color="auto"/>
            <w:right w:val="none" w:sz="0" w:space="0" w:color="auto"/>
          </w:divBdr>
        </w:div>
        <w:div w:id="199978056">
          <w:marLeft w:val="480"/>
          <w:marRight w:val="0"/>
          <w:marTop w:val="0"/>
          <w:marBottom w:val="0"/>
          <w:divBdr>
            <w:top w:val="none" w:sz="0" w:space="0" w:color="auto"/>
            <w:left w:val="none" w:sz="0" w:space="0" w:color="auto"/>
            <w:bottom w:val="none" w:sz="0" w:space="0" w:color="auto"/>
            <w:right w:val="none" w:sz="0" w:space="0" w:color="auto"/>
          </w:divBdr>
        </w:div>
        <w:div w:id="762342514">
          <w:marLeft w:val="480"/>
          <w:marRight w:val="0"/>
          <w:marTop w:val="0"/>
          <w:marBottom w:val="0"/>
          <w:divBdr>
            <w:top w:val="none" w:sz="0" w:space="0" w:color="auto"/>
            <w:left w:val="none" w:sz="0" w:space="0" w:color="auto"/>
            <w:bottom w:val="none" w:sz="0" w:space="0" w:color="auto"/>
            <w:right w:val="none" w:sz="0" w:space="0" w:color="auto"/>
          </w:divBdr>
        </w:div>
        <w:div w:id="74714151">
          <w:marLeft w:val="480"/>
          <w:marRight w:val="0"/>
          <w:marTop w:val="0"/>
          <w:marBottom w:val="0"/>
          <w:divBdr>
            <w:top w:val="none" w:sz="0" w:space="0" w:color="auto"/>
            <w:left w:val="none" w:sz="0" w:space="0" w:color="auto"/>
            <w:bottom w:val="none" w:sz="0" w:space="0" w:color="auto"/>
            <w:right w:val="none" w:sz="0" w:space="0" w:color="auto"/>
          </w:divBdr>
        </w:div>
      </w:divsChild>
    </w:div>
    <w:div w:id="977027570">
      <w:bodyDiv w:val="1"/>
      <w:marLeft w:val="0"/>
      <w:marRight w:val="0"/>
      <w:marTop w:val="0"/>
      <w:marBottom w:val="0"/>
      <w:divBdr>
        <w:top w:val="none" w:sz="0" w:space="0" w:color="auto"/>
        <w:left w:val="none" w:sz="0" w:space="0" w:color="auto"/>
        <w:bottom w:val="none" w:sz="0" w:space="0" w:color="auto"/>
        <w:right w:val="none" w:sz="0" w:space="0" w:color="auto"/>
      </w:divBdr>
    </w:div>
    <w:div w:id="985859532">
      <w:bodyDiv w:val="1"/>
      <w:marLeft w:val="0"/>
      <w:marRight w:val="0"/>
      <w:marTop w:val="0"/>
      <w:marBottom w:val="0"/>
      <w:divBdr>
        <w:top w:val="none" w:sz="0" w:space="0" w:color="auto"/>
        <w:left w:val="none" w:sz="0" w:space="0" w:color="auto"/>
        <w:bottom w:val="none" w:sz="0" w:space="0" w:color="auto"/>
        <w:right w:val="none" w:sz="0" w:space="0" w:color="auto"/>
      </w:divBdr>
    </w:div>
    <w:div w:id="1000891914">
      <w:bodyDiv w:val="1"/>
      <w:marLeft w:val="0"/>
      <w:marRight w:val="0"/>
      <w:marTop w:val="0"/>
      <w:marBottom w:val="0"/>
      <w:divBdr>
        <w:top w:val="none" w:sz="0" w:space="0" w:color="auto"/>
        <w:left w:val="none" w:sz="0" w:space="0" w:color="auto"/>
        <w:bottom w:val="none" w:sz="0" w:space="0" w:color="auto"/>
        <w:right w:val="none" w:sz="0" w:space="0" w:color="auto"/>
      </w:divBdr>
    </w:div>
    <w:div w:id="1004935513">
      <w:bodyDiv w:val="1"/>
      <w:marLeft w:val="0"/>
      <w:marRight w:val="0"/>
      <w:marTop w:val="0"/>
      <w:marBottom w:val="0"/>
      <w:divBdr>
        <w:top w:val="none" w:sz="0" w:space="0" w:color="auto"/>
        <w:left w:val="none" w:sz="0" w:space="0" w:color="auto"/>
        <w:bottom w:val="none" w:sz="0" w:space="0" w:color="auto"/>
        <w:right w:val="none" w:sz="0" w:space="0" w:color="auto"/>
      </w:divBdr>
    </w:div>
    <w:div w:id="1005396555">
      <w:bodyDiv w:val="1"/>
      <w:marLeft w:val="0"/>
      <w:marRight w:val="0"/>
      <w:marTop w:val="0"/>
      <w:marBottom w:val="0"/>
      <w:divBdr>
        <w:top w:val="none" w:sz="0" w:space="0" w:color="auto"/>
        <w:left w:val="none" w:sz="0" w:space="0" w:color="auto"/>
        <w:bottom w:val="none" w:sz="0" w:space="0" w:color="auto"/>
        <w:right w:val="none" w:sz="0" w:space="0" w:color="auto"/>
      </w:divBdr>
    </w:div>
    <w:div w:id="1009984216">
      <w:bodyDiv w:val="1"/>
      <w:marLeft w:val="0"/>
      <w:marRight w:val="0"/>
      <w:marTop w:val="0"/>
      <w:marBottom w:val="0"/>
      <w:divBdr>
        <w:top w:val="none" w:sz="0" w:space="0" w:color="auto"/>
        <w:left w:val="none" w:sz="0" w:space="0" w:color="auto"/>
        <w:bottom w:val="none" w:sz="0" w:space="0" w:color="auto"/>
        <w:right w:val="none" w:sz="0" w:space="0" w:color="auto"/>
      </w:divBdr>
      <w:divsChild>
        <w:div w:id="2104910453">
          <w:marLeft w:val="480"/>
          <w:marRight w:val="0"/>
          <w:marTop w:val="0"/>
          <w:marBottom w:val="0"/>
          <w:divBdr>
            <w:top w:val="none" w:sz="0" w:space="0" w:color="auto"/>
            <w:left w:val="none" w:sz="0" w:space="0" w:color="auto"/>
            <w:bottom w:val="none" w:sz="0" w:space="0" w:color="auto"/>
            <w:right w:val="none" w:sz="0" w:space="0" w:color="auto"/>
          </w:divBdr>
        </w:div>
        <w:div w:id="1422330983">
          <w:marLeft w:val="480"/>
          <w:marRight w:val="0"/>
          <w:marTop w:val="0"/>
          <w:marBottom w:val="0"/>
          <w:divBdr>
            <w:top w:val="none" w:sz="0" w:space="0" w:color="auto"/>
            <w:left w:val="none" w:sz="0" w:space="0" w:color="auto"/>
            <w:bottom w:val="none" w:sz="0" w:space="0" w:color="auto"/>
            <w:right w:val="none" w:sz="0" w:space="0" w:color="auto"/>
          </w:divBdr>
        </w:div>
        <w:div w:id="1302928525">
          <w:marLeft w:val="480"/>
          <w:marRight w:val="0"/>
          <w:marTop w:val="0"/>
          <w:marBottom w:val="0"/>
          <w:divBdr>
            <w:top w:val="none" w:sz="0" w:space="0" w:color="auto"/>
            <w:left w:val="none" w:sz="0" w:space="0" w:color="auto"/>
            <w:bottom w:val="none" w:sz="0" w:space="0" w:color="auto"/>
            <w:right w:val="none" w:sz="0" w:space="0" w:color="auto"/>
          </w:divBdr>
        </w:div>
        <w:div w:id="1601258964">
          <w:marLeft w:val="480"/>
          <w:marRight w:val="0"/>
          <w:marTop w:val="0"/>
          <w:marBottom w:val="0"/>
          <w:divBdr>
            <w:top w:val="none" w:sz="0" w:space="0" w:color="auto"/>
            <w:left w:val="none" w:sz="0" w:space="0" w:color="auto"/>
            <w:bottom w:val="none" w:sz="0" w:space="0" w:color="auto"/>
            <w:right w:val="none" w:sz="0" w:space="0" w:color="auto"/>
          </w:divBdr>
        </w:div>
        <w:div w:id="1920097901">
          <w:marLeft w:val="480"/>
          <w:marRight w:val="0"/>
          <w:marTop w:val="0"/>
          <w:marBottom w:val="0"/>
          <w:divBdr>
            <w:top w:val="none" w:sz="0" w:space="0" w:color="auto"/>
            <w:left w:val="none" w:sz="0" w:space="0" w:color="auto"/>
            <w:bottom w:val="none" w:sz="0" w:space="0" w:color="auto"/>
            <w:right w:val="none" w:sz="0" w:space="0" w:color="auto"/>
          </w:divBdr>
        </w:div>
        <w:div w:id="720324879">
          <w:marLeft w:val="480"/>
          <w:marRight w:val="0"/>
          <w:marTop w:val="0"/>
          <w:marBottom w:val="0"/>
          <w:divBdr>
            <w:top w:val="none" w:sz="0" w:space="0" w:color="auto"/>
            <w:left w:val="none" w:sz="0" w:space="0" w:color="auto"/>
            <w:bottom w:val="none" w:sz="0" w:space="0" w:color="auto"/>
            <w:right w:val="none" w:sz="0" w:space="0" w:color="auto"/>
          </w:divBdr>
        </w:div>
        <w:div w:id="1792747808">
          <w:marLeft w:val="480"/>
          <w:marRight w:val="0"/>
          <w:marTop w:val="0"/>
          <w:marBottom w:val="0"/>
          <w:divBdr>
            <w:top w:val="none" w:sz="0" w:space="0" w:color="auto"/>
            <w:left w:val="none" w:sz="0" w:space="0" w:color="auto"/>
            <w:bottom w:val="none" w:sz="0" w:space="0" w:color="auto"/>
            <w:right w:val="none" w:sz="0" w:space="0" w:color="auto"/>
          </w:divBdr>
        </w:div>
        <w:div w:id="1438061501">
          <w:marLeft w:val="480"/>
          <w:marRight w:val="0"/>
          <w:marTop w:val="0"/>
          <w:marBottom w:val="0"/>
          <w:divBdr>
            <w:top w:val="none" w:sz="0" w:space="0" w:color="auto"/>
            <w:left w:val="none" w:sz="0" w:space="0" w:color="auto"/>
            <w:bottom w:val="none" w:sz="0" w:space="0" w:color="auto"/>
            <w:right w:val="none" w:sz="0" w:space="0" w:color="auto"/>
          </w:divBdr>
        </w:div>
      </w:divsChild>
    </w:div>
    <w:div w:id="1010260597">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sChild>
        <w:div w:id="86779842">
          <w:marLeft w:val="480"/>
          <w:marRight w:val="0"/>
          <w:marTop w:val="0"/>
          <w:marBottom w:val="0"/>
          <w:divBdr>
            <w:top w:val="none" w:sz="0" w:space="0" w:color="auto"/>
            <w:left w:val="none" w:sz="0" w:space="0" w:color="auto"/>
            <w:bottom w:val="none" w:sz="0" w:space="0" w:color="auto"/>
            <w:right w:val="none" w:sz="0" w:space="0" w:color="auto"/>
          </w:divBdr>
        </w:div>
        <w:div w:id="1204947448">
          <w:marLeft w:val="480"/>
          <w:marRight w:val="0"/>
          <w:marTop w:val="0"/>
          <w:marBottom w:val="0"/>
          <w:divBdr>
            <w:top w:val="none" w:sz="0" w:space="0" w:color="auto"/>
            <w:left w:val="none" w:sz="0" w:space="0" w:color="auto"/>
            <w:bottom w:val="none" w:sz="0" w:space="0" w:color="auto"/>
            <w:right w:val="none" w:sz="0" w:space="0" w:color="auto"/>
          </w:divBdr>
        </w:div>
        <w:div w:id="1903759424">
          <w:marLeft w:val="480"/>
          <w:marRight w:val="0"/>
          <w:marTop w:val="0"/>
          <w:marBottom w:val="0"/>
          <w:divBdr>
            <w:top w:val="none" w:sz="0" w:space="0" w:color="auto"/>
            <w:left w:val="none" w:sz="0" w:space="0" w:color="auto"/>
            <w:bottom w:val="none" w:sz="0" w:space="0" w:color="auto"/>
            <w:right w:val="none" w:sz="0" w:space="0" w:color="auto"/>
          </w:divBdr>
        </w:div>
        <w:div w:id="1680236306">
          <w:marLeft w:val="480"/>
          <w:marRight w:val="0"/>
          <w:marTop w:val="0"/>
          <w:marBottom w:val="0"/>
          <w:divBdr>
            <w:top w:val="none" w:sz="0" w:space="0" w:color="auto"/>
            <w:left w:val="none" w:sz="0" w:space="0" w:color="auto"/>
            <w:bottom w:val="none" w:sz="0" w:space="0" w:color="auto"/>
            <w:right w:val="none" w:sz="0" w:space="0" w:color="auto"/>
          </w:divBdr>
        </w:div>
        <w:div w:id="1205093913">
          <w:marLeft w:val="480"/>
          <w:marRight w:val="0"/>
          <w:marTop w:val="0"/>
          <w:marBottom w:val="0"/>
          <w:divBdr>
            <w:top w:val="none" w:sz="0" w:space="0" w:color="auto"/>
            <w:left w:val="none" w:sz="0" w:space="0" w:color="auto"/>
            <w:bottom w:val="none" w:sz="0" w:space="0" w:color="auto"/>
            <w:right w:val="none" w:sz="0" w:space="0" w:color="auto"/>
          </w:divBdr>
        </w:div>
        <w:div w:id="923298385">
          <w:marLeft w:val="480"/>
          <w:marRight w:val="0"/>
          <w:marTop w:val="0"/>
          <w:marBottom w:val="0"/>
          <w:divBdr>
            <w:top w:val="none" w:sz="0" w:space="0" w:color="auto"/>
            <w:left w:val="none" w:sz="0" w:space="0" w:color="auto"/>
            <w:bottom w:val="none" w:sz="0" w:space="0" w:color="auto"/>
            <w:right w:val="none" w:sz="0" w:space="0" w:color="auto"/>
          </w:divBdr>
        </w:div>
        <w:div w:id="1094278598">
          <w:marLeft w:val="480"/>
          <w:marRight w:val="0"/>
          <w:marTop w:val="0"/>
          <w:marBottom w:val="0"/>
          <w:divBdr>
            <w:top w:val="none" w:sz="0" w:space="0" w:color="auto"/>
            <w:left w:val="none" w:sz="0" w:space="0" w:color="auto"/>
            <w:bottom w:val="none" w:sz="0" w:space="0" w:color="auto"/>
            <w:right w:val="none" w:sz="0" w:space="0" w:color="auto"/>
          </w:divBdr>
        </w:div>
        <w:div w:id="256715914">
          <w:marLeft w:val="480"/>
          <w:marRight w:val="0"/>
          <w:marTop w:val="0"/>
          <w:marBottom w:val="0"/>
          <w:divBdr>
            <w:top w:val="none" w:sz="0" w:space="0" w:color="auto"/>
            <w:left w:val="none" w:sz="0" w:space="0" w:color="auto"/>
            <w:bottom w:val="none" w:sz="0" w:space="0" w:color="auto"/>
            <w:right w:val="none" w:sz="0" w:space="0" w:color="auto"/>
          </w:divBdr>
        </w:div>
        <w:div w:id="1169060012">
          <w:marLeft w:val="480"/>
          <w:marRight w:val="0"/>
          <w:marTop w:val="0"/>
          <w:marBottom w:val="0"/>
          <w:divBdr>
            <w:top w:val="none" w:sz="0" w:space="0" w:color="auto"/>
            <w:left w:val="none" w:sz="0" w:space="0" w:color="auto"/>
            <w:bottom w:val="none" w:sz="0" w:space="0" w:color="auto"/>
            <w:right w:val="none" w:sz="0" w:space="0" w:color="auto"/>
          </w:divBdr>
        </w:div>
        <w:div w:id="254561179">
          <w:marLeft w:val="480"/>
          <w:marRight w:val="0"/>
          <w:marTop w:val="0"/>
          <w:marBottom w:val="0"/>
          <w:divBdr>
            <w:top w:val="none" w:sz="0" w:space="0" w:color="auto"/>
            <w:left w:val="none" w:sz="0" w:space="0" w:color="auto"/>
            <w:bottom w:val="none" w:sz="0" w:space="0" w:color="auto"/>
            <w:right w:val="none" w:sz="0" w:space="0" w:color="auto"/>
          </w:divBdr>
        </w:div>
        <w:div w:id="116338857">
          <w:marLeft w:val="480"/>
          <w:marRight w:val="0"/>
          <w:marTop w:val="0"/>
          <w:marBottom w:val="0"/>
          <w:divBdr>
            <w:top w:val="none" w:sz="0" w:space="0" w:color="auto"/>
            <w:left w:val="none" w:sz="0" w:space="0" w:color="auto"/>
            <w:bottom w:val="none" w:sz="0" w:space="0" w:color="auto"/>
            <w:right w:val="none" w:sz="0" w:space="0" w:color="auto"/>
          </w:divBdr>
        </w:div>
        <w:div w:id="1236093181">
          <w:marLeft w:val="480"/>
          <w:marRight w:val="0"/>
          <w:marTop w:val="0"/>
          <w:marBottom w:val="0"/>
          <w:divBdr>
            <w:top w:val="none" w:sz="0" w:space="0" w:color="auto"/>
            <w:left w:val="none" w:sz="0" w:space="0" w:color="auto"/>
            <w:bottom w:val="none" w:sz="0" w:space="0" w:color="auto"/>
            <w:right w:val="none" w:sz="0" w:space="0" w:color="auto"/>
          </w:divBdr>
        </w:div>
      </w:divsChild>
    </w:div>
    <w:div w:id="1017928789">
      <w:bodyDiv w:val="1"/>
      <w:marLeft w:val="0"/>
      <w:marRight w:val="0"/>
      <w:marTop w:val="0"/>
      <w:marBottom w:val="0"/>
      <w:divBdr>
        <w:top w:val="none" w:sz="0" w:space="0" w:color="auto"/>
        <w:left w:val="none" w:sz="0" w:space="0" w:color="auto"/>
        <w:bottom w:val="none" w:sz="0" w:space="0" w:color="auto"/>
        <w:right w:val="none" w:sz="0" w:space="0" w:color="auto"/>
      </w:divBdr>
    </w:div>
    <w:div w:id="1021466764">
      <w:bodyDiv w:val="1"/>
      <w:marLeft w:val="0"/>
      <w:marRight w:val="0"/>
      <w:marTop w:val="0"/>
      <w:marBottom w:val="0"/>
      <w:divBdr>
        <w:top w:val="none" w:sz="0" w:space="0" w:color="auto"/>
        <w:left w:val="none" w:sz="0" w:space="0" w:color="auto"/>
        <w:bottom w:val="none" w:sz="0" w:space="0" w:color="auto"/>
        <w:right w:val="none" w:sz="0" w:space="0" w:color="auto"/>
      </w:divBdr>
    </w:div>
    <w:div w:id="1024138960">
      <w:bodyDiv w:val="1"/>
      <w:marLeft w:val="0"/>
      <w:marRight w:val="0"/>
      <w:marTop w:val="0"/>
      <w:marBottom w:val="0"/>
      <w:divBdr>
        <w:top w:val="none" w:sz="0" w:space="0" w:color="auto"/>
        <w:left w:val="none" w:sz="0" w:space="0" w:color="auto"/>
        <w:bottom w:val="none" w:sz="0" w:space="0" w:color="auto"/>
        <w:right w:val="none" w:sz="0" w:space="0" w:color="auto"/>
      </w:divBdr>
      <w:divsChild>
        <w:div w:id="1309021004">
          <w:marLeft w:val="480"/>
          <w:marRight w:val="0"/>
          <w:marTop w:val="0"/>
          <w:marBottom w:val="0"/>
          <w:divBdr>
            <w:top w:val="none" w:sz="0" w:space="0" w:color="auto"/>
            <w:left w:val="none" w:sz="0" w:space="0" w:color="auto"/>
            <w:bottom w:val="none" w:sz="0" w:space="0" w:color="auto"/>
            <w:right w:val="none" w:sz="0" w:space="0" w:color="auto"/>
          </w:divBdr>
        </w:div>
        <w:div w:id="1437864019">
          <w:marLeft w:val="480"/>
          <w:marRight w:val="0"/>
          <w:marTop w:val="0"/>
          <w:marBottom w:val="0"/>
          <w:divBdr>
            <w:top w:val="none" w:sz="0" w:space="0" w:color="auto"/>
            <w:left w:val="none" w:sz="0" w:space="0" w:color="auto"/>
            <w:bottom w:val="none" w:sz="0" w:space="0" w:color="auto"/>
            <w:right w:val="none" w:sz="0" w:space="0" w:color="auto"/>
          </w:divBdr>
        </w:div>
        <w:div w:id="1349411425">
          <w:marLeft w:val="480"/>
          <w:marRight w:val="0"/>
          <w:marTop w:val="0"/>
          <w:marBottom w:val="0"/>
          <w:divBdr>
            <w:top w:val="none" w:sz="0" w:space="0" w:color="auto"/>
            <w:left w:val="none" w:sz="0" w:space="0" w:color="auto"/>
            <w:bottom w:val="none" w:sz="0" w:space="0" w:color="auto"/>
            <w:right w:val="none" w:sz="0" w:space="0" w:color="auto"/>
          </w:divBdr>
        </w:div>
        <w:div w:id="1438794616">
          <w:marLeft w:val="480"/>
          <w:marRight w:val="0"/>
          <w:marTop w:val="0"/>
          <w:marBottom w:val="0"/>
          <w:divBdr>
            <w:top w:val="none" w:sz="0" w:space="0" w:color="auto"/>
            <w:left w:val="none" w:sz="0" w:space="0" w:color="auto"/>
            <w:bottom w:val="none" w:sz="0" w:space="0" w:color="auto"/>
            <w:right w:val="none" w:sz="0" w:space="0" w:color="auto"/>
          </w:divBdr>
        </w:div>
        <w:div w:id="1566720234">
          <w:marLeft w:val="480"/>
          <w:marRight w:val="0"/>
          <w:marTop w:val="0"/>
          <w:marBottom w:val="0"/>
          <w:divBdr>
            <w:top w:val="none" w:sz="0" w:space="0" w:color="auto"/>
            <w:left w:val="none" w:sz="0" w:space="0" w:color="auto"/>
            <w:bottom w:val="none" w:sz="0" w:space="0" w:color="auto"/>
            <w:right w:val="none" w:sz="0" w:space="0" w:color="auto"/>
          </w:divBdr>
        </w:div>
        <w:div w:id="1664889460">
          <w:marLeft w:val="480"/>
          <w:marRight w:val="0"/>
          <w:marTop w:val="0"/>
          <w:marBottom w:val="0"/>
          <w:divBdr>
            <w:top w:val="none" w:sz="0" w:space="0" w:color="auto"/>
            <w:left w:val="none" w:sz="0" w:space="0" w:color="auto"/>
            <w:bottom w:val="none" w:sz="0" w:space="0" w:color="auto"/>
            <w:right w:val="none" w:sz="0" w:space="0" w:color="auto"/>
          </w:divBdr>
        </w:div>
        <w:div w:id="467279874">
          <w:marLeft w:val="480"/>
          <w:marRight w:val="0"/>
          <w:marTop w:val="0"/>
          <w:marBottom w:val="0"/>
          <w:divBdr>
            <w:top w:val="none" w:sz="0" w:space="0" w:color="auto"/>
            <w:left w:val="none" w:sz="0" w:space="0" w:color="auto"/>
            <w:bottom w:val="none" w:sz="0" w:space="0" w:color="auto"/>
            <w:right w:val="none" w:sz="0" w:space="0" w:color="auto"/>
          </w:divBdr>
        </w:div>
        <w:div w:id="174273717">
          <w:marLeft w:val="480"/>
          <w:marRight w:val="0"/>
          <w:marTop w:val="0"/>
          <w:marBottom w:val="0"/>
          <w:divBdr>
            <w:top w:val="none" w:sz="0" w:space="0" w:color="auto"/>
            <w:left w:val="none" w:sz="0" w:space="0" w:color="auto"/>
            <w:bottom w:val="none" w:sz="0" w:space="0" w:color="auto"/>
            <w:right w:val="none" w:sz="0" w:space="0" w:color="auto"/>
          </w:divBdr>
        </w:div>
        <w:div w:id="682319459">
          <w:marLeft w:val="480"/>
          <w:marRight w:val="0"/>
          <w:marTop w:val="0"/>
          <w:marBottom w:val="0"/>
          <w:divBdr>
            <w:top w:val="none" w:sz="0" w:space="0" w:color="auto"/>
            <w:left w:val="none" w:sz="0" w:space="0" w:color="auto"/>
            <w:bottom w:val="none" w:sz="0" w:space="0" w:color="auto"/>
            <w:right w:val="none" w:sz="0" w:space="0" w:color="auto"/>
          </w:divBdr>
        </w:div>
        <w:div w:id="466776370">
          <w:marLeft w:val="480"/>
          <w:marRight w:val="0"/>
          <w:marTop w:val="0"/>
          <w:marBottom w:val="0"/>
          <w:divBdr>
            <w:top w:val="none" w:sz="0" w:space="0" w:color="auto"/>
            <w:left w:val="none" w:sz="0" w:space="0" w:color="auto"/>
            <w:bottom w:val="none" w:sz="0" w:space="0" w:color="auto"/>
            <w:right w:val="none" w:sz="0" w:space="0" w:color="auto"/>
          </w:divBdr>
        </w:div>
      </w:divsChild>
    </w:div>
    <w:div w:id="1028792778">
      <w:bodyDiv w:val="1"/>
      <w:marLeft w:val="0"/>
      <w:marRight w:val="0"/>
      <w:marTop w:val="0"/>
      <w:marBottom w:val="0"/>
      <w:divBdr>
        <w:top w:val="none" w:sz="0" w:space="0" w:color="auto"/>
        <w:left w:val="none" w:sz="0" w:space="0" w:color="auto"/>
        <w:bottom w:val="none" w:sz="0" w:space="0" w:color="auto"/>
        <w:right w:val="none" w:sz="0" w:space="0" w:color="auto"/>
      </w:divBdr>
    </w:div>
    <w:div w:id="1030108294">
      <w:bodyDiv w:val="1"/>
      <w:marLeft w:val="0"/>
      <w:marRight w:val="0"/>
      <w:marTop w:val="0"/>
      <w:marBottom w:val="0"/>
      <w:divBdr>
        <w:top w:val="none" w:sz="0" w:space="0" w:color="auto"/>
        <w:left w:val="none" w:sz="0" w:space="0" w:color="auto"/>
        <w:bottom w:val="none" w:sz="0" w:space="0" w:color="auto"/>
        <w:right w:val="none" w:sz="0" w:space="0" w:color="auto"/>
      </w:divBdr>
    </w:div>
    <w:div w:id="1031300749">
      <w:bodyDiv w:val="1"/>
      <w:marLeft w:val="0"/>
      <w:marRight w:val="0"/>
      <w:marTop w:val="0"/>
      <w:marBottom w:val="0"/>
      <w:divBdr>
        <w:top w:val="none" w:sz="0" w:space="0" w:color="auto"/>
        <w:left w:val="none" w:sz="0" w:space="0" w:color="auto"/>
        <w:bottom w:val="none" w:sz="0" w:space="0" w:color="auto"/>
        <w:right w:val="none" w:sz="0" w:space="0" w:color="auto"/>
      </w:divBdr>
      <w:divsChild>
        <w:div w:id="1583644047">
          <w:marLeft w:val="480"/>
          <w:marRight w:val="0"/>
          <w:marTop w:val="0"/>
          <w:marBottom w:val="0"/>
          <w:divBdr>
            <w:top w:val="none" w:sz="0" w:space="0" w:color="auto"/>
            <w:left w:val="none" w:sz="0" w:space="0" w:color="auto"/>
            <w:bottom w:val="none" w:sz="0" w:space="0" w:color="auto"/>
            <w:right w:val="none" w:sz="0" w:space="0" w:color="auto"/>
          </w:divBdr>
        </w:div>
        <w:div w:id="162556159">
          <w:marLeft w:val="480"/>
          <w:marRight w:val="0"/>
          <w:marTop w:val="0"/>
          <w:marBottom w:val="0"/>
          <w:divBdr>
            <w:top w:val="none" w:sz="0" w:space="0" w:color="auto"/>
            <w:left w:val="none" w:sz="0" w:space="0" w:color="auto"/>
            <w:bottom w:val="none" w:sz="0" w:space="0" w:color="auto"/>
            <w:right w:val="none" w:sz="0" w:space="0" w:color="auto"/>
          </w:divBdr>
        </w:div>
        <w:div w:id="484057372">
          <w:marLeft w:val="480"/>
          <w:marRight w:val="0"/>
          <w:marTop w:val="0"/>
          <w:marBottom w:val="0"/>
          <w:divBdr>
            <w:top w:val="none" w:sz="0" w:space="0" w:color="auto"/>
            <w:left w:val="none" w:sz="0" w:space="0" w:color="auto"/>
            <w:bottom w:val="none" w:sz="0" w:space="0" w:color="auto"/>
            <w:right w:val="none" w:sz="0" w:space="0" w:color="auto"/>
          </w:divBdr>
        </w:div>
        <w:div w:id="809712723">
          <w:marLeft w:val="480"/>
          <w:marRight w:val="0"/>
          <w:marTop w:val="0"/>
          <w:marBottom w:val="0"/>
          <w:divBdr>
            <w:top w:val="none" w:sz="0" w:space="0" w:color="auto"/>
            <w:left w:val="none" w:sz="0" w:space="0" w:color="auto"/>
            <w:bottom w:val="none" w:sz="0" w:space="0" w:color="auto"/>
            <w:right w:val="none" w:sz="0" w:space="0" w:color="auto"/>
          </w:divBdr>
        </w:div>
        <w:div w:id="1753239171">
          <w:marLeft w:val="480"/>
          <w:marRight w:val="0"/>
          <w:marTop w:val="0"/>
          <w:marBottom w:val="0"/>
          <w:divBdr>
            <w:top w:val="none" w:sz="0" w:space="0" w:color="auto"/>
            <w:left w:val="none" w:sz="0" w:space="0" w:color="auto"/>
            <w:bottom w:val="none" w:sz="0" w:space="0" w:color="auto"/>
            <w:right w:val="none" w:sz="0" w:space="0" w:color="auto"/>
          </w:divBdr>
        </w:div>
        <w:div w:id="658853645">
          <w:marLeft w:val="480"/>
          <w:marRight w:val="0"/>
          <w:marTop w:val="0"/>
          <w:marBottom w:val="0"/>
          <w:divBdr>
            <w:top w:val="none" w:sz="0" w:space="0" w:color="auto"/>
            <w:left w:val="none" w:sz="0" w:space="0" w:color="auto"/>
            <w:bottom w:val="none" w:sz="0" w:space="0" w:color="auto"/>
            <w:right w:val="none" w:sz="0" w:space="0" w:color="auto"/>
          </w:divBdr>
        </w:div>
        <w:div w:id="1414863032">
          <w:marLeft w:val="480"/>
          <w:marRight w:val="0"/>
          <w:marTop w:val="0"/>
          <w:marBottom w:val="0"/>
          <w:divBdr>
            <w:top w:val="none" w:sz="0" w:space="0" w:color="auto"/>
            <w:left w:val="none" w:sz="0" w:space="0" w:color="auto"/>
            <w:bottom w:val="none" w:sz="0" w:space="0" w:color="auto"/>
            <w:right w:val="none" w:sz="0" w:space="0" w:color="auto"/>
          </w:divBdr>
        </w:div>
        <w:div w:id="1512795328">
          <w:marLeft w:val="480"/>
          <w:marRight w:val="0"/>
          <w:marTop w:val="0"/>
          <w:marBottom w:val="0"/>
          <w:divBdr>
            <w:top w:val="none" w:sz="0" w:space="0" w:color="auto"/>
            <w:left w:val="none" w:sz="0" w:space="0" w:color="auto"/>
            <w:bottom w:val="none" w:sz="0" w:space="0" w:color="auto"/>
            <w:right w:val="none" w:sz="0" w:space="0" w:color="auto"/>
          </w:divBdr>
        </w:div>
        <w:div w:id="871066601">
          <w:marLeft w:val="480"/>
          <w:marRight w:val="0"/>
          <w:marTop w:val="0"/>
          <w:marBottom w:val="0"/>
          <w:divBdr>
            <w:top w:val="none" w:sz="0" w:space="0" w:color="auto"/>
            <w:left w:val="none" w:sz="0" w:space="0" w:color="auto"/>
            <w:bottom w:val="none" w:sz="0" w:space="0" w:color="auto"/>
            <w:right w:val="none" w:sz="0" w:space="0" w:color="auto"/>
          </w:divBdr>
        </w:div>
        <w:div w:id="2517328">
          <w:marLeft w:val="480"/>
          <w:marRight w:val="0"/>
          <w:marTop w:val="0"/>
          <w:marBottom w:val="0"/>
          <w:divBdr>
            <w:top w:val="none" w:sz="0" w:space="0" w:color="auto"/>
            <w:left w:val="none" w:sz="0" w:space="0" w:color="auto"/>
            <w:bottom w:val="none" w:sz="0" w:space="0" w:color="auto"/>
            <w:right w:val="none" w:sz="0" w:space="0" w:color="auto"/>
          </w:divBdr>
        </w:div>
        <w:div w:id="1130174893">
          <w:marLeft w:val="480"/>
          <w:marRight w:val="0"/>
          <w:marTop w:val="0"/>
          <w:marBottom w:val="0"/>
          <w:divBdr>
            <w:top w:val="none" w:sz="0" w:space="0" w:color="auto"/>
            <w:left w:val="none" w:sz="0" w:space="0" w:color="auto"/>
            <w:bottom w:val="none" w:sz="0" w:space="0" w:color="auto"/>
            <w:right w:val="none" w:sz="0" w:space="0" w:color="auto"/>
          </w:divBdr>
        </w:div>
        <w:div w:id="606622049">
          <w:marLeft w:val="480"/>
          <w:marRight w:val="0"/>
          <w:marTop w:val="0"/>
          <w:marBottom w:val="0"/>
          <w:divBdr>
            <w:top w:val="none" w:sz="0" w:space="0" w:color="auto"/>
            <w:left w:val="none" w:sz="0" w:space="0" w:color="auto"/>
            <w:bottom w:val="none" w:sz="0" w:space="0" w:color="auto"/>
            <w:right w:val="none" w:sz="0" w:space="0" w:color="auto"/>
          </w:divBdr>
        </w:div>
        <w:div w:id="597644905">
          <w:marLeft w:val="480"/>
          <w:marRight w:val="0"/>
          <w:marTop w:val="0"/>
          <w:marBottom w:val="0"/>
          <w:divBdr>
            <w:top w:val="none" w:sz="0" w:space="0" w:color="auto"/>
            <w:left w:val="none" w:sz="0" w:space="0" w:color="auto"/>
            <w:bottom w:val="none" w:sz="0" w:space="0" w:color="auto"/>
            <w:right w:val="none" w:sz="0" w:space="0" w:color="auto"/>
          </w:divBdr>
        </w:div>
        <w:div w:id="648634785">
          <w:marLeft w:val="480"/>
          <w:marRight w:val="0"/>
          <w:marTop w:val="0"/>
          <w:marBottom w:val="0"/>
          <w:divBdr>
            <w:top w:val="none" w:sz="0" w:space="0" w:color="auto"/>
            <w:left w:val="none" w:sz="0" w:space="0" w:color="auto"/>
            <w:bottom w:val="none" w:sz="0" w:space="0" w:color="auto"/>
            <w:right w:val="none" w:sz="0" w:space="0" w:color="auto"/>
          </w:divBdr>
        </w:div>
        <w:div w:id="1951425671">
          <w:marLeft w:val="480"/>
          <w:marRight w:val="0"/>
          <w:marTop w:val="0"/>
          <w:marBottom w:val="0"/>
          <w:divBdr>
            <w:top w:val="none" w:sz="0" w:space="0" w:color="auto"/>
            <w:left w:val="none" w:sz="0" w:space="0" w:color="auto"/>
            <w:bottom w:val="none" w:sz="0" w:space="0" w:color="auto"/>
            <w:right w:val="none" w:sz="0" w:space="0" w:color="auto"/>
          </w:divBdr>
        </w:div>
        <w:div w:id="671765723">
          <w:marLeft w:val="480"/>
          <w:marRight w:val="0"/>
          <w:marTop w:val="0"/>
          <w:marBottom w:val="0"/>
          <w:divBdr>
            <w:top w:val="none" w:sz="0" w:space="0" w:color="auto"/>
            <w:left w:val="none" w:sz="0" w:space="0" w:color="auto"/>
            <w:bottom w:val="none" w:sz="0" w:space="0" w:color="auto"/>
            <w:right w:val="none" w:sz="0" w:space="0" w:color="auto"/>
          </w:divBdr>
        </w:div>
        <w:div w:id="50085398">
          <w:marLeft w:val="480"/>
          <w:marRight w:val="0"/>
          <w:marTop w:val="0"/>
          <w:marBottom w:val="0"/>
          <w:divBdr>
            <w:top w:val="none" w:sz="0" w:space="0" w:color="auto"/>
            <w:left w:val="none" w:sz="0" w:space="0" w:color="auto"/>
            <w:bottom w:val="none" w:sz="0" w:space="0" w:color="auto"/>
            <w:right w:val="none" w:sz="0" w:space="0" w:color="auto"/>
          </w:divBdr>
        </w:div>
        <w:div w:id="1729183119">
          <w:marLeft w:val="480"/>
          <w:marRight w:val="0"/>
          <w:marTop w:val="0"/>
          <w:marBottom w:val="0"/>
          <w:divBdr>
            <w:top w:val="none" w:sz="0" w:space="0" w:color="auto"/>
            <w:left w:val="none" w:sz="0" w:space="0" w:color="auto"/>
            <w:bottom w:val="none" w:sz="0" w:space="0" w:color="auto"/>
            <w:right w:val="none" w:sz="0" w:space="0" w:color="auto"/>
          </w:divBdr>
        </w:div>
        <w:div w:id="1016494915">
          <w:marLeft w:val="480"/>
          <w:marRight w:val="0"/>
          <w:marTop w:val="0"/>
          <w:marBottom w:val="0"/>
          <w:divBdr>
            <w:top w:val="none" w:sz="0" w:space="0" w:color="auto"/>
            <w:left w:val="none" w:sz="0" w:space="0" w:color="auto"/>
            <w:bottom w:val="none" w:sz="0" w:space="0" w:color="auto"/>
            <w:right w:val="none" w:sz="0" w:space="0" w:color="auto"/>
          </w:divBdr>
        </w:div>
        <w:div w:id="1823425314">
          <w:marLeft w:val="480"/>
          <w:marRight w:val="0"/>
          <w:marTop w:val="0"/>
          <w:marBottom w:val="0"/>
          <w:divBdr>
            <w:top w:val="none" w:sz="0" w:space="0" w:color="auto"/>
            <w:left w:val="none" w:sz="0" w:space="0" w:color="auto"/>
            <w:bottom w:val="none" w:sz="0" w:space="0" w:color="auto"/>
            <w:right w:val="none" w:sz="0" w:space="0" w:color="auto"/>
          </w:divBdr>
        </w:div>
        <w:div w:id="14040336">
          <w:marLeft w:val="480"/>
          <w:marRight w:val="0"/>
          <w:marTop w:val="0"/>
          <w:marBottom w:val="0"/>
          <w:divBdr>
            <w:top w:val="none" w:sz="0" w:space="0" w:color="auto"/>
            <w:left w:val="none" w:sz="0" w:space="0" w:color="auto"/>
            <w:bottom w:val="none" w:sz="0" w:space="0" w:color="auto"/>
            <w:right w:val="none" w:sz="0" w:space="0" w:color="auto"/>
          </w:divBdr>
        </w:div>
        <w:div w:id="601571304">
          <w:marLeft w:val="480"/>
          <w:marRight w:val="0"/>
          <w:marTop w:val="0"/>
          <w:marBottom w:val="0"/>
          <w:divBdr>
            <w:top w:val="none" w:sz="0" w:space="0" w:color="auto"/>
            <w:left w:val="none" w:sz="0" w:space="0" w:color="auto"/>
            <w:bottom w:val="none" w:sz="0" w:space="0" w:color="auto"/>
            <w:right w:val="none" w:sz="0" w:space="0" w:color="auto"/>
          </w:divBdr>
        </w:div>
        <w:div w:id="929628652">
          <w:marLeft w:val="480"/>
          <w:marRight w:val="0"/>
          <w:marTop w:val="0"/>
          <w:marBottom w:val="0"/>
          <w:divBdr>
            <w:top w:val="none" w:sz="0" w:space="0" w:color="auto"/>
            <w:left w:val="none" w:sz="0" w:space="0" w:color="auto"/>
            <w:bottom w:val="none" w:sz="0" w:space="0" w:color="auto"/>
            <w:right w:val="none" w:sz="0" w:space="0" w:color="auto"/>
          </w:divBdr>
        </w:div>
        <w:div w:id="939528069">
          <w:marLeft w:val="480"/>
          <w:marRight w:val="0"/>
          <w:marTop w:val="0"/>
          <w:marBottom w:val="0"/>
          <w:divBdr>
            <w:top w:val="none" w:sz="0" w:space="0" w:color="auto"/>
            <w:left w:val="none" w:sz="0" w:space="0" w:color="auto"/>
            <w:bottom w:val="none" w:sz="0" w:space="0" w:color="auto"/>
            <w:right w:val="none" w:sz="0" w:space="0" w:color="auto"/>
          </w:divBdr>
        </w:div>
        <w:div w:id="1874994583">
          <w:marLeft w:val="480"/>
          <w:marRight w:val="0"/>
          <w:marTop w:val="0"/>
          <w:marBottom w:val="0"/>
          <w:divBdr>
            <w:top w:val="none" w:sz="0" w:space="0" w:color="auto"/>
            <w:left w:val="none" w:sz="0" w:space="0" w:color="auto"/>
            <w:bottom w:val="none" w:sz="0" w:space="0" w:color="auto"/>
            <w:right w:val="none" w:sz="0" w:space="0" w:color="auto"/>
          </w:divBdr>
        </w:div>
        <w:div w:id="404767320">
          <w:marLeft w:val="480"/>
          <w:marRight w:val="0"/>
          <w:marTop w:val="0"/>
          <w:marBottom w:val="0"/>
          <w:divBdr>
            <w:top w:val="none" w:sz="0" w:space="0" w:color="auto"/>
            <w:left w:val="none" w:sz="0" w:space="0" w:color="auto"/>
            <w:bottom w:val="none" w:sz="0" w:space="0" w:color="auto"/>
            <w:right w:val="none" w:sz="0" w:space="0" w:color="auto"/>
          </w:divBdr>
        </w:div>
      </w:divsChild>
    </w:div>
    <w:div w:id="1037198262">
      <w:bodyDiv w:val="1"/>
      <w:marLeft w:val="0"/>
      <w:marRight w:val="0"/>
      <w:marTop w:val="0"/>
      <w:marBottom w:val="0"/>
      <w:divBdr>
        <w:top w:val="none" w:sz="0" w:space="0" w:color="auto"/>
        <w:left w:val="none" w:sz="0" w:space="0" w:color="auto"/>
        <w:bottom w:val="none" w:sz="0" w:space="0" w:color="auto"/>
        <w:right w:val="none" w:sz="0" w:space="0" w:color="auto"/>
      </w:divBdr>
    </w:div>
    <w:div w:id="1041170518">
      <w:bodyDiv w:val="1"/>
      <w:marLeft w:val="0"/>
      <w:marRight w:val="0"/>
      <w:marTop w:val="0"/>
      <w:marBottom w:val="0"/>
      <w:divBdr>
        <w:top w:val="none" w:sz="0" w:space="0" w:color="auto"/>
        <w:left w:val="none" w:sz="0" w:space="0" w:color="auto"/>
        <w:bottom w:val="none" w:sz="0" w:space="0" w:color="auto"/>
        <w:right w:val="none" w:sz="0" w:space="0" w:color="auto"/>
      </w:divBdr>
    </w:div>
    <w:div w:id="1042168960">
      <w:bodyDiv w:val="1"/>
      <w:marLeft w:val="0"/>
      <w:marRight w:val="0"/>
      <w:marTop w:val="0"/>
      <w:marBottom w:val="0"/>
      <w:divBdr>
        <w:top w:val="none" w:sz="0" w:space="0" w:color="auto"/>
        <w:left w:val="none" w:sz="0" w:space="0" w:color="auto"/>
        <w:bottom w:val="none" w:sz="0" w:space="0" w:color="auto"/>
        <w:right w:val="none" w:sz="0" w:space="0" w:color="auto"/>
      </w:divBdr>
    </w:div>
    <w:div w:id="1050542476">
      <w:bodyDiv w:val="1"/>
      <w:marLeft w:val="0"/>
      <w:marRight w:val="0"/>
      <w:marTop w:val="0"/>
      <w:marBottom w:val="0"/>
      <w:divBdr>
        <w:top w:val="none" w:sz="0" w:space="0" w:color="auto"/>
        <w:left w:val="none" w:sz="0" w:space="0" w:color="auto"/>
        <w:bottom w:val="none" w:sz="0" w:space="0" w:color="auto"/>
        <w:right w:val="none" w:sz="0" w:space="0" w:color="auto"/>
      </w:divBdr>
    </w:div>
    <w:div w:id="1051031599">
      <w:bodyDiv w:val="1"/>
      <w:marLeft w:val="0"/>
      <w:marRight w:val="0"/>
      <w:marTop w:val="0"/>
      <w:marBottom w:val="0"/>
      <w:divBdr>
        <w:top w:val="none" w:sz="0" w:space="0" w:color="auto"/>
        <w:left w:val="none" w:sz="0" w:space="0" w:color="auto"/>
        <w:bottom w:val="none" w:sz="0" w:space="0" w:color="auto"/>
        <w:right w:val="none" w:sz="0" w:space="0" w:color="auto"/>
      </w:divBdr>
      <w:divsChild>
        <w:div w:id="761074466">
          <w:marLeft w:val="480"/>
          <w:marRight w:val="0"/>
          <w:marTop w:val="0"/>
          <w:marBottom w:val="0"/>
          <w:divBdr>
            <w:top w:val="none" w:sz="0" w:space="0" w:color="auto"/>
            <w:left w:val="none" w:sz="0" w:space="0" w:color="auto"/>
            <w:bottom w:val="none" w:sz="0" w:space="0" w:color="auto"/>
            <w:right w:val="none" w:sz="0" w:space="0" w:color="auto"/>
          </w:divBdr>
        </w:div>
        <w:div w:id="123932389">
          <w:marLeft w:val="480"/>
          <w:marRight w:val="0"/>
          <w:marTop w:val="0"/>
          <w:marBottom w:val="0"/>
          <w:divBdr>
            <w:top w:val="none" w:sz="0" w:space="0" w:color="auto"/>
            <w:left w:val="none" w:sz="0" w:space="0" w:color="auto"/>
            <w:bottom w:val="none" w:sz="0" w:space="0" w:color="auto"/>
            <w:right w:val="none" w:sz="0" w:space="0" w:color="auto"/>
          </w:divBdr>
        </w:div>
        <w:div w:id="1804537662">
          <w:marLeft w:val="480"/>
          <w:marRight w:val="0"/>
          <w:marTop w:val="0"/>
          <w:marBottom w:val="0"/>
          <w:divBdr>
            <w:top w:val="none" w:sz="0" w:space="0" w:color="auto"/>
            <w:left w:val="none" w:sz="0" w:space="0" w:color="auto"/>
            <w:bottom w:val="none" w:sz="0" w:space="0" w:color="auto"/>
            <w:right w:val="none" w:sz="0" w:space="0" w:color="auto"/>
          </w:divBdr>
        </w:div>
        <w:div w:id="1455174710">
          <w:marLeft w:val="480"/>
          <w:marRight w:val="0"/>
          <w:marTop w:val="0"/>
          <w:marBottom w:val="0"/>
          <w:divBdr>
            <w:top w:val="none" w:sz="0" w:space="0" w:color="auto"/>
            <w:left w:val="none" w:sz="0" w:space="0" w:color="auto"/>
            <w:bottom w:val="none" w:sz="0" w:space="0" w:color="auto"/>
            <w:right w:val="none" w:sz="0" w:space="0" w:color="auto"/>
          </w:divBdr>
        </w:div>
        <w:div w:id="25255216">
          <w:marLeft w:val="480"/>
          <w:marRight w:val="0"/>
          <w:marTop w:val="0"/>
          <w:marBottom w:val="0"/>
          <w:divBdr>
            <w:top w:val="none" w:sz="0" w:space="0" w:color="auto"/>
            <w:left w:val="none" w:sz="0" w:space="0" w:color="auto"/>
            <w:bottom w:val="none" w:sz="0" w:space="0" w:color="auto"/>
            <w:right w:val="none" w:sz="0" w:space="0" w:color="auto"/>
          </w:divBdr>
        </w:div>
        <w:div w:id="407726852">
          <w:marLeft w:val="480"/>
          <w:marRight w:val="0"/>
          <w:marTop w:val="0"/>
          <w:marBottom w:val="0"/>
          <w:divBdr>
            <w:top w:val="none" w:sz="0" w:space="0" w:color="auto"/>
            <w:left w:val="none" w:sz="0" w:space="0" w:color="auto"/>
            <w:bottom w:val="none" w:sz="0" w:space="0" w:color="auto"/>
            <w:right w:val="none" w:sz="0" w:space="0" w:color="auto"/>
          </w:divBdr>
        </w:div>
        <w:div w:id="849412170">
          <w:marLeft w:val="480"/>
          <w:marRight w:val="0"/>
          <w:marTop w:val="0"/>
          <w:marBottom w:val="0"/>
          <w:divBdr>
            <w:top w:val="none" w:sz="0" w:space="0" w:color="auto"/>
            <w:left w:val="none" w:sz="0" w:space="0" w:color="auto"/>
            <w:bottom w:val="none" w:sz="0" w:space="0" w:color="auto"/>
            <w:right w:val="none" w:sz="0" w:space="0" w:color="auto"/>
          </w:divBdr>
        </w:div>
        <w:div w:id="390005171">
          <w:marLeft w:val="480"/>
          <w:marRight w:val="0"/>
          <w:marTop w:val="0"/>
          <w:marBottom w:val="0"/>
          <w:divBdr>
            <w:top w:val="none" w:sz="0" w:space="0" w:color="auto"/>
            <w:left w:val="none" w:sz="0" w:space="0" w:color="auto"/>
            <w:bottom w:val="none" w:sz="0" w:space="0" w:color="auto"/>
            <w:right w:val="none" w:sz="0" w:space="0" w:color="auto"/>
          </w:divBdr>
        </w:div>
        <w:div w:id="959607263">
          <w:marLeft w:val="480"/>
          <w:marRight w:val="0"/>
          <w:marTop w:val="0"/>
          <w:marBottom w:val="0"/>
          <w:divBdr>
            <w:top w:val="none" w:sz="0" w:space="0" w:color="auto"/>
            <w:left w:val="none" w:sz="0" w:space="0" w:color="auto"/>
            <w:bottom w:val="none" w:sz="0" w:space="0" w:color="auto"/>
            <w:right w:val="none" w:sz="0" w:space="0" w:color="auto"/>
          </w:divBdr>
        </w:div>
        <w:div w:id="816261726">
          <w:marLeft w:val="480"/>
          <w:marRight w:val="0"/>
          <w:marTop w:val="0"/>
          <w:marBottom w:val="0"/>
          <w:divBdr>
            <w:top w:val="none" w:sz="0" w:space="0" w:color="auto"/>
            <w:left w:val="none" w:sz="0" w:space="0" w:color="auto"/>
            <w:bottom w:val="none" w:sz="0" w:space="0" w:color="auto"/>
            <w:right w:val="none" w:sz="0" w:space="0" w:color="auto"/>
          </w:divBdr>
        </w:div>
        <w:div w:id="1668631568">
          <w:marLeft w:val="480"/>
          <w:marRight w:val="0"/>
          <w:marTop w:val="0"/>
          <w:marBottom w:val="0"/>
          <w:divBdr>
            <w:top w:val="none" w:sz="0" w:space="0" w:color="auto"/>
            <w:left w:val="none" w:sz="0" w:space="0" w:color="auto"/>
            <w:bottom w:val="none" w:sz="0" w:space="0" w:color="auto"/>
            <w:right w:val="none" w:sz="0" w:space="0" w:color="auto"/>
          </w:divBdr>
        </w:div>
        <w:div w:id="337270626">
          <w:marLeft w:val="480"/>
          <w:marRight w:val="0"/>
          <w:marTop w:val="0"/>
          <w:marBottom w:val="0"/>
          <w:divBdr>
            <w:top w:val="none" w:sz="0" w:space="0" w:color="auto"/>
            <w:left w:val="none" w:sz="0" w:space="0" w:color="auto"/>
            <w:bottom w:val="none" w:sz="0" w:space="0" w:color="auto"/>
            <w:right w:val="none" w:sz="0" w:space="0" w:color="auto"/>
          </w:divBdr>
        </w:div>
        <w:div w:id="2056536208">
          <w:marLeft w:val="480"/>
          <w:marRight w:val="0"/>
          <w:marTop w:val="0"/>
          <w:marBottom w:val="0"/>
          <w:divBdr>
            <w:top w:val="none" w:sz="0" w:space="0" w:color="auto"/>
            <w:left w:val="none" w:sz="0" w:space="0" w:color="auto"/>
            <w:bottom w:val="none" w:sz="0" w:space="0" w:color="auto"/>
            <w:right w:val="none" w:sz="0" w:space="0" w:color="auto"/>
          </w:divBdr>
        </w:div>
        <w:div w:id="1792825595">
          <w:marLeft w:val="480"/>
          <w:marRight w:val="0"/>
          <w:marTop w:val="0"/>
          <w:marBottom w:val="0"/>
          <w:divBdr>
            <w:top w:val="none" w:sz="0" w:space="0" w:color="auto"/>
            <w:left w:val="none" w:sz="0" w:space="0" w:color="auto"/>
            <w:bottom w:val="none" w:sz="0" w:space="0" w:color="auto"/>
            <w:right w:val="none" w:sz="0" w:space="0" w:color="auto"/>
          </w:divBdr>
        </w:div>
      </w:divsChild>
    </w:div>
    <w:div w:id="1056901689">
      <w:bodyDiv w:val="1"/>
      <w:marLeft w:val="0"/>
      <w:marRight w:val="0"/>
      <w:marTop w:val="0"/>
      <w:marBottom w:val="0"/>
      <w:divBdr>
        <w:top w:val="none" w:sz="0" w:space="0" w:color="auto"/>
        <w:left w:val="none" w:sz="0" w:space="0" w:color="auto"/>
        <w:bottom w:val="none" w:sz="0" w:space="0" w:color="auto"/>
        <w:right w:val="none" w:sz="0" w:space="0" w:color="auto"/>
      </w:divBdr>
    </w:div>
    <w:div w:id="1060439948">
      <w:bodyDiv w:val="1"/>
      <w:marLeft w:val="0"/>
      <w:marRight w:val="0"/>
      <w:marTop w:val="0"/>
      <w:marBottom w:val="0"/>
      <w:divBdr>
        <w:top w:val="none" w:sz="0" w:space="0" w:color="auto"/>
        <w:left w:val="none" w:sz="0" w:space="0" w:color="auto"/>
        <w:bottom w:val="none" w:sz="0" w:space="0" w:color="auto"/>
        <w:right w:val="none" w:sz="0" w:space="0" w:color="auto"/>
      </w:divBdr>
    </w:div>
    <w:div w:id="1061831948">
      <w:bodyDiv w:val="1"/>
      <w:marLeft w:val="0"/>
      <w:marRight w:val="0"/>
      <w:marTop w:val="0"/>
      <w:marBottom w:val="0"/>
      <w:divBdr>
        <w:top w:val="none" w:sz="0" w:space="0" w:color="auto"/>
        <w:left w:val="none" w:sz="0" w:space="0" w:color="auto"/>
        <w:bottom w:val="none" w:sz="0" w:space="0" w:color="auto"/>
        <w:right w:val="none" w:sz="0" w:space="0" w:color="auto"/>
      </w:divBdr>
      <w:divsChild>
        <w:div w:id="1593515601">
          <w:marLeft w:val="480"/>
          <w:marRight w:val="0"/>
          <w:marTop w:val="0"/>
          <w:marBottom w:val="0"/>
          <w:divBdr>
            <w:top w:val="none" w:sz="0" w:space="0" w:color="auto"/>
            <w:left w:val="none" w:sz="0" w:space="0" w:color="auto"/>
            <w:bottom w:val="none" w:sz="0" w:space="0" w:color="auto"/>
            <w:right w:val="none" w:sz="0" w:space="0" w:color="auto"/>
          </w:divBdr>
        </w:div>
        <w:div w:id="269824106">
          <w:marLeft w:val="480"/>
          <w:marRight w:val="0"/>
          <w:marTop w:val="0"/>
          <w:marBottom w:val="0"/>
          <w:divBdr>
            <w:top w:val="none" w:sz="0" w:space="0" w:color="auto"/>
            <w:left w:val="none" w:sz="0" w:space="0" w:color="auto"/>
            <w:bottom w:val="none" w:sz="0" w:space="0" w:color="auto"/>
            <w:right w:val="none" w:sz="0" w:space="0" w:color="auto"/>
          </w:divBdr>
        </w:div>
        <w:div w:id="1504473318">
          <w:marLeft w:val="480"/>
          <w:marRight w:val="0"/>
          <w:marTop w:val="0"/>
          <w:marBottom w:val="0"/>
          <w:divBdr>
            <w:top w:val="none" w:sz="0" w:space="0" w:color="auto"/>
            <w:left w:val="none" w:sz="0" w:space="0" w:color="auto"/>
            <w:bottom w:val="none" w:sz="0" w:space="0" w:color="auto"/>
            <w:right w:val="none" w:sz="0" w:space="0" w:color="auto"/>
          </w:divBdr>
        </w:div>
        <w:div w:id="1538392670">
          <w:marLeft w:val="480"/>
          <w:marRight w:val="0"/>
          <w:marTop w:val="0"/>
          <w:marBottom w:val="0"/>
          <w:divBdr>
            <w:top w:val="none" w:sz="0" w:space="0" w:color="auto"/>
            <w:left w:val="none" w:sz="0" w:space="0" w:color="auto"/>
            <w:bottom w:val="none" w:sz="0" w:space="0" w:color="auto"/>
            <w:right w:val="none" w:sz="0" w:space="0" w:color="auto"/>
          </w:divBdr>
        </w:div>
        <w:div w:id="1770154233">
          <w:marLeft w:val="480"/>
          <w:marRight w:val="0"/>
          <w:marTop w:val="0"/>
          <w:marBottom w:val="0"/>
          <w:divBdr>
            <w:top w:val="none" w:sz="0" w:space="0" w:color="auto"/>
            <w:left w:val="none" w:sz="0" w:space="0" w:color="auto"/>
            <w:bottom w:val="none" w:sz="0" w:space="0" w:color="auto"/>
            <w:right w:val="none" w:sz="0" w:space="0" w:color="auto"/>
          </w:divBdr>
        </w:div>
        <w:div w:id="888539705">
          <w:marLeft w:val="480"/>
          <w:marRight w:val="0"/>
          <w:marTop w:val="0"/>
          <w:marBottom w:val="0"/>
          <w:divBdr>
            <w:top w:val="none" w:sz="0" w:space="0" w:color="auto"/>
            <w:left w:val="none" w:sz="0" w:space="0" w:color="auto"/>
            <w:bottom w:val="none" w:sz="0" w:space="0" w:color="auto"/>
            <w:right w:val="none" w:sz="0" w:space="0" w:color="auto"/>
          </w:divBdr>
        </w:div>
        <w:div w:id="1192182324">
          <w:marLeft w:val="480"/>
          <w:marRight w:val="0"/>
          <w:marTop w:val="0"/>
          <w:marBottom w:val="0"/>
          <w:divBdr>
            <w:top w:val="none" w:sz="0" w:space="0" w:color="auto"/>
            <w:left w:val="none" w:sz="0" w:space="0" w:color="auto"/>
            <w:bottom w:val="none" w:sz="0" w:space="0" w:color="auto"/>
            <w:right w:val="none" w:sz="0" w:space="0" w:color="auto"/>
          </w:divBdr>
        </w:div>
        <w:div w:id="1303727731">
          <w:marLeft w:val="480"/>
          <w:marRight w:val="0"/>
          <w:marTop w:val="0"/>
          <w:marBottom w:val="0"/>
          <w:divBdr>
            <w:top w:val="none" w:sz="0" w:space="0" w:color="auto"/>
            <w:left w:val="none" w:sz="0" w:space="0" w:color="auto"/>
            <w:bottom w:val="none" w:sz="0" w:space="0" w:color="auto"/>
            <w:right w:val="none" w:sz="0" w:space="0" w:color="auto"/>
          </w:divBdr>
        </w:div>
        <w:div w:id="983924247">
          <w:marLeft w:val="480"/>
          <w:marRight w:val="0"/>
          <w:marTop w:val="0"/>
          <w:marBottom w:val="0"/>
          <w:divBdr>
            <w:top w:val="none" w:sz="0" w:space="0" w:color="auto"/>
            <w:left w:val="none" w:sz="0" w:space="0" w:color="auto"/>
            <w:bottom w:val="none" w:sz="0" w:space="0" w:color="auto"/>
            <w:right w:val="none" w:sz="0" w:space="0" w:color="auto"/>
          </w:divBdr>
        </w:div>
        <w:div w:id="1707024208">
          <w:marLeft w:val="480"/>
          <w:marRight w:val="0"/>
          <w:marTop w:val="0"/>
          <w:marBottom w:val="0"/>
          <w:divBdr>
            <w:top w:val="none" w:sz="0" w:space="0" w:color="auto"/>
            <w:left w:val="none" w:sz="0" w:space="0" w:color="auto"/>
            <w:bottom w:val="none" w:sz="0" w:space="0" w:color="auto"/>
            <w:right w:val="none" w:sz="0" w:space="0" w:color="auto"/>
          </w:divBdr>
        </w:div>
        <w:div w:id="1677415793">
          <w:marLeft w:val="480"/>
          <w:marRight w:val="0"/>
          <w:marTop w:val="0"/>
          <w:marBottom w:val="0"/>
          <w:divBdr>
            <w:top w:val="none" w:sz="0" w:space="0" w:color="auto"/>
            <w:left w:val="none" w:sz="0" w:space="0" w:color="auto"/>
            <w:bottom w:val="none" w:sz="0" w:space="0" w:color="auto"/>
            <w:right w:val="none" w:sz="0" w:space="0" w:color="auto"/>
          </w:divBdr>
        </w:div>
        <w:div w:id="2124689170">
          <w:marLeft w:val="480"/>
          <w:marRight w:val="0"/>
          <w:marTop w:val="0"/>
          <w:marBottom w:val="0"/>
          <w:divBdr>
            <w:top w:val="none" w:sz="0" w:space="0" w:color="auto"/>
            <w:left w:val="none" w:sz="0" w:space="0" w:color="auto"/>
            <w:bottom w:val="none" w:sz="0" w:space="0" w:color="auto"/>
            <w:right w:val="none" w:sz="0" w:space="0" w:color="auto"/>
          </w:divBdr>
        </w:div>
        <w:div w:id="1575360942">
          <w:marLeft w:val="480"/>
          <w:marRight w:val="0"/>
          <w:marTop w:val="0"/>
          <w:marBottom w:val="0"/>
          <w:divBdr>
            <w:top w:val="none" w:sz="0" w:space="0" w:color="auto"/>
            <w:left w:val="none" w:sz="0" w:space="0" w:color="auto"/>
            <w:bottom w:val="none" w:sz="0" w:space="0" w:color="auto"/>
            <w:right w:val="none" w:sz="0" w:space="0" w:color="auto"/>
          </w:divBdr>
        </w:div>
        <w:div w:id="1148285834">
          <w:marLeft w:val="480"/>
          <w:marRight w:val="0"/>
          <w:marTop w:val="0"/>
          <w:marBottom w:val="0"/>
          <w:divBdr>
            <w:top w:val="none" w:sz="0" w:space="0" w:color="auto"/>
            <w:left w:val="none" w:sz="0" w:space="0" w:color="auto"/>
            <w:bottom w:val="none" w:sz="0" w:space="0" w:color="auto"/>
            <w:right w:val="none" w:sz="0" w:space="0" w:color="auto"/>
          </w:divBdr>
        </w:div>
        <w:div w:id="727150534">
          <w:marLeft w:val="480"/>
          <w:marRight w:val="0"/>
          <w:marTop w:val="0"/>
          <w:marBottom w:val="0"/>
          <w:divBdr>
            <w:top w:val="none" w:sz="0" w:space="0" w:color="auto"/>
            <w:left w:val="none" w:sz="0" w:space="0" w:color="auto"/>
            <w:bottom w:val="none" w:sz="0" w:space="0" w:color="auto"/>
            <w:right w:val="none" w:sz="0" w:space="0" w:color="auto"/>
          </w:divBdr>
        </w:div>
        <w:div w:id="441605826">
          <w:marLeft w:val="480"/>
          <w:marRight w:val="0"/>
          <w:marTop w:val="0"/>
          <w:marBottom w:val="0"/>
          <w:divBdr>
            <w:top w:val="none" w:sz="0" w:space="0" w:color="auto"/>
            <w:left w:val="none" w:sz="0" w:space="0" w:color="auto"/>
            <w:bottom w:val="none" w:sz="0" w:space="0" w:color="auto"/>
            <w:right w:val="none" w:sz="0" w:space="0" w:color="auto"/>
          </w:divBdr>
        </w:div>
        <w:div w:id="1865050698">
          <w:marLeft w:val="480"/>
          <w:marRight w:val="0"/>
          <w:marTop w:val="0"/>
          <w:marBottom w:val="0"/>
          <w:divBdr>
            <w:top w:val="none" w:sz="0" w:space="0" w:color="auto"/>
            <w:left w:val="none" w:sz="0" w:space="0" w:color="auto"/>
            <w:bottom w:val="none" w:sz="0" w:space="0" w:color="auto"/>
            <w:right w:val="none" w:sz="0" w:space="0" w:color="auto"/>
          </w:divBdr>
        </w:div>
        <w:div w:id="946742510">
          <w:marLeft w:val="480"/>
          <w:marRight w:val="0"/>
          <w:marTop w:val="0"/>
          <w:marBottom w:val="0"/>
          <w:divBdr>
            <w:top w:val="none" w:sz="0" w:space="0" w:color="auto"/>
            <w:left w:val="none" w:sz="0" w:space="0" w:color="auto"/>
            <w:bottom w:val="none" w:sz="0" w:space="0" w:color="auto"/>
            <w:right w:val="none" w:sz="0" w:space="0" w:color="auto"/>
          </w:divBdr>
        </w:div>
      </w:divsChild>
    </w:div>
    <w:div w:id="1066539006">
      <w:bodyDiv w:val="1"/>
      <w:marLeft w:val="0"/>
      <w:marRight w:val="0"/>
      <w:marTop w:val="0"/>
      <w:marBottom w:val="0"/>
      <w:divBdr>
        <w:top w:val="none" w:sz="0" w:space="0" w:color="auto"/>
        <w:left w:val="none" w:sz="0" w:space="0" w:color="auto"/>
        <w:bottom w:val="none" w:sz="0" w:space="0" w:color="auto"/>
        <w:right w:val="none" w:sz="0" w:space="0" w:color="auto"/>
      </w:divBdr>
    </w:div>
    <w:div w:id="1066805404">
      <w:bodyDiv w:val="1"/>
      <w:marLeft w:val="0"/>
      <w:marRight w:val="0"/>
      <w:marTop w:val="0"/>
      <w:marBottom w:val="0"/>
      <w:divBdr>
        <w:top w:val="none" w:sz="0" w:space="0" w:color="auto"/>
        <w:left w:val="none" w:sz="0" w:space="0" w:color="auto"/>
        <w:bottom w:val="none" w:sz="0" w:space="0" w:color="auto"/>
        <w:right w:val="none" w:sz="0" w:space="0" w:color="auto"/>
      </w:divBdr>
    </w:div>
    <w:div w:id="1083070534">
      <w:bodyDiv w:val="1"/>
      <w:marLeft w:val="0"/>
      <w:marRight w:val="0"/>
      <w:marTop w:val="0"/>
      <w:marBottom w:val="0"/>
      <w:divBdr>
        <w:top w:val="none" w:sz="0" w:space="0" w:color="auto"/>
        <w:left w:val="none" w:sz="0" w:space="0" w:color="auto"/>
        <w:bottom w:val="none" w:sz="0" w:space="0" w:color="auto"/>
        <w:right w:val="none" w:sz="0" w:space="0" w:color="auto"/>
      </w:divBdr>
    </w:div>
    <w:div w:id="1089472304">
      <w:bodyDiv w:val="1"/>
      <w:marLeft w:val="0"/>
      <w:marRight w:val="0"/>
      <w:marTop w:val="0"/>
      <w:marBottom w:val="0"/>
      <w:divBdr>
        <w:top w:val="none" w:sz="0" w:space="0" w:color="auto"/>
        <w:left w:val="none" w:sz="0" w:space="0" w:color="auto"/>
        <w:bottom w:val="none" w:sz="0" w:space="0" w:color="auto"/>
        <w:right w:val="none" w:sz="0" w:space="0" w:color="auto"/>
      </w:divBdr>
    </w:div>
    <w:div w:id="1092359175">
      <w:bodyDiv w:val="1"/>
      <w:marLeft w:val="0"/>
      <w:marRight w:val="0"/>
      <w:marTop w:val="0"/>
      <w:marBottom w:val="0"/>
      <w:divBdr>
        <w:top w:val="none" w:sz="0" w:space="0" w:color="auto"/>
        <w:left w:val="none" w:sz="0" w:space="0" w:color="auto"/>
        <w:bottom w:val="none" w:sz="0" w:space="0" w:color="auto"/>
        <w:right w:val="none" w:sz="0" w:space="0" w:color="auto"/>
      </w:divBdr>
    </w:div>
    <w:div w:id="1096251609">
      <w:bodyDiv w:val="1"/>
      <w:marLeft w:val="0"/>
      <w:marRight w:val="0"/>
      <w:marTop w:val="0"/>
      <w:marBottom w:val="0"/>
      <w:divBdr>
        <w:top w:val="none" w:sz="0" w:space="0" w:color="auto"/>
        <w:left w:val="none" w:sz="0" w:space="0" w:color="auto"/>
        <w:bottom w:val="none" w:sz="0" w:space="0" w:color="auto"/>
        <w:right w:val="none" w:sz="0" w:space="0" w:color="auto"/>
      </w:divBdr>
    </w:div>
    <w:div w:id="1097209479">
      <w:bodyDiv w:val="1"/>
      <w:marLeft w:val="0"/>
      <w:marRight w:val="0"/>
      <w:marTop w:val="0"/>
      <w:marBottom w:val="0"/>
      <w:divBdr>
        <w:top w:val="none" w:sz="0" w:space="0" w:color="auto"/>
        <w:left w:val="none" w:sz="0" w:space="0" w:color="auto"/>
        <w:bottom w:val="none" w:sz="0" w:space="0" w:color="auto"/>
        <w:right w:val="none" w:sz="0" w:space="0" w:color="auto"/>
      </w:divBdr>
    </w:div>
    <w:div w:id="1099372141">
      <w:bodyDiv w:val="1"/>
      <w:marLeft w:val="0"/>
      <w:marRight w:val="0"/>
      <w:marTop w:val="0"/>
      <w:marBottom w:val="0"/>
      <w:divBdr>
        <w:top w:val="none" w:sz="0" w:space="0" w:color="auto"/>
        <w:left w:val="none" w:sz="0" w:space="0" w:color="auto"/>
        <w:bottom w:val="none" w:sz="0" w:space="0" w:color="auto"/>
        <w:right w:val="none" w:sz="0" w:space="0" w:color="auto"/>
      </w:divBdr>
    </w:div>
    <w:div w:id="1113357685">
      <w:bodyDiv w:val="1"/>
      <w:marLeft w:val="0"/>
      <w:marRight w:val="0"/>
      <w:marTop w:val="0"/>
      <w:marBottom w:val="0"/>
      <w:divBdr>
        <w:top w:val="none" w:sz="0" w:space="0" w:color="auto"/>
        <w:left w:val="none" w:sz="0" w:space="0" w:color="auto"/>
        <w:bottom w:val="none" w:sz="0" w:space="0" w:color="auto"/>
        <w:right w:val="none" w:sz="0" w:space="0" w:color="auto"/>
      </w:divBdr>
    </w:div>
    <w:div w:id="1113867189">
      <w:bodyDiv w:val="1"/>
      <w:marLeft w:val="0"/>
      <w:marRight w:val="0"/>
      <w:marTop w:val="0"/>
      <w:marBottom w:val="0"/>
      <w:divBdr>
        <w:top w:val="none" w:sz="0" w:space="0" w:color="auto"/>
        <w:left w:val="none" w:sz="0" w:space="0" w:color="auto"/>
        <w:bottom w:val="none" w:sz="0" w:space="0" w:color="auto"/>
        <w:right w:val="none" w:sz="0" w:space="0" w:color="auto"/>
      </w:divBdr>
    </w:div>
    <w:div w:id="1121925733">
      <w:bodyDiv w:val="1"/>
      <w:marLeft w:val="0"/>
      <w:marRight w:val="0"/>
      <w:marTop w:val="0"/>
      <w:marBottom w:val="0"/>
      <w:divBdr>
        <w:top w:val="none" w:sz="0" w:space="0" w:color="auto"/>
        <w:left w:val="none" w:sz="0" w:space="0" w:color="auto"/>
        <w:bottom w:val="none" w:sz="0" w:space="0" w:color="auto"/>
        <w:right w:val="none" w:sz="0" w:space="0" w:color="auto"/>
      </w:divBdr>
    </w:div>
    <w:div w:id="1123425158">
      <w:bodyDiv w:val="1"/>
      <w:marLeft w:val="0"/>
      <w:marRight w:val="0"/>
      <w:marTop w:val="0"/>
      <w:marBottom w:val="0"/>
      <w:divBdr>
        <w:top w:val="none" w:sz="0" w:space="0" w:color="auto"/>
        <w:left w:val="none" w:sz="0" w:space="0" w:color="auto"/>
        <w:bottom w:val="none" w:sz="0" w:space="0" w:color="auto"/>
        <w:right w:val="none" w:sz="0" w:space="0" w:color="auto"/>
      </w:divBdr>
    </w:div>
    <w:div w:id="1125077699">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44086889">
      <w:bodyDiv w:val="1"/>
      <w:marLeft w:val="0"/>
      <w:marRight w:val="0"/>
      <w:marTop w:val="0"/>
      <w:marBottom w:val="0"/>
      <w:divBdr>
        <w:top w:val="none" w:sz="0" w:space="0" w:color="auto"/>
        <w:left w:val="none" w:sz="0" w:space="0" w:color="auto"/>
        <w:bottom w:val="none" w:sz="0" w:space="0" w:color="auto"/>
        <w:right w:val="none" w:sz="0" w:space="0" w:color="auto"/>
      </w:divBdr>
      <w:divsChild>
        <w:div w:id="371271165">
          <w:marLeft w:val="480"/>
          <w:marRight w:val="0"/>
          <w:marTop w:val="0"/>
          <w:marBottom w:val="0"/>
          <w:divBdr>
            <w:top w:val="none" w:sz="0" w:space="0" w:color="auto"/>
            <w:left w:val="none" w:sz="0" w:space="0" w:color="auto"/>
            <w:bottom w:val="none" w:sz="0" w:space="0" w:color="auto"/>
            <w:right w:val="none" w:sz="0" w:space="0" w:color="auto"/>
          </w:divBdr>
        </w:div>
        <w:div w:id="1672642225">
          <w:marLeft w:val="480"/>
          <w:marRight w:val="0"/>
          <w:marTop w:val="0"/>
          <w:marBottom w:val="0"/>
          <w:divBdr>
            <w:top w:val="none" w:sz="0" w:space="0" w:color="auto"/>
            <w:left w:val="none" w:sz="0" w:space="0" w:color="auto"/>
            <w:bottom w:val="none" w:sz="0" w:space="0" w:color="auto"/>
            <w:right w:val="none" w:sz="0" w:space="0" w:color="auto"/>
          </w:divBdr>
        </w:div>
        <w:div w:id="2048329583">
          <w:marLeft w:val="480"/>
          <w:marRight w:val="0"/>
          <w:marTop w:val="0"/>
          <w:marBottom w:val="0"/>
          <w:divBdr>
            <w:top w:val="none" w:sz="0" w:space="0" w:color="auto"/>
            <w:left w:val="none" w:sz="0" w:space="0" w:color="auto"/>
            <w:bottom w:val="none" w:sz="0" w:space="0" w:color="auto"/>
            <w:right w:val="none" w:sz="0" w:space="0" w:color="auto"/>
          </w:divBdr>
        </w:div>
        <w:div w:id="1190290952">
          <w:marLeft w:val="480"/>
          <w:marRight w:val="0"/>
          <w:marTop w:val="0"/>
          <w:marBottom w:val="0"/>
          <w:divBdr>
            <w:top w:val="none" w:sz="0" w:space="0" w:color="auto"/>
            <w:left w:val="none" w:sz="0" w:space="0" w:color="auto"/>
            <w:bottom w:val="none" w:sz="0" w:space="0" w:color="auto"/>
            <w:right w:val="none" w:sz="0" w:space="0" w:color="auto"/>
          </w:divBdr>
        </w:div>
        <w:div w:id="1510175856">
          <w:marLeft w:val="480"/>
          <w:marRight w:val="0"/>
          <w:marTop w:val="0"/>
          <w:marBottom w:val="0"/>
          <w:divBdr>
            <w:top w:val="none" w:sz="0" w:space="0" w:color="auto"/>
            <w:left w:val="none" w:sz="0" w:space="0" w:color="auto"/>
            <w:bottom w:val="none" w:sz="0" w:space="0" w:color="auto"/>
            <w:right w:val="none" w:sz="0" w:space="0" w:color="auto"/>
          </w:divBdr>
        </w:div>
        <w:div w:id="326518621">
          <w:marLeft w:val="480"/>
          <w:marRight w:val="0"/>
          <w:marTop w:val="0"/>
          <w:marBottom w:val="0"/>
          <w:divBdr>
            <w:top w:val="none" w:sz="0" w:space="0" w:color="auto"/>
            <w:left w:val="none" w:sz="0" w:space="0" w:color="auto"/>
            <w:bottom w:val="none" w:sz="0" w:space="0" w:color="auto"/>
            <w:right w:val="none" w:sz="0" w:space="0" w:color="auto"/>
          </w:divBdr>
        </w:div>
        <w:div w:id="1530995487">
          <w:marLeft w:val="480"/>
          <w:marRight w:val="0"/>
          <w:marTop w:val="0"/>
          <w:marBottom w:val="0"/>
          <w:divBdr>
            <w:top w:val="none" w:sz="0" w:space="0" w:color="auto"/>
            <w:left w:val="none" w:sz="0" w:space="0" w:color="auto"/>
            <w:bottom w:val="none" w:sz="0" w:space="0" w:color="auto"/>
            <w:right w:val="none" w:sz="0" w:space="0" w:color="auto"/>
          </w:divBdr>
        </w:div>
        <w:div w:id="1588147442">
          <w:marLeft w:val="480"/>
          <w:marRight w:val="0"/>
          <w:marTop w:val="0"/>
          <w:marBottom w:val="0"/>
          <w:divBdr>
            <w:top w:val="none" w:sz="0" w:space="0" w:color="auto"/>
            <w:left w:val="none" w:sz="0" w:space="0" w:color="auto"/>
            <w:bottom w:val="none" w:sz="0" w:space="0" w:color="auto"/>
            <w:right w:val="none" w:sz="0" w:space="0" w:color="auto"/>
          </w:divBdr>
        </w:div>
      </w:divsChild>
    </w:div>
    <w:div w:id="1147630025">
      <w:bodyDiv w:val="1"/>
      <w:marLeft w:val="0"/>
      <w:marRight w:val="0"/>
      <w:marTop w:val="0"/>
      <w:marBottom w:val="0"/>
      <w:divBdr>
        <w:top w:val="none" w:sz="0" w:space="0" w:color="auto"/>
        <w:left w:val="none" w:sz="0" w:space="0" w:color="auto"/>
        <w:bottom w:val="none" w:sz="0" w:space="0" w:color="auto"/>
        <w:right w:val="none" w:sz="0" w:space="0" w:color="auto"/>
      </w:divBdr>
    </w:div>
    <w:div w:id="1149323500">
      <w:bodyDiv w:val="1"/>
      <w:marLeft w:val="0"/>
      <w:marRight w:val="0"/>
      <w:marTop w:val="0"/>
      <w:marBottom w:val="0"/>
      <w:divBdr>
        <w:top w:val="none" w:sz="0" w:space="0" w:color="auto"/>
        <w:left w:val="none" w:sz="0" w:space="0" w:color="auto"/>
        <w:bottom w:val="none" w:sz="0" w:space="0" w:color="auto"/>
        <w:right w:val="none" w:sz="0" w:space="0" w:color="auto"/>
      </w:divBdr>
    </w:div>
    <w:div w:id="1150751805">
      <w:bodyDiv w:val="1"/>
      <w:marLeft w:val="0"/>
      <w:marRight w:val="0"/>
      <w:marTop w:val="0"/>
      <w:marBottom w:val="0"/>
      <w:divBdr>
        <w:top w:val="none" w:sz="0" w:space="0" w:color="auto"/>
        <w:left w:val="none" w:sz="0" w:space="0" w:color="auto"/>
        <w:bottom w:val="none" w:sz="0" w:space="0" w:color="auto"/>
        <w:right w:val="none" w:sz="0" w:space="0" w:color="auto"/>
      </w:divBdr>
    </w:div>
    <w:div w:id="1156873217">
      <w:bodyDiv w:val="1"/>
      <w:marLeft w:val="0"/>
      <w:marRight w:val="0"/>
      <w:marTop w:val="0"/>
      <w:marBottom w:val="0"/>
      <w:divBdr>
        <w:top w:val="none" w:sz="0" w:space="0" w:color="auto"/>
        <w:left w:val="none" w:sz="0" w:space="0" w:color="auto"/>
        <w:bottom w:val="none" w:sz="0" w:space="0" w:color="auto"/>
        <w:right w:val="none" w:sz="0" w:space="0" w:color="auto"/>
      </w:divBdr>
      <w:divsChild>
        <w:div w:id="571738534">
          <w:marLeft w:val="480"/>
          <w:marRight w:val="0"/>
          <w:marTop w:val="0"/>
          <w:marBottom w:val="0"/>
          <w:divBdr>
            <w:top w:val="none" w:sz="0" w:space="0" w:color="auto"/>
            <w:left w:val="none" w:sz="0" w:space="0" w:color="auto"/>
            <w:bottom w:val="none" w:sz="0" w:space="0" w:color="auto"/>
            <w:right w:val="none" w:sz="0" w:space="0" w:color="auto"/>
          </w:divBdr>
        </w:div>
        <w:div w:id="535116361">
          <w:marLeft w:val="480"/>
          <w:marRight w:val="0"/>
          <w:marTop w:val="0"/>
          <w:marBottom w:val="0"/>
          <w:divBdr>
            <w:top w:val="none" w:sz="0" w:space="0" w:color="auto"/>
            <w:left w:val="none" w:sz="0" w:space="0" w:color="auto"/>
            <w:bottom w:val="none" w:sz="0" w:space="0" w:color="auto"/>
            <w:right w:val="none" w:sz="0" w:space="0" w:color="auto"/>
          </w:divBdr>
        </w:div>
        <w:div w:id="584339856">
          <w:marLeft w:val="480"/>
          <w:marRight w:val="0"/>
          <w:marTop w:val="0"/>
          <w:marBottom w:val="0"/>
          <w:divBdr>
            <w:top w:val="none" w:sz="0" w:space="0" w:color="auto"/>
            <w:left w:val="none" w:sz="0" w:space="0" w:color="auto"/>
            <w:bottom w:val="none" w:sz="0" w:space="0" w:color="auto"/>
            <w:right w:val="none" w:sz="0" w:space="0" w:color="auto"/>
          </w:divBdr>
        </w:div>
        <w:div w:id="550504993">
          <w:marLeft w:val="480"/>
          <w:marRight w:val="0"/>
          <w:marTop w:val="0"/>
          <w:marBottom w:val="0"/>
          <w:divBdr>
            <w:top w:val="none" w:sz="0" w:space="0" w:color="auto"/>
            <w:left w:val="none" w:sz="0" w:space="0" w:color="auto"/>
            <w:bottom w:val="none" w:sz="0" w:space="0" w:color="auto"/>
            <w:right w:val="none" w:sz="0" w:space="0" w:color="auto"/>
          </w:divBdr>
        </w:div>
        <w:div w:id="535850715">
          <w:marLeft w:val="480"/>
          <w:marRight w:val="0"/>
          <w:marTop w:val="0"/>
          <w:marBottom w:val="0"/>
          <w:divBdr>
            <w:top w:val="none" w:sz="0" w:space="0" w:color="auto"/>
            <w:left w:val="none" w:sz="0" w:space="0" w:color="auto"/>
            <w:bottom w:val="none" w:sz="0" w:space="0" w:color="auto"/>
            <w:right w:val="none" w:sz="0" w:space="0" w:color="auto"/>
          </w:divBdr>
        </w:div>
        <w:div w:id="1917014231">
          <w:marLeft w:val="480"/>
          <w:marRight w:val="0"/>
          <w:marTop w:val="0"/>
          <w:marBottom w:val="0"/>
          <w:divBdr>
            <w:top w:val="none" w:sz="0" w:space="0" w:color="auto"/>
            <w:left w:val="none" w:sz="0" w:space="0" w:color="auto"/>
            <w:bottom w:val="none" w:sz="0" w:space="0" w:color="auto"/>
            <w:right w:val="none" w:sz="0" w:space="0" w:color="auto"/>
          </w:divBdr>
        </w:div>
        <w:div w:id="2053066900">
          <w:marLeft w:val="480"/>
          <w:marRight w:val="0"/>
          <w:marTop w:val="0"/>
          <w:marBottom w:val="0"/>
          <w:divBdr>
            <w:top w:val="none" w:sz="0" w:space="0" w:color="auto"/>
            <w:left w:val="none" w:sz="0" w:space="0" w:color="auto"/>
            <w:bottom w:val="none" w:sz="0" w:space="0" w:color="auto"/>
            <w:right w:val="none" w:sz="0" w:space="0" w:color="auto"/>
          </w:divBdr>
        </w:div>
        <w:div w:id="1662081317">
          <w:marLeft w:val="480"/>
          <w:marRight w:val="0"/>
          <w:marTop w:val="0"/>
          <w:marBottom w:val="0"/>
          <w:divBdr>
            <w:top w:val="none" w:sz="0" w:space="0" w:color="auto"/>
            <w:left w:val="none" w:sz="0" w:space="0" w:color="auto"/>
            <w:bottom w:val="none" w:sz="0" w:space="0" w:color="auto"/>
            <w:right w:val="none" w:sz="0" w:space="0" w:color="auto"/>
          </w:divBdr>
        </w:div>
        <w:div w:id="214201323">
          <w:marLeft w:val="480"/>
          <w:marRight w:val="0"/>
          <w:marTop w:val="0"/>
          <w:marBottom w:val="0"/>
          <w:divBdr>
            <w:top w:val="none" w:sz="0" w:space="0" w:color="auto"/>
            <w:left w:val="none" w:sz="0" w:space="0" w:color="auto"/>
            <w:bottom w:val="none" w:sz="0" w:space="0" w:color="auto"/>
            <w:right w:val="none" w:sz="0" w:space="0" w:color="auto"/>
          </w:divBdr>
        </w:div>
        <w:div w:id="540365228">
          <w:marLeft w:val="480"/>
          <w:marRight w:val="0"/>
          <w:marTop w:val="0"/>
          <w:marBottom w:val="0"/>
          <w:divBdr>
            <w:top w:val="none" w:sz="0" w:space="0" w:color="auto"/>
            <w:left w:val="none" w:sz="0" w:space="0" w:color="auto"/>
            <w:bottom w:val="none" w:sz="0" w:space="0" w:color="auto"/>
            <w:right w:val="none" w:sz="0" w:space="0" w:color="auto"/>
          </w:divBdr>
        </w:div>
        <w:div w:id="1239099728">
          <w:marLeft w:val="480"/>
          <w:marRight w:val="0"/>
          <w:marTop w:val="0"/>
          <w:marBottom w:val="0"/>
          <w:divBdr>
            <w:top w:val="none" w:sz="0" w:space="0" w:color="auto"/>
            <w:left w:val="none" w:sz="0" w:space="0" w:color="auto"/>
            <w:bottom w:val="none" w:sz="0" w:space="0" w:color="auto"/>
            <w:right w:val="none" w:sz="0" w:space="0" w:color="auto"/>
          </w:divBdr>
        </w:div>
        <w:div w:id="2082362504">
          <w:marLeft w:val="480"/>
          <w:marRight w:val="0"/>
          <w:marTop w:val="0"/>
          <w:marBottom w:val="0"/>
          <w:divBdr>
            <w:top w:val="none" w:sz="0" w:space="0" w:color="auto"/>
            <w:left w:val="none" w:sz="0" w:space="0" w:color="auto"/>
            <w:bottom w:val="none" w:sz="0" w:space="0" w:color="auto"/>
            <w:right w:val="none" w:sz="0" w:space="0" w:color="auto"/>
          </w:divBdr>
        </w:div>
        <w:div w:id="342896686">
          <w:marLeft w:val="480"/>
          <w:marRight w:val="0"/>
          <w:marTop w:val="0"/>
          <w:marBottom w:val="0"/>
          <w:divBdr>
            <w:top w:val="none" w:sz="0" w:space="0" w:color="auto"/>
            <w:left w:val="none" w:sz="0" w:space="0" w:color="auto"/>
            <w:bottom w:val="none" w:sz="0" w:space="0" w:color="auto"/>
            <w:right w:val="none" w:sz="0" w:space="0" w:color="auto"/>
          </w:divBdr>
        </w:div>
        <w:div w:id="2046829262">
          <w:marLeft w:val="480"/>
          <w:marRight w:val="0"/>
          <w:marTop w:val="0"/>
          <w:marBottom w:val="0"/>
          <w:divBdr>
            <w:top w:val="none" w:sz="0" w:space="0" w:color="auto"/>
            <w:left w:val="none" w:sz="0" w:space="0" w:color="auto"/>
            <w:bottom w:val="none" w:sz="0" w:space="0" w:color="auto"/>
            <w:right w:val="none" w:sz="0" w:space="0" w:color="auto"/>
          </w:divBdr>
        </w:div>
      </w:divsChild>
    </w:div>
    <w:div w:id="1169908372">
      <w:bodyDiv w:val="1"/>
      <w:marLeft w:val="0"/>
      <w:marRight w:val="0"/>
      <w:marTop w:val="0"/>
      <w:marBottom w:val="0"/>
      <w:divBdr>
        <w:top w:val="none" w:sz="0" w:space="0" w:color="auto"/>
        <w:left w:val="none" w:sz="0" w:space="0" w:color="auto"/>
        <w:bottom w:val="none" w:sz="0" w:space="0" w:color="auto"/>
        <w:right w:val="none" w:sz="0" w:space="0" w:color="auto"/>
      </w:divBdr>
      <w:divsChild>
        <w:div w:id="2026981342">
          <w:marLeft w:val="480"/>
          <w:marRight w:val="0"/>
          <w:marTop w:val="0"/>
          <w:marBottom w:val="0"/>
          <w:divBdr>
            <w:top w:val="none" w:sz="0" w:space="0" w:color="auto"/>
            <w:left w:val="none" w:sz="0" w:space="0" w:color="auto"/>
            <w:bottom w:val="none" w:sz="0" w:space="0" w:color="auto"/>
            <w:right w:val="none" w:sz="0" w:space="0" w:color="auto"/>
          </w:divBdr>
        </w:div>
        <w:div w:id="754280611">
          <w:marLeft w:val="480"/>
          <w:marRight w:val="0"/>
          <w:marTop w:val="0"/>
          <w:marBottom w:val="0"/>
          <w:divBdr>
            <w:top w:val="none" w:sz="0" w:space="0" w:color="auto"/>
            <w:left w:val="none" w:sz="0" w:space="0" w:color="auto"/>
            <w:bottom w:val="none" w:sz="0" w:space="0" w:color="auto"/>
            <w:right w:val="none" w:sz="0" w:space="0" w:color="auto"/>
          </w:divBdr>
        </w:div>
        <w:div w:id="1855996853">
          <w:marLeft w:val="480"/>
          <w:marRight w:val="0"/>
          <w:marTop w:val="0"/>
          <w:marBottom w:val="0"/>
          <w:divBdr>
            <w:top w:val="none" w:sz="0" w:space="0" w:color="auto"/>
            <w:left w:val="none" w:sz="0" w:space="0" w:color="auto"/>
            <w:bottom w:val="none" w:sz="0" w:space="0" w:color="auto"/>
            <w:right w:val="none" w:sz="0" w:space="0" w:color="auto"/>
          </w:divBdr>
        </w:div>
        <w:div w:id="545722819">
          <w:marLeft w:val="480"/>
          <w:marRight w:val="0"/>
          <w:marTop w:val="0"/>
          <w:marBottom w:val="0"/>
          <w:divBdr>
            <w:top w:val="none" w:sz="0" w:space="0" w:color="auto"/>
            <w:left w:val="none" w:sz="0" w:space="0" w:color="auto"/>
            <w:bottom w:val="none" w:sz="0" w:space="0" w:color="auto"/>
            <w:right w:val="none" w:sz="0" w:space="0" w:color="auto"/>
          </w:divBdr>
        </w:div>
        <w:div w:id="1899628501">
          <w:marLeft w:val="480"/>
          <w:marRight w:val="0"/>
          <w:marTop w:val="0"/>
          <w:marBottom w:val="0"/>
          <w:divBdr>
            <w:top w:val="none" w:sz="0" w:space="0" w:color="auto"/>
            <w:left w:val="none" w:sz="0" w:space="0" w:color="auto"/>
            <w:bottom w:val="none" w:sz="0" w:space="0" w:color="auto"/>
            <w:right w:val="none" w:sz="0" w:space="0" w:color="auto"/>
          </w:divBdr>
        </w:div>
        <w:div w:id="293995598">
          <w:marLeft w:val="480"/>
          <w:marRight w:val="0"/>
          <w:marTop w:val="0"/>
          <w:marBottom w:val="0"/>
          <w:divBdr>
            <w:top w:val="none" w:sz="0" w:space="0" w:color="auto"/>
            <w:left w:val="none" w:sz="0" w:space="0" w:color="auto"/>
            <w:bottom w:val="none" w:sz="0" w:space="0" w:color="auto"/>
            <w:right w:val="none" w:sz="0" w:space="0" w:color="auto"/>
          </w:divBdr>
        </w:div>
        <w:div w:id="682786240">
          <w:marLeft w:val="480"/>
          <w:marRight w:val="0"/>
          <w:marTop w:val="0"/>
          <w:marBottom w:val="0"/>
          <w:divBdr>
            <w:top w:val="none" w:sz="0" w:space="0" w:color="auto"/>
            <w:left w:val="none" w:sz="0" w:space="0" w:color="auto"/>
            <w:bottom w:val="none" w:sz="0" w:space="0" w:color="auto"/>
            <w:right w:val="none" w:sz="0" w:space="0" w:color="auto"/>
          </w:divBdr>
        </w:div>
        <w:div w:id="1623265632">
          <w:marLeft w:val="480"/>
          <w:marRight w:val="0"/>
          <w:marTop w:val="0"/>
          <w:marBottom w:val="0"/>
          <w:divBdr>
            <w:top w:val="none" w:sz="0" w:space="0" w:color="auto"/>
            <w:left w:val="none" w:sz="0" w:space="0" w:color="auto"/>
            <w:bottom w:val="none" w:sz="0" w:space="0" w:color="auto"/>
            <w:right w:val="none" w:sz="0" w:space="0" w:color="auto"/>
          </w:divBdr>
        </w:div>
        <w:div w:id="247544548">
          <w:marLeft w:val="480"/>
          <w:marRight w:val="0"/>
          <w:marTop w:val="0"/>
          <w:marBottom w:val="0"/>
          <w:divBdr>
            <w:top w:val="none" w:sz="0" w:space="0" w:color="auto"/>
            <w:left w:val="none" w:sz="0" w:space="0" w:color="auto"/>
            <w:bottom w:val="none" w:sz="0" w:space="0" w:color="auto"/>
            <w:right w:val="none" w:sz="0" w:space="0" w:color="auto"/>
          </w:divBdr>
        </w:div>
        <w:div w:id="1331906388">
          <w:marLeft w:val="480"/>
          <w:marRight w:val="0"/>
          <w:marTop w:val="0"/>
          <w:marBottom w:val="0"/>
          <w:divBdr>
            <w:top w:val="none" w:sz="0" w:space="0" w:color="auto"/>
            <w:left w:val="none" w:sz="0" w:space="0" w:color="auto"/>
            <w:bottom w:val="none" w:sz="0" w:space="0" w:color="auto"/>
            <w:right w:val="none" w:sz="0" w:space="0" w:color="auto"/>
          </w:divBdr>
        </w:div>
        <w:div w:id="1905067792">
          <w:marLeft w:val="480"/>
          <w:marRight w:val="0"/>
          <w:marTop w:val="0"/>
          <w:marBottom w:val="0"/>
          <w:divBdr>
            <w:top w:val="none" w:sz="0" w:space="0" w:color="auto"/>
            <w:left w:val="none" w:sz="0" w:space="0" w:color="auto"/>
            <w:bottom w:val="none" w:sz="0" w:space="0" w:color="auto"/>
            <w:right w:val="none" w:sz="0" w:space="0" w:color="auto"/>
          </w:divBdr>
        </w:div>
        <w:div w:id="1873301098">
          <w:marLeft w:val="480"/>
          <w:marRight w:val="0"/>
          <w:marTop w:val="0"/>
          <w:marBottom w:val="0"/>
          <w:divBdr>
            <w:top w:val="none" w:sz="0" w:space="0" w:color="auto"/>
            <w:left w:val="none" w:sz="0" w:space="0" w:color="auto"/>
            <w:bottom w:val="none" w:sz="0" w:space="0" w:color="auto"/>
            <w:right w:val="none" w:sz="0" w:space="0" w:color="auto"/>
          </w:divBdr>
        </w:div>
        <w:div w:id="1701466193">
          <w:marLeft w:val="480"/>
          <w:marRight w:val="0"/>
          <w:marTop w:val="0"/>
          <w:marBottom w:val="0"/>
          <w:divBdr>
            <w:top w:val="none" w:sz="0" w:space="0" w:color="auto"/>
            <w:left w:val="none" w:sz="0" w:space="0" w:color="auto"/>
            <w:bottom w:val="none" w:sz="0" w:space="0" w:color="auto"/>
            <w:right w:val="none" w:sz="0" w:space="0" w:color="auto"/>
          </w:divBdr>
        </w:div>
        <w:div w:id="1361248988">
          <w:marLeft w:val="480"/>
          <w:marRight w:val="0"/>
          <w:marTop w:val="0"/>
          <w:marBottom w:val="0"/>
          <w:divBdr>
            <w:top w:val="none" w:sz="0" w:space="0" w:color="auto"/>
            <w:left w:val="none" w:sz="0" w:space="0" w:color="auto"/>
            <w:bottom w:val="none" w:sz="0" w:space="0" w:color="auto"/>
            <w:right w:val="none" w:sz="0" w:space="0" w:color="auto"/>
          </w:divBdr>
        </w:div>
        <w:div w:id="1134565906">
          <w:marLeft w:val="480"/>
          <w:marRight w:val="0"/>
          <w:marTop w:val="0"/>
          <w:marBottom w:val="0"/>
          <w:divBdr>
            <w:top w:val="none" w:sz="0" w:space="0" w:color="auto"/>
            <w:left w:val="none" w:sz="0" w:space="0" w:color="auto"/>
            <w:bottom w:val="none" w:sz="0" w:space="0" w:color="auto"/>
            <w:right w:val="none" w:sz="0" w:space="0" w:color="auto"/>
          </w:divBdr>
        </w:div>
        <w:div w:id="973409749">
          <w:marLeft w:val="480"/>
          <w:marRight w:val="0"/>
          <w:marTop w:val="0"/>
          <w:marBottom w:val="0"/>
          <w:divBdr>
            <w:top w:val="none" w:sz="0" w:space="0" w:color="auto"/>
            <w:left w:val="none" w:sz="0" w:space="0" w:color="auto"/>
            <w:bottom w:val="none" w:sz="0" w:space="0" w:color="auto"/>
            <w:right w:val="none" w:sz="0" w:space="0" w:color="auto"/>
          </w:divBdr>
        </w:div>
        <w:div w:id="918753707">
          <w:marLeft w:val="480"/>
          <w:marRight w:val="0"/>
          <w:marTop w:val="0"/>
          <w:marBottom w:val="0"/>
          <w:divBdr>
            <w:top w:val="none" w:sz="0" w:space="0" w:color="auto"/>
            <w:left w:val="none" w:sz="0" w:space="0" w:color="auto"/>
            <w:bottom w:val="none" w:sz="0" w:space="0" w:color="auto"/>
            <w:right w:val="none" w:sz="0" w:space="0" w:color="auto"/>
          </w:divBdr>
        </w:div>
        <w:div w:id="1291937054">
          <w:marLeft w:val="480"/>
          <w:marRight w:val="0"/>
          <w:marTop w:val="0"/>
          <w:marBottom w:val="0"/>
          <w:divBdr>
            <w:top w:val="none" w:sz="0" w:space="0" w:color="auto"/>
            <w:left w:val="none" w:sz="0" w:space="0" w:color="auto"/>
            <w:bottom w:val="none" w:sz="0" w:space="0" w:color="auto"/>
            <w:right w:val="none" w:sz="0" w:space="0" w:color="auto"/>
          </w:divBdr>
        </w:div>
      </w:divsChild>
    </w:div>
    <w:div w:id="1171681318">
      <w:bodyDiv w:val="1"/>
      <w:marLeft w:val="0"/>
      <w:marRight w:val="0"/>
      <w:marTop w:val="0"/>
      <w:marBottom w:val="0"/>
      <w:divBdr>
        <w:top w:val="none" w:sz="0" w:space="0" w:color="auto"/>
        <w:left w:val="none" w:sz="0" w:space="0" w:color="auto"/>
        <w:bottom w:val="none" w:sz="0" w:space="0" w:color="auto"/>
        <w:right w:val="none" w:sz="0" w:space="0" w:color="auto"/>
      </w:divBdr>
    </w:div>
    <w:div w:id="1178233077">
      <w:bodyDiv w:val="1"/>
      <w:marLeft w:val="0"/>
      <w:marRight w:val="0"/>
      <w:marTop w:val="0"/>
      <w:marBottom w:val="0"/>
      <w:divBdr>
        <w:top w:val="none" w:sz="0" w:space="0" w:color="auto"/>
        <w:left w:val="none" w:sz="0" w:space="0" w:color="auto"/>
        <w:bottom w:val="none" w:sz="0" w:space="0" w:color="auto"/>
        <w:right w:val="none" w:sz="0" w:space="0" w:color="auto"/>
      </w:divBdr>
    </w:div>
    <w:div w:id="1183282588">
      <w:bodyDiv w:val="1"/>
      <w:marLeft w:val="0"/>
      <w:marRight w:val="0"/>
      <w:marTop w:val="0"/>
      <w:marBottom w:val="0"/>
      <w:divBdr>
        <w:top w:val="none" w:sz="0" w:space="0" w:color="auto"/>
        <w:left w:val="none" w:sz="0" w:space="0" w:color="auto"/>
        <w:bottom w:val="none" w:sz="0" w:space="0" w:color="auto"/>
        <w:right w:val="none" w:sz="0" w:space="0" w:color="auto"/>
      </w:divBdr>
    </w:div>
    <w:div w:id="1187908767">
      <w:bodyDiv w:val="1"/>
      <w:marLeft w:val="0"/>
      <w:marRight w:val="0"/>
      <w:marTop w:val="0"/>
      <w:marBottom w:val="0"/>
      <w:divBdr>
        <w:top w:val="none" w:sz="0" w:space="0" w:color="auto"/>
        <w:left w:val="none" w:sz="0" w:space="0" w:color="auto"/>
        <w:bottom w:val="none" w:sz="0" w:space="0" w:color="auto"/>
        <w:right w:val="none" w:sz="0" w:space="0" w:color="auto"/>
      </w:divBdr>
    </w:div>
    <w:div w:id="1190143650">
      <w:bodyDiv w:val="1"/>
      <w:marLeft w:val="0"/>
      <w:marRight w:val="0"/>
      <w:marTop w:val="0"/>
      <w:marBottom w:val="0"/>
      <w:divBdr>
        <w:top w:val="none" w:sz="0" w:space="0" w:color="auto"/>
        <w:left w:val="none" w:sz="0" w:space="0" w:color="auto"/>
        <w:bottom w:val="none" w:sz="0" w:space="0" w:color="auto"/>
        <w:right w:val="none" w:sz="0" w:space="0" w:color="auto"/>
      </w:divBdr>
    </w:div>
    <w:div w:id="1194659114">
      <w:bodyDiv w:val="1"/>
      <w:marLeft w:val="0"/>
      <w:marRight w:val="0"/>
      <w:marTop w:val="0"/>
      <w:marBottom w:val="0"/>
      <w:divBdr>
        <w:top w:val="none" w:sz="0" w:space="0" w:color="auto"/>
        <w:left w:val="none" w:sz="0" w:space="0" w:color="auto"/>
        <w:bottom w:val="none" w:sz="0" w:space="0" w:color="auto"/>
        <w:right w:val="none" w:sz="0" w:space="0" w:color="auto"/>
      </w:divBdr>
    </w:div>
    <w:div w:id="1195145979">
      <w:bodyDiv w:val="1"/>
      <w:marLeft w:val="0"/>
      <w:marRight w:val="0"/>
      <w:marTop w:val="0"/>
      <w:marBottom w:val="0"/>
      <w:divBdr>
        <w:top w:val="none" w:sz="0" w:space="0" w:color="auto"/>
        <w:left w:val="none" w:sz="0" w:space="0" w:color="auto"/>
        <w:bottom w:val="none" w:sz="0" w:space="0" w:color="auto"/>
        <w:right w:val="none" w:sz="0" w:space="0" w:color="auto"/>
      </w:divBdr>
    </w:div>
    <w:div w:id="1199243364">
      <w:bodyDiv w:val="1"/>
      <w:marLeft w:val="0"/>
      <w:marRight w:val="0"/>
      <w:marTop w:val="0"/>
      <w:marBottom w:val="0"/>
      <w:divBdr>
        <w:top w:val="none" w:sz="0" w:space="0" w:color="auto"/>
        <w:left w:val="none" w:sz="0" w:space="0" w:color="auto"/>
        <w:bottom w:val="none" w:sz="0" w:space="0" w:color="auto"/>
        <w:right w:val="none" w:sz="0" w:space="0" w:color="auto"/>
      </w:divBdr>
    </w:div>
    <w:div w:id="1201163000">
      <w:bodyDiv w:val="1"/>
      <w:marLeft w:val="0"/>
      <w:marRight w:val="0"/>
      <w:marTop w:val="0"/>
      <w:marBottom w:val="0"/>
      <w:divBdr>
        <w:top w:val="none" w:sz="0" w:space="0" w:color="auto"/>
        <w:left w:val="none" w:sz="0" w:space="0" w:color="auto"/>
        <w:bottom w:val="none" w:sz="0" w:space="0" w:color="auto"/>
        <w:right w:val="none" w:sz="0" w:space="0" w:color="auto"/>
      </w:divBdr>
    </w:div>
    <w:div w:id="1207257690">
      <w:bodyDiv w:val="1"/>
      <w:marLeft w:val="0"/>
      <w:marRight w:val="0"/>
      <w:marTop w:val="0"/>
      <w:marBottom w:val="0"/>
      <w:divBdr>
        <w:top w:val="none" w:sz="0" w:space="0" w:color="auto"/>
        <w:left w:val="none" w:sz="0" w:space="0" w:color="auto"/>
        <w:bottom w:val="none" w:sz="0" w:space="0" w:color="auto"/>
        <w:right w:val="none" w:sz="0" w:space="0" w:color="auto"/>
      </w:divBdr>
    </w:div>
    <w:div w:id="1211501577">
      <w:bodyDiv w:val="1"/>
      <w:marLeft w:val="0"/>
      <w:marRight w:val="0"/>
      <w:marTop w:val="0"/>
      <w:marBottom w:val="0"/>
      <w:divBdr>
        <w:top w:val="none" w:sz="0" w:space="0" w:color="auto"/>
        <w:left w:val="none" w:sz="0" w:space="0" w:color="auto"/>
        <w:bottom w:val="none" w:sz="0" w:space="0" w:color="auto"/>
        <w:right w:val="none" w:sz="0" w:space="0" w:color="auto"/>
      </w:divBdr>
    </w:div>
    <w:div w:id="1217206476">
      <w:bodyDiv w:val="1"/>
      <w:marLeft w:val="0"/>
      <w:marRight w:val="0"/>
      <w:marTop w:val="0"/>
      <w:marBottom w:val="0"/>
      <w:divBdr>
        <w:top w:val="none" w:sz="0" w:space="0" w:color="auto"/>
        <w:left w:val="none" w:sz="0" w:space="0" w:color="auto"/>
        <w:bottom w:val="none" w:sz="0" w:space="0" w:color="auto"/>
        <w:right w:val="none" w:sz="0" w:space="0" w:color="auto"/>
      </w:divBdr>
    </w:div>
    <w:div w:id="1227490184">
      <w:bodyDiv w:val="1"/>
      <w:marLeft w:val="0"/>
      <w:marRight w:val="0"/>
      <w:marTop w:val="0"/>
      <w:marBottom w:val="0"/>
      <w:divBdr>
        <w:top w:val="none" w:sz="0" w:space="0" w:color="auto"/>
        <w:left w:val="none" w:sz="0" w:space="0" w:color="auto"/>
        <w:bottom w:val="none" w:sz="0" w:space="0" w:color="auto"/>
        <w:right w:val="none" w:sz="0" w:space="0" w:color="auto"/>
      </w:divBdr>
    </w:div>
    <w:div w:id="1229805933">
      <w:bodyDiv w:val="1"/>
      <w:marLeft w:val="0"/>
      <w:marRight w:val="0"/>
      <w:marTop w:val="0"/>
      <w:marBottom w:val="0"/>
      <w:divBdr>
        <w:top w:val="none" w:sz="0" w:space="0" w:color="auto"/>
        <w:left w:val="none" w:sz="0" w:space="0" w:color="auto"/>
        <w:bottom w:val="none" w:sz="0" w:space="0" w:color="auto"/>
        <w:right w:val="none" w:sz="0" w:space="0" w:color="auto"/>
      </w:divBdr>
    </w:div>
    <w:div w:id="1244029013">
      <w:bodyDiv w:val="1"/>
      <w:marLeft w:val="0"/>
      <w:marRight w:val="0"/>
      <w:marTop w:val="0"/>
      <w:marBottom w:val="0"/>
      <w:divBdr>
        <w:top w:val="none" w:sz="0" w:space="0" w:color="auto"/>
        <w:left w:val="none" w:sz="0" w:space="0" w:color="auto"/>
        <w:bottom w:val="none" w:sz="0" w:space="0" w:color="auto"/>
        <w:right w:val="none" w:sz="0" w:space="0" w:color="auto"/>
      </w:divBdr>
    </w:div>
    <w:div w:id="1249116695">
      <w:bodyDiv w:val="1"/>
      <w:marLeft w:val="0"/>
      <w:marRight w:val="0"/>
      <w:marTop w:val="0"/>
      <w:marBottom w:val="0"/>
      <w:divBdr>
        <w:top w:val="none" w:sz="0" w:space="0" w:color="auto"/>
        <w:left w:val="none" w:sz="0" w:space="0" w:color="auto"/>
        <w:bottom w:val="none" w:sz="0" w:space="0" w:color="auto"/>
        <w:right w:val="none" w:sz="0" w:space="0" w:color="auto"/>
      </w:divBdr>
    </w:div>
    <w:div w:id="1254709138">
      <w:bodyDiv w:val="1"/>
      <w:marLeft w:val="0"/>
      <w:marRight w:val="0"/>
      <w:marTop w:val="0"/>
      <w:marBottom w:val="0"/>
      <w:divBdr>
        <w:top w:val="none" w:sz="0" w:space="0" w:color="auto"/>
        <w:left w:val="none" w:sz="0" w:space="0" w:color="auto"/>
        <w:bottom w:val="none" w:sz="0" w:space="0" w:color="auto"/>
        <w:right w:val="none" w:sz="0" w:space="0" w:color="auto"/>
      </w:divBdr>
    </w:div>
    <w:div w:id="1257783302">
      <w:bodyDiv w:val="1"/>
      <w:marLeft w:val="0"/>
      <w:marRight w:val="0"/>
      <w:marTop w:val="0"/>
      <w:marBottom w:val="0"/>
      <w:divBdr>
        <w:top w:val="none" w:sz="0" w:space="0" w:color="auto"/>
        <w:left w:val="none" w:sz="0" w:space="0" w:color="auto"/>
        <w:bottom w:val="none" w:sz="0" w:space="0" w:color="auto"/>
        <w:right w:val="none" w:sz="0" w:space="0" w:color="auto"/>
      </w:divBdr>
    </w:div>
    <w:div w:id="1260598101">
      <w:bodyDiv w:val="1"/>
      <w:marLeft w:val="0"/>
      <w:marRight w:val="0"/>
      <w:marTop w:val="0"/>
      <w:marBottom w:val="0"/>
      <w:divBdr>
        <w:top w:val="none" w:sz="0" w:space="0" w:color="auto"/>
        <w:left w:val="none" w:sz="0" w:space="0" w:color="auto"/>
        <w:bottom w:val="none" w:sz="0" w:space="0" w:color="auto"/>
        <w:right w:val="none" w:sz="0" w:space="0" w:color="auto"/>
      </w:divBdr>
    </w:div>
    <w:div w:id="1267812736">
      <w:bodyDiv w:val="1"/>
      <w:marLeft w:val="0"/>
      <w:marRight w:val="0"/>
      <w:marTop w:val="0"/>
      <w:marBottom w:val="0"/>
      <w:divBdr>
        <w:top w:val="none" w:sz="0" w:space="0" w:color="auto"/>
        <w:left w:val="none" w:sz="0" w:space="0" w:color="auto"/>
        <w:bottom w:val="none" w:sz="0" w:space="0" w:color="auto"/>
        <w:right w:val="none" w:sz="0" w:space="0" w:color="auto"/>
      </w:divBdr>
    </w:div>
    <w:div w:id="1268002819">
      <w:bodyDiv w:val="1"/>
      <w:marLeft w:val="0"/>
      <w:marRight w:val="0"/>
      <w:marTop w:val="0"/>
      <w:marBottom w:val="0"/>
      <w:divBdr>
        <w:top w:val="none" w:sz="0" w:space="0" w:color="auto"/>
        <w:left w:val="none" w:sz="0" w:space="0" w:color="auto"/>
        <w:bottom w:val="none" w:sz="0" w:space="0" w:color="auto"/>
        <w:right w:val="none" w:sz="0" w:space="0" w:color="auto"/>
      </w:divBdr>
    </w:div>
    <w:div w:id="1271233882">
      <w:bodyDiv w:val="1"/>
      <w:marLeft w:val="0"/>
      <w:marRight w:val="0"/>
      <w:marTop w:val="0"/>
      <w:marBottom w:val="0"/>
      <w:divBdr>
        <w:top w:val="none" w:sz="0" w:space="0" w:color="auto"/>
        <w:left w:val="none" w:sz="0" w:space="0" w:color="auto"/>
        <w:bottom w:val="none" w:sz="0" w:space="0" w:color="auto"/>
        <w:right w:val="none" w:sz="0" w:space="0" w:color="auto"/>
      </w:divBdr>
    </w:div>
    <w:div w:id="1273586427">
      <w:bodyDiv w:val="1"/>
      <w:marLeft w:val="0"/>
      <w:marRight w:val="0"/>
      <w:marTop w:val="0"/>
      <w:marBottom w:val="0"/>
      <w:divBdr>
        <w:top w:val="none" w:sz="0" w:space="0" w:color="auto"/>
        <w:left w:val="none" w:sz="0" w:space="0" w:color="auto"/>
        <w:bottom w:val="none" w:sz="0" w:space="0" w:color="auto"/>
        <w:right w:val="none" w:sz="0" w:space="0" w:color="auto"/>
      </w:divBdr>
      <w:divsChild>
        <w:div w:id="659502532">
          <w:marLeft w:val="480"/>
          <w:marRight w:val="0"/>
          <w:marTop w:val="0"/>
          <w:marBottom w:val="0"/>
          <w:divBdr>
            <w:top w:val="none" w:sz="0" w:space="0" w:color="auto"/>
            <w:left w:val="none" w:sz="0" w:space="0" w:color="auto"/>
            <w:bottom w:val="none" w:sz="0" w:space="0" w:color="auto"/>
            <w:right w:val="none" w:sz="0" w:space="0" w:color="auto"/>
          </w:divBdr>
        </w:div>
        <w:div w:id="739403571">
          <w:marLeft w:val="480"/>
          <w:marRight w:val="0"/>
          <w:marTop w:val="0"/>
          <w:marBottom w:val="0"/>
          <w:divBdr>
            <w:top w:val="none" w:sz="0" w:space="0" w:color="auto"/>
            <w:left w:val="none" w:sz="0" w:space="0" w:color="auto"/>
            <w:bottom w:val="none" w:sz="0" w:space="0" w:color="auto"/>
            <w:right w:val="none" w:sz="0" w:space="0" w:color="auto"/>
          </w:divBdr>
        </w:div>
        <w:div w:id="1100103872">
          <w:marLeft w:val="480"/>
          <w:marRight w:val="0"/>
          <w:marTop w:val="0"/>
          <w:marBottom w:val="0"/>
          <w:divBdr>
            <w:top w:val="none" w:sz="0" w:space="0" w:color="auto"/>
            <w:left w:val="none" w:sz="0" w:space="0" w:color="auto"/>
            <w:bottom w:val="none" w:sz="0" w:space="0" w:color="auto"/>
            <w:right w:val="none" w:sz="0" w:space="0" w:color="auto"/>
          </w:divBdr>
        </w:div>
        <w:div w:id="386295469">
          <w:marLeft w:val="480"/>
          <w:marRight w:val="0"/>
          <w:marTop w:val="0"/>
          <w:marBottom w:val="0"/>
          <w:divBdr>
            <w:top w:val="none" w:sz="0" w:space="0" w:color="auto"/>
            <w:left w:val="none" w:sz="0" w:space="0" w:color="auto"/>
            <w:bottom w:val="none" w:sz="0" w:space="0" w:color="auto"/>
            <w:right w:val="none" w:sz="0" w:space="0" w:color="auto"/>
          </w:divBdr>
        </w:div>
        <w:div w:id="485902886">
          <w:marLeft w:val="480"/>
          <w:marRight w:val="0"/>
          <w:marTop w:val="0"/>
          <w:marBottom w:val="0"/>
          <w:divBdr>
            <w:top w:val="none" w:sz="0" w:space="0" w:color="auto"/>
            <w:left w:val="none" w:sz="0" w:space="0" w:color="auto"/>
            <w:bottom w:val="none" w:sz="0" w:space="0" w:color="auto"/>
            <w:right w:val="none" w:sz="0" w:space="0" w:color="auto"/>
          </w:divBdr>
        </w:div>
        <w:div w:id="747967608">
          <w:marLeft w:val="480"/>
          <w:marRight w:val="0"/>
          <w:marTop w:val="0"/>
          <w:marBottom w:val="0"/>
          <w:divBdr>
            <w:top w:val="none" w:sz="0" w:space="0" w:color="auto"/>
            <w:left w:val="none" w:sz="0" w:space="0" w:color="auto"/>
            <w:bottom w:val="none" w:sz="0" w:space="0" w:color="auto"/>
            <w:right w:val="none" w:sz="0" w:space="0" w:color="auto"/>
          </w:divBdr>
        </w:div>
        <w:div w:id="1301613531">
          <w:marLeft w:val="480"/>
          <w:marRight w:val="0"/>
          <w:marTop w:val="0"/>
          <w:marBottom w:val="0"/>
          <w:divBdr>
            <w:top w:val="none" w:sz="0" w:space="0" w:color="auto"/>
            <w:left w:val="none" w:sz="0" w:space="0" w:color="auto"/>
            <w:bottom w:val="none" w:sz="0" w:space="0" w:color="auto"/>
            <w:right w:val="none" w:sz="0" w:space="0" w:color="auto"/>
          </w:divBdr>
        </w:div>
        <w:div w:id="1715931581">
          <w:marLeft w:val="480"/>
          <w:marRight w:val="0"/>
          <w:marTop w:val="0"/>
          <w:marBottom w:val="0"/>
          <w:divBdr>
            <w:top w:val="none" w:sz="0" w:space="0" w:color="auto"/>
            <w:left w:val="none" w:sz="0" w:space="0" w:color="auto"/>
            <w:bottom w:val="none" w:sz="0" w:space="0" w:color="auto"/>
            <w:right w:val="none" w:sz="0" w:space="0" w:color="auto"/>
          </w:divBdr>
        </w:div>
        <w:div w:id="678192844">
          <w:marLeft w:val="480"/>
          <w:marRight w:val="0"/>
          <w:marTop w:val="0"/>
          <w:marBottom w:val="0"/>
          <w:divBdr>
            <w:top w:val="none" w:sz="0" w:space="0" w:color="auto"/>
            <w:left w:val="none" w:sz="0" w:space="0" w:color="auto"/>
            <w:bottom w:val="none" w:sz="0" w:space="0" w:color="auto"/>
            <w:right w:val="none" w:sz="0" w:space="0" w:color="auto"/>
          </w:divBdr>
        </w:div>
        <w:div w:id="1370032007">
          <w:marLeft w:val="480"/>
          <w:marRight w:val="0"/>
          <w:marTop w:val="0"/>
          <w:marBottom w:val="0"/>
          <w:divBdr>
            <w:top w:val="none" w:sz="0" w:space="0" w:color="auto"/>
            <w:left w:val="none" w:sz="0" w:space="0" w:color="auto"/>
            <w:bottom w:val="none" w:sz="0" w:space="0" w:color="auto"/>
            <w:right w:val="none" w:sz="0" w:space="0" w:color="auto"/>
          </w:divBdr>
        </w:div>
        <w:div w:id="1160124388">
          <w:marLeft w:val="480"/>
          <w:marRight w:val="0"/>
          <w:marTop w:val="0"/>
          <w:marBottom w:val="0"/>
          <w:divBdr>
            <w:top w:val="none" w:sz="0" w:space="0" w:color="auto"/>
            <w:left w:val="none" w:sz="0" w:space="0" w:color="auto"/>
            <w:bottom w:val="none" w:sz="0" w:space="0" w:color="auto"/>
            <w:right w:val="none" w:sz="0" w:space="0" w:color="auto"/>
          </w:divBdr>
        </w:div>
        <w:div w:id="485515731">
          <w:marLeft w:val="480"/>
          <w:marRight w:val="0"/>
          <w:marTop w:val="0"/>
          <w:marBottom w:val="0"/>
          <w:divBdr>
            <w:top w:val="none" w:sz="0" w:space="0" w:color="auto"/>
            <w:left w:val="none" w:sz="0" w:space="0" w:color="auto"/>
            <w:bottom w:val="none" w:sz="0" w:space="0" w:color="auto"/>
            <w:right w:val="none" w:sz="0" w:space="0" w:color="auto"/>
          </w:divBdr>
        </w:div>
        <w:div w:id="111822280">
          <w:marLeft w:val="480"/>
          <w:marRight w:val="0"/>
          <w:marTop w:val="0"/>
          <w:marBottom w:val="0"/>
          <w:divBdr>
            <w:top w:val="none" w:sz="0" w:space="0" w:color="auto"/>
            <w:left w:val="none" w:sz="0" w:space="0" w:color="auto"/>
            <w:bottom w:val="none" w:sz="0" w:space="0" w:color="auto"/>
            <w:right w:val="none" w:sz="0" w:space="0" w:color="auto"/>
          </w:divBdr>
        </w:div>
        <w:div w:id="414591305">
          <w:marLeft w:val="480"/>
          <w:marRight w:val="0"/>
          <w:marTop w:val="0"/>
          <w:marBottom w:val="0"/>
          <w:divBdr>
            <w:top w:val="none" w:sz="0" w:space="0" w:color="auto"/>
            <w:left w:val="none" w:sz="0" w:space="0" w:color="auto"/>
            <w:bottom w:val="none" w:sz="0" w:space="0" w:color="auto"/>
            <w:right w:val="none" w:sz="0" w:space="0" w:color="auto"/>
          </w:divBdr>
        </w:div>
        <w:div w:id="1756241165">
          <w:marLeft w:val="480"/>
          <w:marRight w:val="0"/>
          <w:marTop w:val="0"/>
          <w:marBottom w:val="0"/>
          <w:divBdr>
            <w:top w:val="none" w:sz="0" w:space="0" w:color="auto"/>
            <w:left w:val="none" w:sz="0" w:space="0" w:color="auto"/>
            <w:bottom w:val="none" w:sz="0" w:space="0" w:color="auto"/>
            <w:right w:val="none" w:sz="0" w:space="0" w:color="auto"/>
          </w:divBdr>
        </w:div>
        <w:div w:id="62413670">
          <w:marLeft w:val="480"/>
          <w:marRight w:val="0"/>
          <w:marTop w:val="0"/>
          <w:marBottom w:val="0"/>
          <w:divBdr>
            <w:top w:val="none" w:sz="0" w:space="0" w:color="auto"/>
            <w:left w:val="none" w:sz="0" w:space="0" w:color="auto"/>
            <w:bottom w:val="none" w:sz="0" w:space="0" w:color="auto"/>
            <w:right w:val="none" w:sz="0" w:space="0" w:color="auto"/>
          </w:divBdr>
        </w:div>
        <w:div w:id="1854223242">
          <w:marLeft w:val="480"/>
          <w:marRight w:val="0"/>
          <w:marTop w:val="0"/>
          <w:marBottom w:val="0"/>
          <w:divBdr>
            <w:top w:val="none" w:sz="0" w:space="0" w:color="auto"/>
            <w:left w:val="none" w:sz="0" w:space="0" w:color="auto"/>
            <w:bottom w:val="none" w:sz="0" w:space="0" w:color="auto"/>
            <w:right w:val="none" w:sz="0" w:space="0" w:color="auto"/>
          </w:divBdr>
        </w:div>
        <w:div w:id="1479767372">
          <w:marLeft w:val="480"/>
          <w:marRight w:val="0"/>
          <w:marTop w:val="0"/>
          <w:marBottom w:val="0"/>
          <w:divBdr>
            <w:top w:val="none" w:sz="0" w:space="0" w:color="auto"/>
            <w:left w:val="none" w:sz="0" w:space="0" w:color="auto"/>
            <w:bottom w:val="none" w:sz="0" w:space="0" w:color="auto"/>
            <w:right w:val="none" w:sz="0" w:space="0" w:color="auto"/>
          </w:divBdr>
        </w:div>
        <w:div w:id="215505918">
          <w:marLeft w:val="480"/>
          <w:marRight w:val="0"/>
          <w:marTop w:val="0"/>
          <w:marBottom w:val="0"/>
          <w:divBdr>
            <w:top w:val="none" w:sz="0" w:space="0" w:color="auto"/>
            <w:left w:val="none" w:sz="0" w:space="0" w:color="auto"/>
            <w:bottom w:val="none" w:sz="0" w:space="0" w:color="auto"/>
            <w:right w:val="none" w:sz="0" w:space="0" w:color="auto"/>
          </w:divBdr>
        </w:div>
        <w:div w:id="1034963420">
          <w:marLeft w:val="480"/>
          <w:marRight w:val="0"/>
          <w:marTop w:val="0"/>
          <w:marBottom w:val="0"/>
          <w:divBdr>
            <w:top w:val="none" w:sz="0" w:space="0" w:color="auto"/>
            <w:left w:val="none" w:sz="0" w:space="0" w:color="auto"/>
            <w:bottom w:val="none" w:sz="0" w:space="0" w:color="auto"/>
            <w:right w:val="none" w:sz="0" w:space="0" w:color="auto"/>
          </w:divBdr>
        </w:div>
        <w:div w:id="371343758">
          <w:marLeft w:val="480"/>
          <w:marRight w:val="0"/>
          <w:marTop w:val="0"/>
          <w:marBottom w:val="0"/>
          <w:divBdr>
            <w:top w:val="none" w:sz="0" w:space="0" w:color="auto"/>
            <w:left w:val="none" w:sz="0" w:space="0" w:color="auto"/>
            <w:bottom w:val="none" w:sz="0" w:space="0" w:color="auto"/>
            <w:right w:val="none" w:sz="0" w:space="0" w:color="auto"/>
          </w:divBdr>
        </w:div>
        <w:div w:id="1951469026">
          <w:marLeft w:val="480"/>
          <w:marRight w:val="0"/>
          <w:marTop w:val="0"/>
          <w:marBottom w:val="0"/>
          <w:divBdr>
            <w:top w:val="none" w:sz="0" w:space="0" w:color="auto"/>
            <w:left w:val="none" w:sz="0" w:space="0" w:color="auto"/>
            <w:bottom w:val="none" w:sz="0" w:space="0" w:color="auto"/>
            <w:right w:val="none" w:sz="0" w:space="0" w:color="auto"/>
          </w:divBdr>
        </w:div>
        <w:div w:id="339085297">
          <w:marLeft w:val="480"/>
          <w:marRight w:val="0"/>
          <w:marTop w:val="0"/>
          <w:marBottom w:val="0"/>
          <w:divBdr>
            <w:top w:val="none" w:sz="0" w:space="0" w:color="auto"/>
            <w:left w:val="none" w:sz="0" w:space="0" w:color="auto"/>
            <w:bottom w:val="none" w:sz="0" w:space="0" w:color="auto"/>
            <w:right w:val="none" w:sz="0" w:space="0" w:color="auto"/>
          </w:divBdr>
        </w:div>
        <w:div w:id="1031036006">
          <w:marLeft w:val="480"/>
          <w:marRight w:val="0"/>
          <w:marTop w:val="0"/>
          <w:marBottom w:val="0"/>
          <w:divBdr>
            <w:top w:val="none" w:sz="0" w:space="0" w:color="auto"/>
            <w:left w:val="none" w:sz="0" w:space="0" w:color="auto"/>
            <w:bottom w:val="none" w:sz="0" w:space="0" w:color="auto"/>
            <w:right w:val="none" w:sz="0" w:space="0" w:color="auto"/>
          </w:divBdr>
        </w:div>
      </w:divsChild>
    </w:div>
    <w:div w:id="1275477752">
      <w:bodyDiv w:val="1"/>
      <w:marLeft w:val="0"/>
      <w:marRight w:val="0"/>
      <w:marTop w:val="0"/>
      <w:marBottom w:val="0"/>
      <w:divBdr>
        <w:top w:val="none" w:sz="0" w:space="0" w:color="auto"/>
        <w:left w:val="none" w:sz="0" w:space="0" w:color="auto"/>
        <w:bottom w:val="none" w:sz="0" w:space="0" w:color="auto"/>
        <w:right w:val="none" w:sz="0" w:space="0" w:color="auto"/>
      </w:divBdr>
    </w:div>
    <w:div w:id="1284002789">
      <w:bodyDiv w:val="1"/>
      <w:marLeft w:val="0"/>
      <w:marRight w:val="0"/>
      <w:marTop w:val="0"/>
      <w:marBottom w:val="0"/>
      <w:divBdr>
        <w:top w:val="none" w:sz="0" w:space="0" w:color="auto"/>
        <w:left w:val="none" w:sz="0" w:space="0" w:color="auto"/>
        <w:bottom w:val="none" w:sz="0" w:space="0" w:color="auto"/>
        <w:right w:val="none" w:sz="0" w:space="0" w:color="auto"/>
      </w:divBdr>
      <w:divsChild>
        <w:div w:id="1343508573">
          <w:marLeft w:val="480"/>
          <w:marRight w:val="0"/>
          <w:marTop w:val="0"/>
          <w:marBottom w:val="0"/>
          <w:divBdr>
            <w:top w:val="none" w:sz="0" w:space="0" w:color="auto"/>
            <w:left w:val="none" w:sz="0" w:space="0" w:color="auto"/>
            <w:bottom w:val="none" w:sz="0" w:space="0" w:color="auto"/>
            <w:right w:val="none" w:sz="0" w:space="0" w:color="auto"/>
          </w:divBdr>
        </w:div>
        <w:div w:id="709841985">
          <w:marLeft w:val="480"/>
          <w:marRight w:val="0"/>
          <w:marTop w:val="0"/>
          <w:marBottom w:val="0"/>
          <w:divBdr>
            <w:top w:val="none" w:sz="0" w:space="0" w:color="auto"/>
            <w:left w:val="none" w:sz="0" w:space="0" w:color="auto"/>
            <w:bottom w:val="none" w:sz="0" w:space="0" w:color="auto"/>
            <w:right w:val="none" w:sz="0" w:space="0" w:color="auto"/>
          </w:divBdr>
        </w:div>
        <w:div w:id="1382824040">
          <w:marLeft w:val="480"/>
          <w:marRight w:val="0"/>
          <w:marTop w:val="0"/>
          <w:marBottom w:val="0"/>
          <w:divBdr>
            <w:top w:val="none" w:sz="0" w:space="0" w:color="auto"/>
            <w:left w:val="none" w:sz="0" w:space="0" w:color="auto"/>
            <w:bottom w:val="none" w:sz="0" w:space="0" w:color="auto"/>
            <w:right w:val="none" w:sz="0" w:space="0" w:color="auto"/>
          </w:divBdr>
        </w:div>
        <w:div w:id="2004358247">
          <w:marLeft w:val="480"/>
          <w:marRight w:val="0"/>
          <w:marTop w:val="0"/>
          <w:marBottom w:val="0"/>
          <w:divBdr>
            <w:top w:val="none" w:sz="0" w:space="0" w:color="auto"/>
            <w:left w:val="none" w:sz="0" w:space="0" w:color="auto"/>
            <w:bottom w:val="none" w:sz="0" w:space="0" w:color="auto"/>
            <w:right w:val="none" w:sz="0" w:space="0" w:color="auto"/>
          </w:divBdr>
        </w:div>
        <w:div w:id="935865197">
          <w:marLeft w:val="480"/>
          <w:marRight w:val="0"/>
          <w:marTop w:val="0"/>
          <w:marBottom w:val="0"/>
          <w:divBdr>
            <w:top w:val="none" w:sz="0" w:space="0" w:color="auto"/>
            <w:left w:val="none" w:sz="0" w:space="0" w:color="auto"/>
            <w:bottom w:val="none" w:sz="0" w:space="0" w:color="auto"/>
            <w:right w:val="none" w:sz="0" w:space="0" w:color="auto"/>
          </w:divBdr>
        </w:div>
        <w:div w:id="2024892779">
          <w:marLeft w:val="480"/>
          <w:marRight w:val="0"/>
          <w:marTop w:val="0"/>
          <w:marBottom w:val="0"/>
          <w:divBdr>
            <w:top w:val="none" w:sz="0" w:space="0" w:color="auto"/>
            <w:left w:val="none" w:sz="0" w:space="0" w:color="auto"/>
            <w:bottom w:val="none" w:sz="0" w:space="0" w:color="auto"/>
            <w:right w:val="none" w:sz="0" w:space="0" w:color="auto"/>
          </w:divBdr>
        </w:div>
        <w:div w:id="1464544164">
          <w:marLeft w:val="480"/>
          <w:marRight w:val="0"/>
          <w:marTop w:val="0"/>
          <w:marBottom w:val="0"/>
          <w:divBdr>
            <w:top w:val="none" w:sz="0" w:space="0" w:color="auto"/>
            <w:left w:val="none" w:sz="0" w:space="0" w:color="auto"/>
            <w:bottom w:val="none" w:sz="0" w:space="0" w:color="auto"/>
            <w:right w:val="none" w:sz="0" w:space="0" w:color="auto"/>
          </w:divBdr>
        </w:div>
        <w:div w:id="1393193259">
          <w:marLeft w:val="480"/>
          <w:marRight w:val="0"/>
          <w:marTop w:val="0"/>
          <w:marBottom w:val="0"/>
          <w:divBdr>
            <w:top w:val="none" w:sz="0" w:space="0" w:color="auto"/>
            <w:left w:val="none" w:sz="0" w:space="0" w:color="auto"/>
            <w:bottom w:val="none" w:sz="0" w:space="0" w:color="auto"/>
            <w:right w:val="none" w:sz="0" w:space="0" w:color="auto"/>
          </w:divBdr>
        </w:div>
        <w:div w:id="895967290">
          <w:marLeft w:val="480"/>
          <w:marRight w:val="0"/>
          <w:marTop w:val="0"/>
          <w:marBottom w:val="0"/>
          <w:divBdr>
            <w:top w:val="none" w:sz="0" w:space="0" w:color="auto"/>
            <w:left w:val="none" w:sz="0" w:space="0" w:color="auto"/>
            <w:bottom w:val="none" w:sz="0" w:space="0" w:color="auto"/>
            <w:right w:val="none" w:sz="0" w:space="0" w:color="auto"/>
          </w:divBdr>
        </w:div>
        <w:div w:id="958029644">
          <w:marLeft w:val="480"/>
          <w:marRight w:val="0"/>
          <w:marTop w:val="0"/>
          <w:marBottom w:val="0"/>
          <w:divBdr>
            <w:top w:val="none" w:sz="0" w:space="0" w:color="auto"/>
            <w:left w:val="none" w:sz="0" w:space="0" w:color="auto"/>
            <w:bottom w:val="none" w:sz="0" w:space="0" w:color="auto"/>
            <w:right w:val="none" w:sz="0" w:space="0" w:color="auto"/>
          </w:divBdr>
        </w:div>
        <w:div w:id="2094666645">
          <w:marLeft w:val="480"/>
          <w:marRight w:val="0"/>
          <w:marTop w:val="0"/>
          <w:marBottom w:val="0"/>
          <w:divBdr>
            <w:top w:val="none" w:sz="0" w:space="0" w:color="auto"/>
            <w:left w:val="none" w:sz="0" w:space="0" w:color="auto"/>
            <w:bottom w:val="none" w:sz="0" w:space="0" w:color="auto"/>
            <w:right w:val="none" w:sz="0" w:space="0" w:color="auto"/>
          </w:divBdr>
        </w:div>
      </w:divsChild>
    </w:div>
    <w:div w:id="1293830769">
      <w:bodyDiv w:val="1"/>
      <w:marLeft w:val="0"/>
      <w:marRight w:val="0"/>
      <w:marTop w:val="0"/>
      <w:marBottom w:val="0"/>
      <w:divBdr>
        <w:top w:val="none" w:sz="0" w:space="0" w:color="auto"/>
        <w:left w:val="none" w:sz="0" w:space="0" w:color="auto"/>
        <w:bottom w:val="none" w:sz="0" w:space="0" w:color="auto"/>
        <w:right w:val="none" w:sz="0" w:space="0" w:color="auto"/>
      </w:divBdr>
      <w:divsChild>
        <w:div w:id="1095521430">
          <w:marLeft w:val="480"/>
          <w:marRight w:val="0"/>
          <w:marTop w:val="0"/>
          <w:marBottom w:val="0"/>
          <w:divBdr>
            <w:top w:val="none" w:sz="0" w:space="0" w:color="auto"/>
            <w:left w:val="none" w:sz="0" w:space="0" w:color="auto"/>
            <w:bottom w:val="none" w:sz="0" w:space="0" w:color="auto"/>
            <w:right w:val="none" w:sz="0" w:space="0" w:color="auto"/>
          </w:divBdr>
        </w:div>
        <w:div w:id="396440588">
          <w:marLeft w:val="480"/>
          <w:marRight w:val="0"/>
          <w:marTop w:val="0"/>
          <w:marBottom w:val="0"/>
          <w:divBdr>
            <w:top w:val="none" w:sz="0" w:space="0" w:color="auto"/>
            <w:left w:val="none" w:sz="0" w:space="0" w:color="auto"/>
            <w:bottom w:val="none" w:sz="0" w:space="0" w:color="auto"/>
            <w:right w:val="none" w:sz="0" w:space="0" w:color="auto"/>
          </w:divBdr>
        </w:div>
        <w:div w:id="1038624535">
          <w:marLeft w:val="480"/>
          <w:marRight w:val="0"/>
          <w:marTop w:val="0"/>
          <w:marBottom w:val="0"/>
          <w:divBdr>
            <w:top w:val="none" w:sz="0" w:space="0" w:color="auto"/>
            <w:left w:val="none" w:sz="0" w:space="0" w:color="auto"/>
            <w:bottom w:val="none" w:sz="0" w:space="0" w:color="auto"/>
            <w:right w:val="none" w:sz="0" w:space="0" w:color="auto"/>
          </w:divBdr>
        </w:div>
        <w:div w:id="540824629">
          <w:marLeft w:val="480"/>
          <w:marRight w:val="0"/>
          <w:marTop w:val="0"/>
          <w:marBottom w:val="0"/>
          <w:divBdr>
            <w:top w:val="none" w:sz="0" w:space="0" w:color="auto"/>
            <w:left w:val="none" w:sz="0" w:space="0" w:color="auto"/>
            <w:bottom w:val="none" w:sz="0" w:space="0" w:color="auto"/>
            <w:right w:val="none" w:sz="0" w:space="0" w:color="auto"/>
          </w:divBdr>
        </w:div>
        <w:div w:id="251596796">
          <w:marLeft w:val="480"/>
          <w:marRight w:val="0"/>
          <w:marTop w:val="0"/>
          <w:marBottom w:val="0"/>
          <w:divBdr>
            <w:top w:val="none" w:sz="0" w:space="0" w:color="auto"/>
            <w:left w:val="none" w:sz="0" w:space="0" w:color="auto"/>
            <w:bottom w:val="none" w:sz="0" w:space="0" w:color="auto"/>
            <w:right w:val="none" w:sz="0" w:space="0" w:color="auto"/>
          </w:divBdr>
        </w:div>
      </w:divsChild>
    </w:div>
    <w:div w:id="1295213451">
      <w:bodyDiv w:val="1"/>
      <w:marLeft w:val="0"/>
      <w:marRight w:val="0"/>
      <w:marTop w:val="0"/>
      <w:marBottom w:val="0"/>
      <w:divBdr>
        <w:top w:val="none" w:sz="0" w:space="0" w:color="auto"/>
        <w:left w:val="none" w:sz="0" w:space="0" w:color="auto"/>
        <w:bottom w:val="none" w:sz="0" w:space="0" w:color="auto"/>
        <w:right w:val="none" w:sz="0" w:space="0" w:color="auto"/>
      </w:divBdr>
    </w:div>
    <w:div w:id="1300377745">
      <w:bodyDiv w:val="1"/>
      <w:marLeft w:val="0"/>
      <w:marRight w:val="0"/>
      <w:marTop w:val="0"/>
      <w:marBottom w:val="0"/>
      <w:divBdr>
        <w:top w:val="none" w:sz="0" w:space="0" w:color="auto"/>
        <w:left w:val="none" w:sz="0" w:space="0" w:color="auto"/>
        <w:bottom w:val="none" w:sz="0" w:space="0" w:color="auto"/>
        <w:right w:val="none" w:sz="0" w:space="0" w:color="auto"/>
      </w:divBdr>
    </w:div>
    <w:div w:id="1303148491">
      <w:bodyDiv w:val="1"/>
      <w:marLeft w:val="0"/>
      <w:marRight w:val="0"/>
      <w:marTop w:val="0"/>
      <w:marBottom w:val="0"/>
      <w:divBdr>
        <w:top w:val="none" w:sz="0" w:space="0" w:color="auto"/>
        <w:left w:val="none" w:sz="0" w:space="0" w:color="auto"/>
        <w:bottom w:val="none" w:sz="0" w:space="0" w:color="auto"/>
        <w:right w:val="none" w:sz="0" w:space="0" w:color="auto"/>
      </w:divBdr>
    </w:div>
    <w:div w:id="1305692737">
      <w:bodyDiv w:val="1"/>
      <w:marLeft w:val="0"/>
      <w:marRight w:val="0"/>
      <w:marTop w:val="0"/>
      <w:marBottom w:val="0"/>
      <w:divBdr>
        <w:top w:val="none" w:sz="0" w:space="0" w:color="auto"/>
        <w:left w:val="none" w:sz="0" w:space="0" w:color="auto"/>
        <w:bottom w:val="none" w:sz="0" w:space="0" w:color="auto"/>
        <w:right w:val="none" w:sz="0" w:space="0" w:color="auto"/>
      </w:divBdr>
    </w:div>
    <w:div w:id="1307709091">
      <w:bodyDiv w:val="1"/>
      <w:marLeft w:val="0"/>
      <w:marRight w:val="0"/>
      <w:marTop w:val="0"/>
      <w:marBottom w:val="0"/>
      <w:divBdr>
        <w:top w:val="none" w:sz="0" w:space="0" w:color="auto"/>
        <w:left w:val="none" w:sz="0" w:space="0" w:color="auto"/>
        <w:bottom w:val="none" w:sz="0" w:space="0" w:color="auto"/>
        <w:right w:val="none" w:sz="0" w:space="0" w:color="auto"/>
      </w:divBdr>
    </w:div>
    <w:div w:id="1309285429">
      <w:bodyDiv w:val="1"/>
      <w:marLeft w:val="0"/>
      <w:marRight w:val="0"/>
      <w:marTop w:val="0"/>
      <w:marBottom w:val="0"/>
      <w:divBdr>
        <w:top w:val="none" w:sz="0" w:space="0" w:color="auto"/>
        <w:left w:val="none" w:sz="0" w:space="0" w:color="auto"/>
        <w:bottom w:val="none" w:sz="0" w:space="0" w:color="auto"/>
        <w:right w:val="none" w:sz="0" w:space="0" w:color="auto"/>
      </w:divBdr>
      <w:divsChild>
        <w:div w:id="1150095456">
          <w:marLeft w:val="480"/>
          <w:marRight w:val="0"/>
          <w:marTop w:val="0"/>
          <w:marBottom w:val="0"/>
          <w:divBdr>
            <w:top w:val="none" w:sz="0" w:space="0" w:color="auto"/>
            <w:left w:val="none" w:sz="0" w:space="0" w:color="auto"/>
            <w:bottom w:val="none" w:sz="0" w:space="0" w:color="auto"/>
            <w:right w:val="none" w:sz="0" w:space="0" w:color="auto"/>
          </w:divBdr>
        </w:div>
        <w:div w:id="761797611">
          <w:marLeft w:val="480"/>
          <w:marRight w:val="0"/>
          <w:marTop w:val="0"/>
          <w:marBottom w:val="0"/>
          <w:divBdr>
            <w:top w:val="none" w:sz="0" w:space="0" w:color="auto"/>
            <w:left w:val="none" w:sz="0" w:space="0" w:color="auto"/>
            <w:bottom w:val="none" w:sz="0" w:space="0" w:color="auto"/>
            <w:right w:val="none" w:sz="0" w:space="0" w:color="auto"/>
          </w:divBdr>
        </w:div>
        <w:div w:id="213350670">
          <w:marLeft w:val="480"/>
          <w:marRight w:val="0"/>
          <w:marTop w:val="0"/>
          <w:marBottom w:val="0"/>
          <w:divBdr>
            <w:top w:val="none" w:sz="0" w:space="0" w:color="auto"/>
            <w:left w:val="none" w:sz="0" w:space="0" w:color="auto"/>
            <w:bottom w:val="none" w:sz="0" w:space="0" w:color="auto"/>
            <w:right w:val="none" w:sz="0" w:space="0" w:color="auto"/>
          </w:divBdr>
        </w:div>
        <w:div w:id="1105618152">
          <w:marLeft w:val="480"/>
          <w:marRight w:val="0"/>
          <w:marTop w:val="0"/>
          <w:marBottom w:val="0"/>
          <w:divBdr>
            <w:top w:val="none" w:sz="0" w:space="0" w:color="auto"/>
            <w:left w:val="none" w:sz="0" w:space="0" w:color="auto"/>
            <w:bottom w:val="none" w:sz="0" w:space="0" w:color="auto"/>
            <w:right w:val="none" w:sz="0" w:space="0" w:color="auto"/>
          </w:divBdr>
        </w:div>
        <w:div w:id="1106199144">
          <w:marLeft w:val="480"/>
          <w:marRight w:val="0"/>
          <w:marTop w:val="0"/>
          <w:marBottom w:val="0"/>
          <w:divBdr>
            <w:top w:val="none" w:sz="0" w:space="0" w:color="auto"/>
            <w:left w:val="none" w:sz="0" w:space="0" w:color="auto"/>
            <w:bottom w:val="none" w:sz="0" w:space="0" w:color="auto"/>
            <w:right w:val="none" w:sz="0" w:space="0" w:color="auto"/>
          </w:divBdr>
        </w:div>
        <w:div w:id="479880775">
          <w:marLeft w:val="480"/>
          <w:marRight w:val="0"/>
          <w:marTop w:val="0"/>
          <w:marBottom w:val="0"/>
          <w:divBdr>
            <w:top w:val="none" w:sz="0" w:space="0" w:color="auto"/>
            <w:left w:val="none" w:sz="0" w:space="0" w:color="auto"/>
            <w:bottom w:val="none" w:sz="0" w:space="0" w:color="auto"/>
            <w:right w:val="none" w:sz="0" w:space="0" w:color="auto"/>
          </w:divBdr>
        </w:div>
      </w:divsChild>
    </w:div>
    <w:div w:id="1315597614">
      <w:bodyDiv w:val="1"/>
      <w:marLeft w:val="0"/>
      <w:marRight w:val="0"/>
      <w:marTop w:val="0"/>
      <w:marBottom w:val="0"/>
      <w:divBdr>
        <w:top w:val="none" w:sz="0" w:space="0" w:color="auto"/>
        <w:left w:val="none" w:sz="0" w:space="0" w:color="auto"/>
        <w:bottom w:val="none" w:sz="0" w:space="0" w:color="auto"/>
        <w:right w:val="none" w:sz="0" w:space="0" w:color="auto"/>
      </w:divBdr>
    </w:div>
    <w:div w:id="1322857203">
      <w:bodyDiv w:val="1"/>
      <w:marLeft w:val="0"/>
      <w:marRight w:val="0"/>
      <w:marTop w:val="0"/>
      <w:marBottom w:val="0"/>
      <w:divBdr>
        <w:top w:val="none" w:sz="0" w:space="0" w:color="auto"/>
        <w:left w:val="none" w:sz="0" w:space="0" w:color="auto"/>
        <w:bottom w:val="none" w:sz="0" w:space="0" w:color="auto"/>
        <w:right w:val="none" w:sz="0" w:space="0" w:color="auto"/>
      </w:divBdr>
    </w:div>
    <w:div w:id="1331518713">
      <w:bodyDiv w:val="1"/>
      <w:marLeft w:val="0"/>
      <w:marRight w:val="0"/>
      <w:marTop w:val="0"/>
      <w:marBottom w:val="0"/>
      <w:divBdr>
        <w:top w:val="none" w:sz="0" w:space="0" w:color="auto"/>
        <w:left w:val="none" w:sz="0" w:space="0" w:color="auto"/>
        <w:bottom w:val="none" w:sz="0" w:space="0" w:color="auto"/>
        <w:right w:val="none" w:sz="0" w:space="0" w:color="auto"/>
      </w:divBdr>
    </w:div>
    <w:div w:id="1332023794">
      <w:bodyDiv w:val="1"/>
      <w:marLeft w:val="0"/>
      <w:marRight w:val="0"/>
      <w:marTop w:val="0"/>
      <w:marBottom w:val="0"/>
      <w:divBdr>
        <w:top w:val="none" w:sz="0" w:space="0" w:color="auto"/>
        <w:left w:val="none" w:sz="0" w:space="0" w:color="auto"/>
        <w:bottom w:val="none" w:sz="0" w:space="0" w:color="auto"/>
        <w:right w:val="none" w:sz="0" w:space="0" w:color="auto"/>
      </w:divBdr>
      <w:divsChild>
        <w:div w:id="1940214681">
          <w:marLeft w:val="480"/>
          <w:marRight w:val="0"/>
          <w:marTop w:val="0"/>
          <w:marBottom w:val="0"/>
          <w:divBdr>
            <w:top w:val="none" w:sz="0" w:space="0" w:color="auto"/>
            <w:left w:val="none" w:sz="0" w:space="0" w:color="auto"/>
            <w:bottom w:val="none" w:sz="0" w:space="0" w:color="auto"/>
            <w:right w:val="none" w:sz="0" w:space="0" w:color="auto"/>
          </w:divBdr>
        </w:div>
        <w:div w:id="903220256">
          <w:marLeft w:val="480"/>
          <w:marRight w:val="0"/>
          <w:marTop w:val="0"/>
          <w:marBottom w:val="0"/>
          <w:divBdr>
            <w:top w:val="none" w:sz="0" w:space="0" w:color="auto"/>
            <w:left w:val="none" w:sz="0" w:space="0" w:color="auto"/>
            <w:bottom w:val="none" w:sz="0" w:space="0" w:color="auto"/>
            <w:right w:val="none" w:sz="0" w:space="0" w:color="auto"/>
          </w:divBdr>
        </w:div>
        <w:div w:id="1033455907">
          <w:marLeft w:val="480"/>
          <w:marRight w:val="0"/>
          <w:marTop w:val="0"/>
          <w:marBottom w:val="0"/>
          <w:divBdr>
            <w:top w:val="none" w:sz="0" w:space="0" w:color="auto"/>
            <w:left w:val="none" w:sz="0" w:space="0" w:color="auto"/>
            <w:bottom w:val="none" w:sz="0" w:space="0" w:color="auto"/>
            <w:right w:val="none" w:sz="0" w:space="0" w:color="auto"/>
          </w:divBdr>
        </w:div>
      </w:divsChild>
    </w:div>
    <w:div w:id="1335455644">
      <w:bodyDiv w:val="1"/>
      <w:marLeft w:val="0"/>
      <w:marRight w:val="0"/>
      <w:marTop w:val="0"/>
      <w:marBottom w:val="0"/>
      <w:divBdr>
        <w:top w:val="none" w:sz="0" w:space="0" w:color="auto"/>
        <w:left w:val="none" w:sz="0" w:space="0" w:color="auto"/>
        <w:bottom w:val="none" w:sz="0" w:space="0" w:color="auto"/>
        <w:right w:val="none" w:sz="0" w:space="0" w:color="auto"/>
      </w:divBdr>
      <w:divsChild>
        <w:div w:id="1125663406">
          <w:marLeft w:val="480"/>
          <w:marRight w:val="0"/>
          <w:marTop w:val="0"/>
          <w:marBottom w:val="0"/>
          <w:divBdr>
            <w:top w:val="none" w:sz="0" w:space="0" w:color="auto"/>
            <w:left w:val="none" w:sz="0" w:space="0" w:color="auto"/>
            <w:bottom w:val="none" w:sz="0" w:space="0" w:color="auto"/>
            <w:right w:val="none" w:sz="0" w:space="0" w:color="auto"/>
          </w:divBdr>
        </w:div>
        <w:div w:id="939944895">
          <w:marLeft w:val="480"/>
          <w:marRight w:val="0"/>
          <w:marTop w:val="0"/>
          <w:marBottom w:val="0"/>
          <w:divBdr>
            <w:top w:val="none" w:sz="0" w:space="0" w:color="auto"/>
            <w:left w:val="none" w:sz="0" w:space="0" w:color="auto"/>
            <w:bottom w:val="none" w:sz="0" w:space="0" w:color="auto"/>
            <w:right w:val="none" w:sz="0" w:space="0" w:color="auto"/>
          </w:divBdr>
        </w:div>
        <w:div w:id="918246687">
          <w:marLeft w:val="480"/>
          <w:marRight w:val="0"/>
          <w:marTop w:val="0"/>
          <w:marBottom w:val="0"/>
          <w:divBdr>
            <w:top w:val="none" w:sz="0" w:space="0" w:color="auto"/>
            <w:left w:val="none" w:sz="0" w:space="0" w:color="auto"/>
            <w:bottom w:val="none" w:sz="0" w:space="0" w:color="auto"/>
            <w:right w:val="none" w:sz="0" w:space="0" w:color="auto"/>
          </w:divBdr>
        </w:div>
        <w:div w:id="882979790">
          <w:marLeft w:val="480"/>
          <w:marRight w:val="0"/>
          <w:marTop w:val="0"/>
          <w:marBottom w:val="0"/>
          <w:divBdr>
            <w:top w:val="none" w:sz="0" w:space="0" w:color="auto"/>
            <w:left w:val="none" w:sz="0" w:space="0" w:color="auto"/>
            <w:bottom w:val="none" w:sz="0" w:space="0" w:color="auto"/>
            <w:right w:val="none" w:sz="0" w:space="0" w:color="auto"/>
          </w:divBdr>
        </w:div>
        <w:div w:id="194582436">
          <w:marLeft w:val="480"/>
          <w:marRight w:val="0"/>
          <w:marTop w:val="0"/>
          <w:marBottom w:val="0"/>
          <w:divBdr>
            <w:top w:val="none" w:sz="0" w:space="0" w:color="auto"/>
            <w:left w:val="none" w:sz="0" w:space="0" w:color="auto"/>
            <w:bottom w:val="none" w:sz="0" w:space="0" w:color="auto"/>
            <w:right w:val="none" w:sz="0" w:space="0" w:color="auto"/>
          </w:divBdr>
        </w:div>
        <w:div w:id="2044135719">
          <w:marLeft w:val="480"/>
          <w:marRight w:val="0"/>
          <w:marTop w:val="0"/>
          <w:marBottom w:val="0"/>
          <w:divBdr>
            <w:top w:val="none" w:sz="0" w:space="0" w:color="auto"/>
            <w:left w:val="none" w:sz="0" w:space="0" w:color="auto"/>
            <w:bottom w:val="none" w:sz="0" w:space="0" w:color="auto"/>
            <w:right w:val="none" w:sz="0" w:space="0" w:color="auto"/>
          </w:divBdr>
        </w:div>
        <w:div w:id="484198623">
          <w:marLeft w:val="480"/>
          <w:marRight w:val="0"/>
          <w:marTop w:val="0"/>
          <w:marBottom w:val="0"/>
          <w:divBdr>
            <w:top w:val="none" w:sz="0" w:space="0" w:color="auto"/>
            <w:left w:val="none" w:sz="0" w:space="0" w:color="auto"/>
            <w:bottom w:val="none" w:sz="0" w:space="0" w:color="auto"/>
            <w:right w:val="none" w:sz="0" w:space="0" w:color="auto"/>
          </w:divBdr>
        </w:div>
        <w:div w:id="636837159">
          <w:marLeft w:val="480"/>
          <w:marRight w:val="0"/>
          <w:marTop w:val="0"/>
          <w:marBottom w:val="0"/>
          <w:divBdr>
            <w:top w:val="none" w:sz="0" w:space="0" w:color="auto"/>
            <w:left w:val="none" w:sz="0" w:space="0" w:color="auto"/>
            <w:bottom w:val="none" w:sz="0" w:space="0" w:color="auto"/>
            <w:right w:val="none" w:sz="0" w:space="0" w:color="auto"/>
          </w:divBdr>
        </w:div>
        <w:div w:id="1254163551">
          <w:marLeft w:val="480"/>
          <w:marRight w:val="0"/>
          <w:marTop w:val="0"/>
          <w:marBottom w:val="0"/>
          <w:divBdr>
            <w:top w:val="none" w:sz="0" w:space="0" w:color="auto"/>
            <w:left w:val="none" w:sz="0" w:space="0" w:color="auto"/>
            <w:bottom w:val="none" w:sz="0" w:space="0" w:color="auto"/>
            <w:right w:val="none" w:sz="0" w:space="0" w:color="auto"/>
          </w:divBdr>
        </w:div>
        <w:div w:id="759453279">
          <w:marLeft w:val="480"/>
          <w:marRight w:val="0"/>
          <w:marTop w:val="0"/>
          <w:marBottom w:val="0"/>
          <w:divBdr>
            <w:top w:val="none" w:sz="0" w:space="0" w:color="auto"/>
            <w:left w:val="none" w:sz="0" w:space="0" w:color="auto"/>
            <w:bottom w:val="none" w:sz="0" w:space="0" w:color="auto"/>
            <w:right w:val="none" w:sz="0" w:space="0" w:color="auto"/>
          </w:divBdr>
        </w:div>
        <w:div w:id="490633747">
          <w:marLeft w:val="480"/>
          <w:marRight w:val="0"/>
          <w:marTop w:val="0"/>
          <w:marBottom w:val="0"/>
          <w:divBdr>
            <w:top w:val="none" w:sz="0" w:space="0" w:color="auto"/>
            <w:left w:val="none" w:sz="0" w:space="0" w:color="auto"/>
            <w:bottom w:val="none" w:sz="0" w:space="0" w:color="auto"/>
            <w:right w:val="none" w:sz="0" w:space="0" w:color="auto"/>
          </w:divBdr>
        </w:div>
        <w:div w:id="1520267268">
          <w:marLeft w:val="480"/>
          <w:marRight w:val="0"/>
          <w:marTop w:val="0"/>
          <w:marBottom w:val="0"/>
          <w:divBdr>
            <w:top w:val="none" w:sz="0" w:space="0" w:color="auto"/>
            <w:left w:val="none" w:sz="0" w:space="0" w:color="auto"/>
            <w:bottom w:val="none" w:sz="0" w:space="0" w:color="auto"/>
            <w:right w:val="none" w:sz="0" w:space="0" w:color="auto"/>
          </w:divBdr>
        </w:div>
        <w:div w:id="1729456695">
          <w:marLeft w:val="480"/>
          <w:marRight w:val="0"/>
          <w:marTop w:val="0"/>
          <w:marBottom w:val="0"/>
          <w:divBdr>
            <w:top w:val="none" w:sz="0" w:space="0" w:color="auto"/>
            <w:left w:val="none" w:sz="0" w:space="0" w:color="auto"/>
            <w:bottom w:val="none" w:sz="0" w:space="0" w:color="auto"/>
            <w:right w:val="none" w:sz="0" w:space="0" w:color="auto"/>
          </w:divBdr>
        </w:div>
        <w:div w:id="1699696755">
          <w:marLeft w:val="480"/>
          <w:marRight w:val="0"/>
          <w:marTop w:val="0"/>
          <w:marBottom w:val="0"/>
          <w:divBdr>
            <w:top w:val="none" w:sz="0" w:space="0" w:color="auto"/>
            <w:left w:val="none" w:sz="0" w:space="0" w:color="auto"/>
            <w:bottom w:val="none" w:sz="0" w:space="0" w:color="auto"/>
            <w:right w:val="none" w:sz="0" w:space="0" w:color="auto"/>
          </w:divBdr>
        </w:div>
        <w:div w:id="2103601782">
          <w:marLeft w:val="480"/>
          <w:marRight w:val="0"/>
          <w:marTop w:val="0"/>
          <w:marBottom w:val="0"/>
          <w:divBdr>
            <w:top w:val="none" w:sz="0" w:space="0" w:color="auto"/>
            <w:left w:val="none" w:sz="0" w:space="0" w:color="auto"/>
            <w:bottom w:val="none" w:sz="0" w:space="0" w:color="auto"/>
            <w:right w:val="none" w:sz="0" w:space="0" w:color="auto"/>
          </w:divBdr>
        </w:div>
        <w:div w:id="1354110435">
          <w:marLeft w:val="480"/>
          <w:marRight w:val="0"/>
          <w:marTop w:val="0"/>
          <w:marBottom w:val="0"/>
          <w:divBdr>
            <w:top w:val="none" w:sz="0" w:space="0" w:color="auto"/>
            <w:left w:val="none" w:sz="0" w:space="0" w:color="auto"/>
            <w:bottom w:val="none" w:sz="0" w:space="0" w:color="auto"/>
            <w:right w:val="none" w:sz="0" w:space="0" w:color="auto"/>
          </w:divBdr>
        </w:div>
        <w:div w:id="866527030">
          <w:marLeft w:val="480"/>
          <w:marRight w:val="0"/>
          <w:marTop w:val="0"/>
          <w:marBottom w:val="0"/>
          <w:divBdr>
            <w:top w:val="none" w:sz="0" w:space="0" w:color="auto"/>
            <w:left w:val="none" w:sz="0" w:space="0" w:color="auto"/>
            <w:bottom w:val="none" w:sz="0" w:space="0" w:color="auto"/>
            <w:right w:val="none" w:sz="0" w:space="0" w:color="auto"/>
          </w:divBdr>
        </w:div>
      </w:divsChild>
    </w:div>
    <w:div w:id="1336570605">
      <w:bodyDiv w:val="1"/>
      <w:marLeft w:val="0"/>
      <w:marRight w:val="0"/>
      <w:marTop w:val="0"/>
      <w:marBottom w:val="0"/>
      <w:divBdr>
        <w:top w:val="none" w:sz="0" w:space="0" w:color="auto"/>
        <w:left w:val="none" w:sz="0" w:space="0" w:color="auto"/>
        <w:bottom w:val="none" w:sz="0" w:space="0" w:color="auto"/>
        <w:right w:val="none" w:sz="0" w:space="0" w:color="auto"/>
      </w:divBdr>
    </w:div>
    <w:div w:id="1344043377">
      <w:bodyDiv w:val="1"/>
      <w:marLeft w:val="0"/>
      <w:marRight w:val="0"/>
      <w:marTop w:val="0"/>
      <w:marBottom w:val="0"/>
      <w:divBdr>
        <w:top w:val="none" w:sz="0" w:space="0" w:color="auto"/>
        <w:left w:val="none" w:sz="0" w:space="0" w:color="auto"/>
        <w:bottom w:val="none" w:sz="0" w:space="0" w:color="auto"/>
        <w:right w:val="none" w:sz="0" w:space="0" w:color="auto"/>
      </w:divBdr>
    </w:div>
    <w:div w:id="1346445344">
      <w:bodyDiv w:val="1"/>
      <w:marLeft w:val="0"/>
      <w:marRight w:val="0"/>
      <w:marTop w:val="0"/>
      <w:marBottom w:val="0"/>
      <w:divBdr>
        <w:top w:val="none" w:sz="0" w:space="0" w:color="auto"/>
        <w:left w:val="none" w:sz="0" w:space="0" w:color="auto"/>
        <w:bottom w:val="none" w:sz="0" w:space="0" w:color="auto"/>
        <w:right w:val="none" w:sz="0" w:space="0" w:color="auto"/>
      </w:divBdr>
    </w:div>
    <w:div w:id="1354266408">
      <w:bodyDiv w:val="1"/>
      <w:marLeft w:val="0"/>
      <w:marRight w:val="0"/>
      <w:marTop w:val="0"/>
      <w:marBottom w:val="0"/>
      <w:divBdr>
        <w:top w:val="none" w:sz="0" w:space="0" w:color="auto"/>
        <w:left w:val="none" w:sz="0" w:space="0" w:color="auto"/>
        <w:bottom w:val="none" w:sz="0" w:space="0" w:color="auto"/>
        <w:right w:val="none" w:sz="0" w:space="0" w:color="auto"/>
      </w:divBdr>
    </w:div>
    <w:div w:id="1357269935">
      <w:bodyDiv w:val="1"/>
      <w:marLeft w:val="0"/>
      <w:marRight w:val="0"/>
      <w:marTop w:val="0"/>
      <w:marBottom w:val="0"/>
      <w:divBdr>
        <w:top w:val="none" w:sz="0" w:space="0" w:color="auto"/>
        <w:left w:val="none" w:sz="0" w:space="0" w:color="auto"/>
        <w:bottom w:val="none" w:sz="0" w:space="0" w:color="auto"/>
        <w:right w:val="none" w:sz="0" w:space="0" w:color="auto"/>
      </w:divBdr>
      <w:divsChild>
        <w:div w:id="1807812527">
          <w:marLeft w:val="480"/>
          <w:marRight w:val="0"/>
          <w:marTop w:val="0"/>
          <w:marBottom w:val="0"/>
          <w:divBdr>
            <w:top w:val="none" w:sz="0" w:space="0" w:color="auto"/>
            <w:left w:val="none" w:sz="0" w:space="0" w:color="auto"/>
            <w:bottom w:val="none" w:sz="0" w:space="0" w:color="auto"/>
            <w:right w:val="none" w:sz="0" w:space="0" w:color="auto"/>
          </w:divBdr>
        </w:div>
        <w:div w:id="1591498237">
          <w:marLeft w:val="480"/>
          <w:marRight w:val="0"/>
          <w:marTop w:val="0"/>
          <w:marBottom w:val="0"/>
          <w:divBdr>
            <w:top w:val="none" w:sz="0" w:space="0" w:color="auto"/>
            <w:left w:val="none" w:sz="0" w:space="0" w:color="auto"/>
            <w:bottom w:val="none" w:sz="0" w:space="0" w:color="auto"/>
            <w:right w:val="none" w:sz="0" w:space="0" w:color="auto"/>
          </w:divBdr>
        </w:div>
        <w:div w:id="2098285045">
          <w:marLeft w:val="480"/>
          <w:marRight w:val="0"/>
          <w:marTop w:val="0"/>
          <w:marBottom w:val="0"/>
          <w:divBdr>
            <w:top w:val="none" w:sz="0" w:space="0" w:color="auto"/>
            <w:left w:val="none" w:sz="0" w:space="0" w:color="auto"/>
            <w:bottom w:val="none" w:sz="0" w:space="0" w:color="auto"/>
            <w:right w:val="none" w:sz="0" w:space="0" w:color="auto"/>
          </w:divBdr>
        </w:div>
        <w:div w:id="1784305781">
          <w:marLeft w:val="480"/>
          <w:marRight w:val="0"/>
          <w:marTop w:val="0"/>
          <w:marBottom w:val="0"/>
          <w:divBdr>
            <w:top w:val="none" w:sz="0" w:space="0" w:color="auto"/>
            <w:left w:val="none" w:sz="0" w:space="0" w:color="auto"/>
            <w:bottom w:val="none" w:sz="0" w:space="0" w:color="auto"/>
            <w:right w:val="none" w:sz="0" w:space="0" w:color="auto"/>
          </w:divBdr>
        </w:div>
        <w:div w:id="381563326">
          <w:marLeft w:val="480"/>
          <w:marRight w:val="0"/>
          <w:marTop w:val="0"/>
          <w:marBottom w:val="0"/>
          <w:divBdr>
            <w:top w:val="none" w:sz="0" w:space="0" w:color="auto"/>
            <w:left w:val="none" w:sz="0" w:space="0" w:color="auto"/>
            <w:bottom w:val="none" w:sz="0" w:space="0" w:color="auto"/>
            <w:right w:val="none" w:sz="0" w:space="0" w:color="auto"/>
          </w:divBdr>
        </w:div>
        <w:div w:id="1541281806">
          <w:marLeft w:val="480"/>
          <w:marRight w:val="0"/>
          <w:marTop w:val="0"/>
          <w:marBottom w:val="0"/>
          <w:divBdr>
            <w:top w:val="none" w:sz="0" w:space="0" w:color="auto"/>
            <w:left w:val="none" w:sz="0" w:space="0" w:color="auto"/>
            <w:bottom w:val="none" w:sz="0" w:space="0" w:color="auto"/>
            <w:right w:val="none" w:sz="0" w:space="0" w:color="auto"/>
          </w:divBdr>
        </w:div>
        <w:div w:id="1495025631">
          <w:marLeft w:val="480"/>
          <w:marRight w:val="0"/>
          <w:marTop w:val="0"/>
          <w:marBottom w:val="0"/>
          <w:divBdr>
            <w:top w:val="none" w:sz="0" w:space="0" w:color="auto"/>
            <w:left w:val="none" w:sz="0" w:space="0" w:color="auto"/>
            <w:bottom w:val="none" w:sz="0" w:space="0" w:color="auto"/>
            <w:right w:val="none" w:sz="0" w:space="0" w:color="auto"/>
          </w:divBdr>
        </w:div>
        <w:div w:id="1354958035">
          <w:marLeft w:val="480"/>
          <w:marRight w:val="0"/>
          <w:marTop w:val="0"/>
          <w:marBottom w:val="0"/>
          <w:divBdr>
            <w:top w:val="none" w:sz="0" w:space="0" w:color="auto"/>
            <w:left w:val="none" w:sz="0" w:space="0" w:color="auto"/>
            <w:bottom w:val="none" w:sz="0" w:space="0" w:color="auto"/>
            <w:right w:val="none" w:sz="0" w:space="0" w:color="auto"/>
          </w:divBdr>
        </w:div>
        <w:div w:id="466123955">
          <w:marLeft w:val="480"/>
          <w:marRight w:val="0"/>
          <w:marTop w:val="0"/>
          <w:marBottom w:val="0"/>
          <w:divBdr>
            <w:top w:val="none" w:sz="0" w:space="0" w:color="auto"/>
            <w:left w:val="none" w:sz="0" w:space="0" w:color="auto"/>
            <w:bottom w:val="none" w:sz="0" w:space="0" w:color="auto"/>
            <w:right w:val="none" w:sz="0" w:space="0" w:color="auto"/>
          </w:divBdr>
        </w:div>
        <w:div w:id="260993627">
          <w:marLeft w:val="480"/>
          <w:marRight w:val="0"/>
          <w:marTop w:val="0"/>
          <w:marBottom w:val="0"/>
          <w:divBdr>
            <w:top w:val="none" w:sz="0" w:space="0" w:color="auto"/>
            <w:left w:val="none" w:sz="0" w:space="0" w:color="auto"/>
            <w:bottom w:val="none" w:sz="0" w:space="0" w:color="auto"/>
            <w:right w:val="none" w:sz="0" w:space="0" w:color="auto"/>
          </w:divBdr>
        </w:div>
        <w:div w:id="1186944797">
          <w:marLeft w:val="480"/>
          <w:marRight w:val="0"/>
          <w:marTop w:val="0"/>
          <w:marBottom w:val="0"/>
          <w:divBdr>
            <w:top w:val="none" w:sz="0" w:space="0" w:color="auto"/>
            <w:left w:val="none" w:sz="0" w:space="0" w:color="auto"/>
            <w:bottom w:val="none" w:sz="0" w:space="0" w:color="auto"/>
            <w:right w:val="none" w:sz="0" w:space="0" w:color="auto"/>
          </w:divBdr>
        </w:div>
        <w:div w:id="667633486">
          <w:marLeft w:val="480"/>
          <w:marRight w:val="0"/>
          <w:marTop w:val="0"/>
          <w:marBottom w:val="0"/>
          <w:divBdr>
            <w:top w:val="none" w:sz="0" w:space="0" w:color="auto"/>
            <w:left w:val="none" w:sz="0" w:space="0" w:color="auto"/>
            <w:bottom w:val="none" w:sz="0" w:space="0" w:color="auto"/>
            <w:right w:val="none" w:sz="0" w:space="0" w:color="auto"/>
          </w:divBdr>
        </w:div>
        <w:div w:id="647435662">
          <w:marLeft w:val="480"/>
          <w:marRight w:val="0"/>
          <w:marTop w:val="0"/>
          <w:marBottom w:val="0"/>
          <w:divBdr>
            <w:top w:val="none" w:sz="0" w:space="0" w:color="auto"/>
            <w:left w:val="none" w:sz="0" w:space="0" w:color="auto"/>
            <w:bottom w:val="none" w:sz="0" w:space="0" w:color="auto"/>
            <w:right w:val="none" w:sz="0" w:space="0" w:color="auto"/>
          </w:divBdr>
        </w:div>
        <w:div w:id="83721754">
          <w:marLeft w:val="480"/>
          <w:marRight w:val="0"/>
          <w:marTop w:val="0"/>
          <w:marBottom w:val="0"/>
          <w:divBdr>
            <w:top w:val="none" w:sz="0" w:space="0" w:color="auto"/>
            <w:left w:val="none" w:sz="0" w:space="0" w:color="auto"/>
            <w:bottom w:val="none" w:sz="0" w:space="0" w:color="auto"/>
            <w:right w:val="none" w:sz="0" w:space="0" w:color="auto"/>
          </w:divBdr>
        </w:div>
        <w:div w:id="1383596984">
          <w:marLeft w:val="480"/>
          <w:marRight w:val="0"/>
          <w:marTop w:val="0"/>
          <w:marBottom w:val="0"/>
          <w:divBdr>
            <w:top w:val="none" w:sz="0" w:space="0" w:color="auto"/>
            <w:left w:val="none" w:sz="0" w:space="0" w:color="auto"/>
            <w:bottom w:val="none" w:sz="0" w:space="0" w:color="auto"/>
            <w:right w:val="none" w:sz="0" w:space="0" w:color="auto"/>
          </w:divBdr>
        </w:div>
        <w:div w:id="984747488">
          <w:marLeft w:val="480"/>
          <w:marRight w:val="0"/>
          <w:marTop w:val="0"/>
          <w:marBottom w:val="0"/>
          <w:divBdr>
            <w:top w:val="none" w:sz="0" w:space="0" w:color="auto"/>
            <w:left w:val="none" w:sz="0" w:space="0" w:color="auto"/>
            <w:bottom w:val="none" w:sz="0" w:space="0" w:color="auto"/>
            <w:right w:val="none" w:sz="0" w:space="0" w:color="auto"/>
          </w:divBdr>
        </w:div>
      </w:divsChild>
    </w:div>
    <w:div w:id="1360593076">
      <w:bodyDiv w:val="1"/>
      <w:marLeft w:val="0"/>
      <w:marRight w:val="0"/>
      <w:marTop w:val="0"/>
      <w:marBottom w:val="0"/>
      <w:divBdr>
        <w:top w:val="none" w:sz="0" w:space="0" w:color="auto"/>
        <w:left w:val="none" w:sz="0" w:space="0" w:color="auto"/>
        <w:bottom w:val="none" w:sz="0" w:space="0" w:color="auto"/>
        <w:right w:val="none" w:sz="0" w:space="0" w:color="auto"/>
      </w:divBdr>
    </w:div>
    <w:div w:id="1360860093">
      <w:bodyDiv w:val="1"/>
      <w:marLeft w:val="0"/>
      <w:marRight w:val="0"/>
      <w:marTop w:val="0"/>
      <w:marBottom w:val="0"/>
      <w:divBdr>
        <w:top w:val="none" w:sz="0" w:space="0" w:color="auto"/>
        <w:left w:val="none" w:sz="0" w:space="0" w:color="auto"/>
        <w:bottom w:val="none" w:sz="0" w:space="0" w:color="auto"/>
        <w:right w:val="none" w:sz="0" w:space="0" w:color="auto"/>
      </w:divBdr>
    </w:div>
    <w:div w:id="1367291715">
      <w:bodyDiv w:val="1"/>
      <w:marLeft w:val="0"/>
      <w:marRight w:val="0"/>
      <w:marTop w:val="0"/>
      <w:marBottom w:val="0"/>
      <w:divBdr>
        <w:top w:val="none" w:sz="0" w:space="0" w:color="auto"/>
        <w:left w:val="none" w:sz="0" w:space="0" w:color="auto"/>
        <w:bottom w:val="none" w:sz="0" w:space="0" w:color="auto"/>
        <w:right w:val="none" w:sz="0" w:space="0" w:color="auto"/>
      </w:divBdr>
      <w:divsChild>
        <w:div w:id="2116289946">
          <w:marLeft w:val="480"/>
          <w:marRight w:val="0"/>
          <w:marTop w:val="0"/>
          <w:marBottom w:val="0"/>
          <w:divBdr>
            <w:top w:val="none" w:sz="0" w:space="0" w:color="auto"/>
            <w:left w:val="none" w:sz="0" w:space="0" w:color="auto"/>
            <w:bottom w:val="none" w:sz="0" w:space="0" w:color="auto"/>
            <w:right w:val="none" w:sz="0" w:space="0" w:color="auto"/>
          </w:divBdr>
        </w:div>
        <w:div w:id="1587960950">
          <w:marLeft w:val="480"/>
          <w:marRight w:val="0"/>
          <w:marTop w:val="0"/>
          <w:marBottom w:val="0"/>
          <w:divBdr>
            <w:top w:val="none" w:sz="0" w:space="0" w:color="auto"/>
            <w:left w:val="none" w:sz="0" w:space="0" w:color="auto"/>
            <w:bottom w:val="none" w:sz="0" w:space="0" w:color="auto"/>
            <w:right w:val="none" w:sz="0" w:space="0" w:color="auto"/>
          </w:divBdr>
        </w:div>
        <w:div w:id="760219582">
          <w:marLeft w:val="480"/>
          <w:marRight w:val="0"/>
          <w:marTop w:val="0"/>
          <w:marBottom w:val="0"/>
          <w:divBdr>
            <w:top w:val="none" w:sz="0" w:space="0" w:color="auto"/>
            <w:left w:val="none" w:sz="0" w:space="0" w:color="auto"/>
            <w:bottom w:val="none" w:sz="0" w:space="0" w:color="auto"/>
            <w:right w:val="none" w:sz="0" w:space="0" w:color="auto"/>
          </w:divBdr>
        </w:div>
        <w:div w:id="336274298">
          <w:marLeft w:val="480"/>
          <w:marRight w:val="0"/>
          <w:marTop w:val="0"/>
          <w:marBottom w:val="0"/>
          <w:divBdr>
            <w:top w:val="none" w:sz="0" w:space="0" w:color="auto"/>
            <w:left w:val="none" w:sz="0" w:space="0" w:color="auto"/>
            <w:bottom w:val="none" w:sz="0" w:space="0" w:color="auto"/>
            <w:right w:val="none" w:sz="0" w:space="0" w:color="auto"/>
          </w:divBdr>
        </w:div>
        <w:div w:id="413237129">
          <w:marLeft w:val="480"/>
          <w:marRight w:val="0"/>
          <w:marTop w:val="0"/>
          <w:marBottom w:val="0"/>
          <w:divBdr>
            <w:top w:val="none" w:sz="0" w:space="0" w:color="auto"/>
            <w:left w:val="none" w:sz="0" w:space="0" w:color="auto"/>
            <w:bottom w:val="none" w:sz="0" w:space="0" w:color="auto"/>
            <w:right w:val="none" w:sz="0" w:space="0" w:color="auto"/>
          </w:divBdr>
        </w:div>
        <w:div w:id="1246720175">
          <w:marLeft w:val="480"/>
          <w:marRight w:val="0"/>
          <w:marTop w:val="0"/>
          <w:marBottom w:val="0"/>
          <w:divBdr>
            <w:top w:val="none" w:sz="0" w:space="0" w:color="auto"/>
            <w:left w:val="none" w:sz="0" w:space="0" w:color="auto"/>
            <w:bottom w:val="none" w:sz="0" w:space="0" w:color="auto"/>
            <w:right w:val="none" w:sz="0" w:space="0" w:color="auto"/>
          </w:divBdr>
        </w:div>
        <w:div w:id="169489043">
          <w:marLeft w:val="480"/>
          <w:marRight w:val="0"/>
          <w:marTop w:val="0"/>
          <w:marBottom w:val="0"/>
          <w:divBdr>
            <w:top w:val="none" w:sz="0" w:space="0" w:color="auto"/>
            <w:left w:val="none" w:sz="0" w:space="0" w:color="auto"/>
            <w:bottom w:val="none" w:sz="0" w:space="0" w:color="auto"/>
            <w:right w:val="none" w:sz="0" w:space="0" w:color="auto"/>
          </w:divBdr>
        </w:div>
        <w:div w:id="1391806246">
          <w:marLeft w:val="480"/>
          <w:marRight w:val="0"/>
          <w:marTop w:val="0"/>
          <w:marBottom w:val="0"/>
          <w:divBdr>
            <w:top w:val="none" w:sz="0" w:space="0" w:color="auto"/>
            <w:left w:val="none" w:sz="0" w:space="0" w:color="auto"/>
            <w:bottom w:val="none" w:sz="0" w:space="0" w:color="auto"/>
            <w:right w:val="none" w:sz="0" w:space="0" w:color="auto"/>
          </w:divBdr>
        </w:div>
        <w:div w:id="732780649">
          <w:marLeft w:val="480"/>
          <w:marRight w:val="0"/>
          <w:marTop w:val="0"/>
          <w:marBottom w:val="0"/>
          <w:divBdr>
            <w:top w:val="none" w:sz="0" w:space="0" w:color="auto"/>
            <w:left w:val="none" w:sz="0" w:space="0" w:color="auto"/>
            <w:bottom w:val="none" w:sz="0" w:space="0" w:color="auto"/>
            <w:right w:val="none" w:sz="0" w:space="0" w:color="auto"/>
          </w:divBdr>
        </w:div>
      </w:divsChild>
    </w:div>
    <w:div w:id="1369334482">
      <w:bodyDiv w:val="1"/>
      <w:marLeft w:val="0"/>
      <w:marRight w:val="0"/>
      <w:marTop w:val="0"/>
      <w:marBottom w:val="0"/>
      <w:divBdr>
        <w:top w:val="none" w:sz="0" w:space="0" w:color="auto"/>
        <w:left w:val="none" w:sz="0" w:space="0" w:color="auto"/>
        <w:bottom w:val="none" w:sz="0" w:space="0" w:color="auto"/>
        <w:right w:val="none" w:sz="0" w:space="0" w:color="auto"/>
      </w:divBdr>
    </w:div>
    <w:div w:id="1376001847">
      <w:bodyDiv w:val="1"/>
      <w:marLeft w:val="0"/>
      <w:marRight w:val="0"/>
      <w:marTop w:val="0"/>
      <w:marBottom w:val="0"/>
      <w:divBdr>
        <w:top w:val="none" w:sz="0" w:space="0" w:color="auto"/>
        <w:left w:val="none" w:sz="0" w:space="0" w:color="auto"/>
        <w:bottom w:val="none" w:sz="0" w:space="0" w:color="auto"/>
        <w:right w:val="none" w:sz="0" w:space="0" w:color="auto"/>
      </w:divBdr>
    </w:div>
    <w:div w:id="1378627456">
      <w:bodyDiv w:val="1"/>
      <w:marLeft w:val="0"/>
      <w:marRight w:val="0"/>
      <w:marTop w:val="0"/>
      <w:marBottom w:val="0"/>
      <w:divBdr>
        <w:top w:val="none" w:sz="0" w:space="0" w:color="auto"/>
        <w:left w:val="none" w:sz="0" w:space="0" w:color="auto"/>
        <w:bottom w:val="none" w:sz="0" w:space="0" w:color="auto"/>
        <w:right w:val="none" w:sz="0" w:space="0" w:color="auto"/>
      </w:divBdr>
    </w:div>
    <w:div w:id="1380981529">
      <w:bodyDiv w:val="1"/>
      <w:marLeft w:val="0"/>
      <w:marRight w:val="0"/>
      <w:marTop w:val="0"/>
      <w:marBottom w:val="0"/>
      <w:divBdr>
        <w:top w:val="none" w:sz="0" w:space="0" w:color="auto"/>
        <w:left w:val="none" w:sz="0" w:space="0" w:color="auto"/>
        <w:bottom w:val="none" w:sz="0" w:space="0" w:color="auto"/>
        <w:right w:val="none" w:sz="0" w:space="0" w:color="auto"/>
      </w:divBdr>
    </w:div>
    <w:div w:id="1383288288">
      <w:bodyDiv w:val="1"/>
      <w:marLeft w:val="0"/>
      <w:marRight w:val="0"/>
      <w:marTop w:val="0"/>
      <w:marBottom w:val="0"/>
      <w:divBdr>
        <w:top w:val="none" w:sz="0" w:space="0" w:color="auto"/>
        <w:left w:val="none" w:sz="0" w:space="0" w:color="auto"/>
        <w:bottom w:val="none" w:sz="0" w:space="0" w:color="auto"/>
        <w:right w:val="none" w:sz="0" w:space="0" w:color="auto"/>
      </w:divBdr>
      <w:divsChild>
        <w:div w:id="1616063852">
          <w:marLeft w:val="0"/>
          <w:marRight w:val="0"/>
          <w:marTop w:val="0"/>
          <w:marBottom w:val="0"/>
          <w:divBdr>
            <w:top w:val="none" w:sz="0" w:space="0" w:color="auto"/>
            <w:left w:val="none" w:sz="0" w:space="0" w:color="auto"/>
            <w:bottom w:val="none" w:sz="0" w:space="0" w:color="auto"/>
            <w:right w:val="none" w:sz="0" w:space="0" w:color="auto"/>
          </w:divBdr>
        </w:div>
        <w:div w:id="700396186">
          <w:marLeft w:val="0"/>
          <w:marRight w:val="0"/>
          <w:marTop w:val="0"/>
          <w:marBottom w:val="0"/>
          <w:divBdr>
            <w:top w:val="none" w:sz="0" w:space="0" w:color="auto"/>
            <w:left w:val="none" w:sz="0" w:space="0" w:color="auto"/>
            <w:bottom w:val="none" w:sz="0" w:space="0" w:color="auto"/>
            <w:right w:val="none" w:sz="0" w:space="0" w:color="auto"/>
          </w:divBdr>
        </w:div>
      </w:divsChild>
    </w:div>
    <w:div w:id="1396859179">
      <w:bodyDiv w:val="1"/>
      <w:marLeft w:val="0"/>
      <w:marRight w:val="0"/>
      <w:marTop w:val="0"/>
      <w:marBottom w:val="0"/>
      <w:divBdr>
        <w:top w:val="none" w:sz="0" w:space="0" w:color="auto"/>
        <w:left w:val="none" w:sz="0" w:space="0" w:color="auto"/>
        <w:bottom w:val="none" w:sz="0" w:space="0" w:color="auto"/>
        <w:right w:val="none" w:sz="0" w:space="0" w:color="auto"/>
      </w:divBdr>
    </w:div>
    <w:div w:id="1397505967">
      <w:bodyDiv w:val="1"/>
      <w:marLeft w:val="0"/>
      <w:marRight w:val="0"/>
      <w:marTop w:val="0"/>
      <w:marBottom w:val="0"/>
      <w:divBdr>
        <w:top w:val="none" w:sz="0" w:space="0" w:color="auto"/>
        <w:left w:val="none" w:sz="0" w:space="0" w:color="auto"/>
        <w:bottom w:val="none" w:sz="0" w:space="0" w:color="auto"/>
        <w:right w:val="none" w:sz="0" w:space="0" w:color="auto"/>
      </w:divBdr>
    </w:div>
    <w:div w:id="1398091044">
      <w:bodyDiv w:val="1"/>
      <w:marLeft w:val="0"/>
      <w:marRight w:val="0"/>
      <w:marTop w:val="0"/>
      <w:marBottom w:val="0"/>
      <w:divBdr>
        <w:top w:val="none" w:sz="0" w:space="0" w:color="auto"/>
        <w:left w:val="none" w:sz="0" w:space="0" w:color="auto"/>
        <w:bottom w:val="none" w:sz="0" w:space="0" w:color="auto"/>
        <w:right w:val="none" w:sz="0" w:space="0" w:color="auto"/>
      </w:divBdr>
    </w:div>
    <w:div w:id="1398550956">
      <w:bodyDiv w:val="1"/>
      <w:marLeft w:val="0"/>
      <w:marRight w:val="0"/>
      <w:marTop w:val="0"/>
      <w:marBottom w:val="0"/>
      <w:divBdr>
        <w:top w:val="none" w:sz="0" w:space="0" w:color="auto"/>
        <w:left w:val="none" w:sz="0" w:space="0" w:color="auto"/>
        <w:bottom w:val="none" w:sz="0" w:space="0" w:color="auto"/>
        <w:right w:val="none" w:sz="0" w:space="0" w:color="auto"/>
      </w:divBdr>
    </w:div>
    <w:div w:id="1408111115">
      <w:bodyDiv w:val="1"/>
      <w:marLeft w:val="0"/>
      <w:marRight w:val="0"/>
      <w:marTop w:val="0"/>
      <w:marBottom w:val="0"/>
      <w:divBdr>
        <w:top w:val="none" w:sz="0" w:space="0" w:color="auto"/>
        <w:left w:val="none" w:sz="0" w:space="0" w:color="auto"/>
        <w:bottom w:val="none" w:sz="0" w:space="0" w:color="auto"/>
        <w:right w:val="none" w:sz="0" w:space="0" w:color="auto"/>
      </w:divBdr>
    </w:div>
    <w:div w:id="1412507638">
      <w:bodyDiv w:val="1"/>
      <w:marLeft w:val="0"/>
      <w:marRight w:val="0"/>
      <w:marTop w:val="0"/>
      <w:marBottom w:val="0"/>
      <w:divBdr>
        <w:top w:val="none" w:sz="0" w:space="0" w:color="auto"/>
        <w:left w:val="none" w:sz="0" w:space="0" w:color="auto"/>
        <w:bottom w:val="none" w:sz="0" w:space="0" w:color="auto"/>
        <w:right w:val="none" w:sz="0" w:space="0" w:color="auto"/>
      </w:divBdr>
    </w:div>
    <w:div w:id="1419206250">
      <w:bodyDiv w:val="1"/>
      <w:marLeft w:val="0"/>
      <w:marRight w:val="0"/>
      <w:marTop w:val="0"/>
      <w:marBottom w:val="0"/>
      <w:divBdr>
        <w:top w:val="none" w:sz="0" w:space="0" w:color="auto"/>
        <w:left w:val="none" w:sz="0" w:space="0" w:color="auto"/>
        <w:bottom w:val="none" w:sz="0" w:space="0" w:color="auto"/>
        <w:right w:val="none" w:sz="0" w:space="0" w:color="auto"/>
      </w:divBdr>
      <w:divsChild>
        <w:div w:id="1936353164">
          <w:marLeft w:val="480"/>
          <w:marRight w:val="0"/>
          <w:marTop w:val="0"/>
          <w:marBottom w:val="0"/>
          <w:divBdr>
            <w:top w:val="none" w:sz="0" w:space="0" w:color="auto"/>
            <w:left w:val="none" w:sz="0" w:space="0" w:color="auto"/>
            <w:bottom w:val="none" w:sz="0" w:space="0" w:color="auto"/>
            <w:right w:val="none" w:sz="0" w:space="0" w:color="auto"/>
          </w:divBdr>
        </w:div>
        <w:div w:id="2114863643">
          <w:marLeft w:val="480"/>
          <w:marRight w:val="0"/>
          <w:marTop w:val="0"/>
          <w:marBottom w:val="0"/>
          <w:divBdr>
            <w:top w:val="none" w:sz="0" w:space="0" w:color="auto"/>
            <w:left w:val="none" w:sz="0" w:space="0" w:color="auto"/>
            <w:bottom w:val="none" w:sz="0" w:space="0" w:color="auto"/>
            <w:right w:val="none" w:sz="0" w:space="0" w:color="auto"/>
          </w:divBdr>
        </w:div>
        <w:div w:id="601181058">
          <w:marLeft w:val="480"/>
          <w:marRight w:val="0"/>
          <w:marTop w:val="0"/>
          <w:marBottom w:val="0"/>
          <w:divBdr>
            <w:top w:val="none" w:sz="0" w:space="0" w:color="auto"/>
            <w:left w:val="none" w:sz="0" w:space="0" w:color="auto"/>
            <w:bottom w:val="none" w:sz="0" w:space="0" w:color="auto"/>
            <w:right w:val="none" w:sz="0" w:space="0" w:color="auto"/>
          </w:divBdr>
        </w:div>
        <w:div w:id="1428771103">
          <w:marLeft w:val="480"/>
          <w:marRight w:val="0"/>
          <w:marTop w:val="0"/>
          <w:marBottom w:val="0"/>
          <w:divBdr>
            <w:top w:val="none" w:sz="0" w:space="0" w:color="auto"/>
            <w:left w:val="none" w:sz="0" w:space="0" w:color="auto"/>
            <w:bottom w:val="none" w:sz="0" w:space="0" w:color="auto"/>
            <w:right w:val="none" w:sz="0" w:space="0" w:color="auto"/>
          </w:divBdr>
        </w:div>
        <w:div w:id="1066029388">
          <w:marLeft w:val="480"/>
          <w:marRight w:val="0"/>
          <w:marTop w:val="0"/>
          <w:marBottom w:val="0"/>
          <w:divBdr>
            <w:top w:val="none" w:sz="0" w:space="0" w:color="auto"/>
            <w:left w:val="none" w:sz="0" w:space="0" w:color="auto"/>
            <w:bottom w:val="none" w:sz="0" w:space="0" w:color="auto"/>
            <w:right w:val="none" w:sz="0" w:space="0" w:color="auto"/>
          </w:divBdr>
        </w:div>
        <w:div w:id="2095086789">
          <w:marLeft w:val="480"/>
          <w:marRight w:val="0"/>
          <w:marTop w:val="0"/>
          <w:marBottom w:val="0"/>
          <w:divBdr>
            <w:top w:val="none" w:sz="0" w:space="0" w:color="auto"/>
            <w:left w:val="none" w:sz="0" w:space="0" w:color="auto"/>
            <w:bottom w:val="none" w:sz="0" w:space="0" w:color="auto"/>
            <w:right w:val="none" w:sz="0" w:space="0" w:color="auto"/>
          </w:divBdr>
        </w:div>
        <w:div w:id="1280457778">
          <w:marLeft w:val="480"/>
          <w:marRight w:val="0"/>
          <w:marTop w:val="0"/>
          <w:marBottom w:val="0"/>
          <w:divBdr>
            <w:top w:val="none" w:sz="0" w:space="0" w:color="auto"/>
            <w:left w:val="none" w:sz="0" w:space="0" w:color="auto"/>
            <w:bottom w:val="none" w:sz="0" w:space="0" w:color="auto"/>
            <w:right w:val="none" w:sz="0" w:space="0" w:color="auto"/>
          </w:divBdr>
        </w:div>
        <w:div w:id="1868373354">
          <w:marLeft w:val="480"/>
          <w:marRight w:val="0"/>
          <w:marTop w:val="0"/>
          <w:marBottom w:val="0"/>
          <w:divBdr>
            <w:top w:val="none" w:sz="0" w:space="0" w:color="auto"/>
            <w:left w:val="none" w:sz="0" w:space="0" w:color="auto"/>
            <w:bottom w:val="none" w:sz="0" w:space="0" w:color="auto"/>
            <w:right w:val="none" w:sz="0" w:space="0" w:color="auto"/>
          </w:divBdr>
        </w:div>
        <w:div w:id="1769425388">
          <w:marLeft w:val="480"/>
          <w:marRight w:val="0"/>
          <w:marTop w:val="0"/>
          <w:marBottom w:val="0"/>
          <w:divBdr>
            <w:top w:val="none" w:sz="0" w:space="0" w:color="auto"/>
            <w:left w:val="none" w:sz="0" w:space="0" w:color="auto"/>
            <w:bottom w:val="none" w:sz="0" w:space="0" w:color="auto"/>
            <w:right w:val="none" w:sz="0" w:space="0" w:color="auto"/>
          </w:divBdr>
        </w:div>
        <w:div w:id="1922136188">
          <w:marLeft w:val="480"/>
          <w:marRight w:val="0"/>
          <w:marTop w:val="0"/>
          <w:marBottom w:val="0"/>
          <w:divBdr>
            <w:top w:val="none" w:sz="0" w:space="0" w:color="auto"/>
            <w:left w:val="none" w:sz="0" w:space="0" w:color="auto"/>
            <w:bottom w:val="none" w:sz="0" w:space="0" w:color="auto"/>
            <w:right w:val="none" w:sz="0" w:space="0" w:color="auto"/>
          </w:divBdr>
        </w:div>
        <w:div w:id="1285386456">
          <w:marLeft w:val="480"/>
          <w:marRight w:val="0"/>
          <w:marTop w:val="0"/>
          <w:marBottom w:val="0"/>
          <w:divBdr>
            <w:top w:val="none" w:sz="0" w:space="0" w:color="auto"/>
            <w:left w:val="none" w:sz="0" w:space="0" w:color="auto"/>
            <w:bottom w:val="none" w:sz="0" w:space="0" w:color="auto"/>
            <w:right w:val="none" w:sz="0" w:space="0" w:color="auto"/>
          </w:divBdr>
        </w:div>
        <w:div w:id="1069113036">
          <w:marLeft w:val="480"/>
          <w:marRight w:val="0"/>
          <w:marTop w:val="0"/>
          <w:marBottom w:val="0"/>
          <w:divBdr>
            <w:top w:val="none" w:sz="0" w:space="0" w:color="auto"/>
            <w:left w:val="none" w:sz="0" w:space="0" w:color="auto"/>
            <w:bottom w:val="none" w:sz="0" w:space="0" w:color="auto"/>
            <w:right w:val="none" w:sz="0" w:space="0" w:color="auto"/>
          </w:divBdr>
        </w:div>
        <w:div w:id="1332216033">
          <w:marLeft w:val="480"/>
          <w:marRight w:val="0"/>
          <w:marTop w:val="0"/>
          <w:marBottom w:val="0"/>
          <w:divBdr>
            <w:top w:val="none" w:sz="0" w:space="0" w:color="auto"/>
            <w:left w:val="none" w:sz="0" w:space="0" w:color="auto"/>
            <w:bottom w:val="none" w:sz="0" w:space="0" w:color="auto"/>
            <w:right w:val="none" w:sz="0" w:space="0" w:color="auto"/>
          </w:divBdr>
        </w:div>
        <w:div w:id="817843380">
          <w:marLeft w:val="480"/>
          <w:marRight w:val="0"/>
          <w:marTop w:val="0"/>
          <w:marBottom w:val="0"/>
          <w:divBdr>
            <w:top w:val="none" w:sz="0" w:space="0" w:color="auto"/>
            <w:left w:val="none" w:sz="0" w:space="0" w:color="auto"/>
            <w:bottom w:val="none" w:sz="0" w:space="0" w:color="auto"/>
            <w:right w:val="none" w:sz="0" w:space="0" w:color="auto"/>
          </w:divBdr>
        </w:div>
        <w:div w:id="809714883">
          <w:marLeft w:val="480"/>
          <w:marRight w:val="0"/>
          <w:marTop w:val="0"/>
          <w:marBottom w:val="0"/>
          <w:divBdr>
            <w:top w:val="none" w:sz="0" w:space="0" w:color="auto"/>
            <w:left w:val="none" w:sz="0" w:space="0" w:color="auto"/>
            <w:bottom w:val="none" w:sz="0" w:space="0" w:color="auto"/>
            <w:right w:val="none" w:sz="0" w:space="0" w:color="auto"/>
          </w:divBdr>
        </w:div>
        <w:div w:id="13189196">
          <w:marLeft w:val="480"/>
          <w:marRight w:val="0"/>
          <w:marTop w:val="0"/>
          <w:marBottom w:val="0"/>
          <w:divBdr>
            <w:top w:val="none" w:sz="0" w:space="0" w:color="auto"/>
            <w:left w:val="none" w:sz="0" w:space="0" w:color="auto"/>
            <w:bottom w:val="none" w:sz="0" w:space="0" w:color="auto"/>
            <w:right w:val="none" w:sz="0" w:space="0" w:color="auto"/>
          </w:divBdr>
        </w:div>
        <w:div w:id="1320378876">
          <w:marLeft w:val="480"/>
          <w:marRight w:val="0"/>
          <w:marTop w:val="0"/>
          <w:marBottom w:val="0"/>
          <w:divBdr>
            <w:top w:val="none" w:sz="0" w:space="0" w:color="auto"/>
            <w:left w:val="none" w:sz="0" w:space="0" w:color="auto"/>
            <w:bottom w:val="none" w:sz="0" w:space="0" w:color="auto"/>
            <w:right w:val="none" w:sz="0" w:space="0" w:color="auto"/>
          </w:divBdr>
        </w:div>
        <w:div w:id="865410811">
          <w:marLeft w:val="480"/>
          <w:marRight w:val="0"/>
          <w:marTop w:val="0"/>
          <w:marBottom w:val="0"/>
          <w:divBdr>
            <w:top w:val="none" w:sz="0" w:space="0" w:color="auto"/>
            <w:left w:val="none" w:sz="0" w:space="0" w:color="auto"/>
            <w:bottom w:val="none" w:sz="0" w:space="0" w:color="auto"/>
            <w:right w:val="none" w:sz="0" w:space="0" w:color="auto"/>
          </w:divBdr>
        </w:div>
        <w:div w:id="211817238">
          <w:marLeft w:val="480"/>
          <w:marRight w:val="0"/>
          <w:marTop w:val="0"/>
          <w:marBottom w:val="0"/>
          <w:divBdr>
            <w:top w:val="none" w:sz="0" w:space="0" w:color="auto"/>
            <w:left w:val="none" w:sz="0" w:space="0" w:color="auto"/>
            <w:bottom w:val="none" w:sz="0" w:space="0" w:color="auto"/>
            <w:right w:val="none" w:sz="0" w:space="0" w:color="auto"/>
          </w:divBdr>
        </w:div>
        <w:div w:id="1308709100">
          <w:marLeft w:val="480"/>
          <w:marRight w:val="0"/>
          <w:marTop w:val="0"/>
          <w:marBottom w:val="0"/>
          <w:divBdr>
            <w:top w:val="none" w:sz="0" w:space="0" w:color="auto"/>
            <w:left w:val="none" w:sz="0" w:space="0" w:color="auto"/>
            <w:bottom w:val="none" w:sz="0" w:space="0" w:color="auto"/>
            <w:right w:val="none" w:sz="0" w:space="0" w:color="auto"/>
          </w:divBdr>
        </w:div>
        <w:div w:id="250697608">
          <w:marLeft w:val="480"/>
          <w:marRight w:val="0"/>
          <w:marTop w:val="0"/>
          <w:marBottom w:val="0"/>
          <w:divBdr>
            <w:top w:val="none" w:sz="0" w:space="0" w:color="auto"/>
            <w:left w:val="none" w:sz="0" w:space="0" w:color="auto"/>
            <w:bottom w:val="none" w:sz="0" w:space="0" w:color="auto"/>
            <w:right w:val="none" w:sz="0" w:space="0" w:color="auto"/>
          </w:divBdr>
        </w:div>
        <w:div w:id="823082488">
          <w:marLeft w:val="480"/>
          <w:marRight w:val="0"/>
          <w:marTop w:val="0"/>
          <w:marBottom w:val="0"/>
          <w:divBdr>
            <w:top w:val="none" w:sz="0" w:space="0" w:color="auto"/>
            <w:left w:val="none" w:sz="0" w:space="0" w:color="auto"/>
            <w:bottom w:val="none" w:sz="0" w:space="0" w:color="auto"/>
            <w:right w:val="none" w:sz="0" w:space="0" w:color="auto"/>
          </w:divBdr>
        </w:div>
        <w:div w:id="1721517130">
          <w:marLeft w:val="480"/>
          <w:marRight w:val="0"/>
          <w:marTop w:val="0"/>
          <w:marBottom w:val="0"/>
          <w:divBdr>
            <w:top w:val="none" w:sz="0" w:space="0" w:color="auto"/>
            <w:left w:val="none" w:sz="0" w:space="0" w:color="auto"/>
            <w:bottom w:val="none" w:sz="0" w:space="0" w:color="auto"/>
            <w:right w:val="none" w:sz="0" w:space="0" w:color="auto"/>
          </w:divBdr>
        </w:div>
      </w:divsChild>
    </w:div>
    <w:div w:id="1435318249">
      <w:bodyDiv w:val="1"/>
      <w:marLeft w:val="0"/>
      <w:marRight w:val="0"/>
      <w:marTop w:val="0"/>
      <w:marBottom w:val="0"/>
      <w:divBdr>
        <w:top w:val="none" w:sz="0" w:space="0" w:color="auto"/>
        <w:left w:val="none" w:sz="0" w:space="0" w:color="auto"/>
        <w:bottom w:val="none" w:sz="0" w:space="0" w:color="auto"/>
        <w:right w:val="none" w:sz="0" w:space="0" w:color="auto"/>
      </w:divBdr>
      <w:divsChild>
        <w:div w:id="1995336686">
          <w:marLeft w:val="480"/>
          <w:marRight w:val="0"/>
          <w:marTop w:val="0"/>
          <w:marBottom w:val="0"/>
          <w:divBdr>
            <w:top w:val="none" w:sz="0" w:space="0" w:color="auto"/>
            <w:left w:val="none" w:sz="0" w:space="0" w:color="auto"/>
            <w:bottom w:val="none" w:sz="0" w:space="0" w:color="auto"/>
            <w:right w:val="none" w:sz="0" w:space="0" w:color="auto"/>
          </w:divBdr>
        </w:div>
        <w:div w:id="907881774">
          <w:marLeft w:val="480"/>
          <w:marRight w:val="0"/>
          <w:marTop w:val="0"/>
          <w:marBottom w:val="0"/>
          <w:divBdr>
            <w:top w:val="none" w:sz="0" w:space="0" w:color="auto"/>
            <w:left w:val="none" w:sz="0" w:space="0" w:color="auto"/>
            <w:bottom w:val="none" w:sz="0" w:space="0" w:color="auto"/>
            <w:right w:val="none" w:sz="0" w:space="0" w:color="auto"/>
          </w:divBdr>
        </w:div>
        <w:div w:id="1512799426">
          <w:marLeft w:val="480"/>
          <w:marRight w:val="0"/>
          <w:marTop w:val="0"/>
          <w:marBottom w:val="0"/>
          <w:divBdr>
            <w:top w:val="none" w:sz="0" w:space="0" w:color="auto"/>
            <w:left w:val="none" w:sz="0" w:space="0" w:color="auto"/>
            <w:bottom w:val="none" w:sz="0" w:space="0" w:color="auto"/>
            <w:right w:val="none" w:sz="0" w:space="0" w:color="auto"/>
          </w:divBdr>
        </w:div>
        <w:div w:id="1342390262">
          <w:marLeft w:val="480"/>
          <w:marRight w:val="0"/>
          <w:marTop w:val="0"/>
          <w:marBottom w:val="0"/>
          <w:divBdr>
            <w:top w:val="none" w:sz="0" w:space="0" w:color="auto"/>
            <w:left w:val="none" w:sz="0" w:space="0" w:color="auto"/>
            <w:bottom w:val="none" w:sz="0" w:space="0" w:color="auto"/>
            <w:right w:val="none" w:sz="0" w:space="0" w:color="auto"/>
          </w:divBdr>
        </w:div>
        <w:div w:id="1621961074">
          <w:marLeft w:val="480"/>
          <w:marRight w:val="0"/>
          <w:marTop w:val="0"/>
          <w:marBottom w:val="0"/>
          <w:divBdr>
            <w:top w:val="none" w:sz="0" w:space="0" w:color="auto"/>
            <w:left w:val="none" w:sz="0" w:space="0" w:color="auto"/>
            <w:bottom w:val="none" w:sz="0" w:space="0" w:color="auto"/>
            <w:right w:val="none" w:sz="0" w:space="0" w:color="auto"/>
          </w:divBdr>
        </w:div>
        <w:div w:id="423888575">
          <w:marLeft w:val="480"/>
          <w:marRight w:val="0"/>
          <w:marTop w:val="0"/>
          <w:marBottom w:val="0"/>
          <w:divBdr>
            <w:top w:val="none" w:sz="0" w:space="0" w:color="auto"/>
            <w:left w:val="none" w:sz="0" w:space="0" w:color="auto"/>
            <w:bottom w:val="none" w:sz="0" w:space="0" w:color="auto"/>
            <w:right w:val="none" w:sz="0" w:space="0" w:color="auto"/>
          </w:divBdr>
        </w:div>
        <w:div w:id="1678191801">
          <w:marLeft w:val="480"/>
          <w:marRight w:val="0"/>
          <w:marTop w:val="0"/>
          <w:marBottom w:val="0"/>
          <w:divBdr>
            <w:top w:val="none" w:sz="0" w:space="0" w:color="auto"/>
            <w:left w:val="none" w:sz="0" w:space="0" w:color="auto"/>
            <w:bottom w:val="none" w:sz="0" w:space="0" w:color="auto"/>
            <w:right w:val="none" w:sz="0" w:space="0" w:color="auto"/>
          </w:divBdr>
        </w:div>
        <w:div w:id="1459907317">
          <w:marLeft w:val="480"/>
          <w:marRight w:val="0"/>
          <w:marTop w:val="0"/>
          <w:marBottom w:val="0"/>
          <w:divBdr>
            <w:top w:val="none" w:sz="0" w:space="0" w:color="auto"/>
            <w:left w:val="none" w:sz="0" w:space="0" w:color="auto"/>
            <w:bottom w:val="none" w:sz="0" w:space="0" w:color="auto"/>
            <w:right w:val="none" w:sz="0" w:space="0" w:color="auto"/>
          </w:divBdr>
        </w:div>
        <w:div w:id="1590919082">
          <w:marLeft w:val="480"/>
          <w:marRight w:val="0"/>
          <w:marTop w:val="0"/>
          <w:marBottom w:val="0"/>
          <w:divBdr>
            <w:top w:val="none" w:sz="0" w:space="0" w:color="auto"/>
            <w:left w:val="none" w:sz="0" w:space="0" w:color="auto"/>
            <w:bottom w:val="none" w:sz="0" w:space="0" w:color="auto"/>
            <w:right w:val="none" w:sz="0" w:space="0" w:color="auto"/>
          </w:divBdr>
        </w:div>
        <w:div w:id="1085221991">
          <w:marLeft w:val="480"/>
          <w:marRight w:val="0"/>
          <w:marTop w:val="0"/>
          <w:marBottom w:val="0"/>
          <w:divBdr>
            <w:top w:val="none" w:sz="0" w:space="0" w:color="auto"/>
            <w:left w:val="none" w:sz="0" w:space="0" w:color="auto"/>
            <w:bottom w:val="none" w:sz="0" w:space="0" w:color="auto"/>
            <w:right w:val="none" w:sz="0" w:space="0" w:color="auto"/>
          </w:divBdr>
        </w:div>
        <w:div w:id="241984755">
          <w:marLeft w:val="480"/>
          <w:marRight w:val="0"/>
          <w:marTop w:val="0"/>
          <w:marBottom w:val="0"/>
          <w:divBdr>
            <w:top w:val="none" w:sz="0" w:space="0" w:color="auto"/>
            <w:left w:val="none" w:sz="0" w:space="0" w:color="auto"/>
            <w:bottom w:val="none" w:sz="0" w:space="0" w:color="auto"/>
            <w:right w:val="none" w:sz="0" w:space="0" w:color="auto"/>
          </w:divBdr>
        </w:div>
      </w:divsChild>
    </w:div>
    <w:div w:id="1437867615">
      <w:bodyDiv w:val="1"/>
      <w:marLeft w:val="0"/>
      <w:marRight w:val="0"/>
      <w:marTop w:val="0"/>
      <w:marBottom w:val="0"/>
      <w:divBdr>
        <w:top w:val="none" w:sz="0" w:space="0" w:color="auto"/>
        <w:left w:val="none" w:sz="0" w:space="0" w:color="auto"/>
        <w:bottom w:val="none" w:sz="0" w:space="0" w:color="auto"/>
        <w:right w:val="none" w:sz="0" w:space="0" w:color="auto"/>
      </w:divBdr>
    </w:div>
    <w:div w:id="1441753837">
      <w:bodyDiv w:val="1"/>
      <w:marLeft w:val="0"/>
      <w:marRight w:val="0"/>
      <w:marTop w:val="0"/>
      <w:marBottom w:val="0"/>
      <w:divBdr>
        <w:top w:val="none" w:sz="0" w:space="0" w:color="auto"/>
        <w:left w:val="none" w:sz="0" w:space="0" w:color="auto"/>
        <w:bottom w:val="none" w:sz="0" w:space="0" w:color="auto"/>
        <w:right w:val="none" w:sz="0" w:space="0" w:color="auto"/>
      </w:divBdr>
    </w:div>
    <w:div w:id="1447970678">
      <w:bodyDiv w:val="1"/>
      <w:marLeft w:val="0"/>
      <w:marRight w:val="0"/>
      <w:marTop w:val="0"/>
      <w:marBottom w:val="0"/>
      <w:divBdr>
        <w:top w:val="none" w:sz="0" w:space="0" w:color="auto"/>
        <w:left w:val="none" w:sz="0" w:space="0" w:color="auto"/>
        <w:bottom w:val="none" w:sz="0" w:space="0" w:color="auto"/>
        <w:right w:val="none" w:sz="0" w:space="0" w:color="auto"/>
      </w:divBdr>
    </w:div>
    <w:div w:id="1449467884">
      <w:bodyDiv w:val="1"/>
      <w:marLeft w:val="0"/>
      <w:marRight w:val="0"/>
      <w:marTop w:val="0"/>
      <w:marBottom w:val="0"/>
      <w:divBdr>
        <w:top w:val="none" w:sz="0" w:space="0" w:color="auto"/>
        <w:left w:val="none" w:sz="0" w:space="0" w:color="auto"/>
        <w:bottom w:val="none" w:sz="0" w:space="0" w:color="auto"/>
        <w:right w:val="none" w:sz="0" w:space="0" w:color="auto"/>
      </w:divBdr>
    </w:div>
    <w:div w:id="1459184566">
      <w:bodyDiv w:val="1"/>
      <w:marLeft w:val="0"/>
      <w:marRight w:val="0"/>
      <w:marTop w:val="0"/>
      <w:marBottom w:val="0"/>
      <w:divBdr>
        <w:top w:val="none" w:sz="0" w:space="0" w:color="auto"/>
        <w:left w:val="none" w:sz="0" w:space="0" w:color="auto"/>
        <w:bottom w:val="none" w:sz="0" w:space="0" w:color="auto"/>
        <w:right w:val="none" w:sz="0" w:space="0" w:color="auto"/>
      </w:divBdr>
    </w:div>
    <w:div w:id="1468427187">
      <w:bodyDiv w:val="1"/>
      <w:marLeft w:val="0"/>
      <w:marRight w:val="0"/>
      <w:marTop w:val="0"/>
      <w:marBottom w:val="0"/>
      <w:divBdr>
        <w:top w:val="none" w:sz="0" w:space="0" w:color="auto"/>
        <w:left w:val="none" w:sz="0" w:space="0" w:color="auto"/>
        <w:bottom w:val="none" w:sz="0" w:space="0" w:color="auto"/>
        <w:right w:val="none" w:sz="0" w:space="0" w:color="auto"/>
      </w:divBdr>
    </w:div>
    <w:div w:id="1477910924">
      <w:bodyDiv w:val="1"/>
      <w:marLeft w:val="0"/>
      <w:marRight w:val="0"/>
      <w:marTop w:val="0"/>
      <w:marBottom w:val="0"/>
      <w:divBdr>
        <w:top w:val="none" w:sz="0" w:space="0" w:color="auto"/>
        <w:left w:val="none" w:sz="0" w:space="0" w:color="auto"/>
        <w:bottom w:val="none" w:sz="0" w:space="0" w:color="auto"/>
        <w:right w:val="none" w:sz="0" w:space="0" w:color="auto"/>
      </w:divBdr>
    </w:div>
    <w:div w:id="1488786062">
      <w:bodyDiv w:val="1"/>
      <w:marLeft w:val="0"/>
      <w:marRight w:val="0"/>
      <w:marTop w:val="0"/>
      <w:marBottom w:val="0"/>
      <w:divBdr>
        <w:top w:val="none" w:sz="0" w:space="0" w:color="auto"/>
        <w:left w:val="none" w:sz="0" w:space="0" w:color="auto"/>
        <w:bottom w:val="none" w:sz="0" w:space="0" w:color="auto"/>
        <w:right w:val="none" w:sz="0" w:space="0" w:color="auto"/>
      </w:divBdr>
      <w:divsChild>
        <w:div w:id="118379564">
          <w:marLeft w:val="480"/>
          <w:marRight w:val="0"/>
          <w:marTop w:val="0"/>
          <w:marBottom w:val="0"/>
          <w:divBdr>
            <w:top w:val="none" w:sz="0" w:space="0" w:color="auto"/>
            <w:left w:val="none" w:sz="0" w:space="0" w:color="auto"/>
            <w:bottom w:val="none" w:sz="0" w:space="0" w:color="auto"/>
            <w:right w:val="none" w:sz="0" w:space="0" w:color="auto"/>
          </w:divBdr>
        </w:div>
        <w:div w:id="1331833359">
          <w:marLeft w:val="480"/>
          <w:marRight w:val="0"/>
          <w:marTop w:val="0"/>
          <w:marBottom w:val="0"/>
          <w:divBdr>
            <w:top w:val="none" w:sz="0" w:space="0" w:color="auto"/>
            <w:left w:val="none" w:sz="0" w:space="0" w:color="auto"/>
            <w:bottom w:val="none" w:sz="0" w:space="0" w:color="auto"/>
            <w:right w:val="none" w:sz="0" w:space="0" w:color="auto"/>
          </w:divBdr>
        </w:div>
        <w:div w:id="308366865">
          <w:marLeft w:val="480"/>
          <w:marRight w:val="0"/>
          <w:marTop w:val="0"/>
          <w:marBottom w:val="0"/>
          <w:divBdr>
            <w:top w:val="none" w:sz="0" w:space="0" w:color="auto"/>
            <w:left w:val="none" w:sz="0" w:space="0" w:color="auto"/>
            <w:bottom w:val="none" w:sz="0" w:space="0" w:color="auto"/>
            <w:right w:val="none" w:sz="0" w:space="0" w:color="auto"/>
          </w:divBdr>
        </w:div>
        <w:div w:id="105975130">
          <w:marLeft w:val="480"/>
          <w:marRight w:val="0"/>
          <w:marTop w:val="0"/>
          <w:marBottom w:val="0"/>
          <w:divBdr>
            <w:top w:val="none" w:sz="0" w:space="0" w:color="auto"/>
            <w:left w:val="none" w:sz="0" w:space="0" w:color="auto"/>
            <w:bottom w:val="none" w:sz="0" w:space="0" w:color="auto"/>
            <w:right w:val="none" w:sz="0" w:space="0" w:color="auto"/>
          </w:divBdr>
        </w:div>
        <w:div w:id="1028216470">
          <w:marLeft w:val="480"/>
          <w:marRight w:val="0"/>
          <w:marTop w:val="0"/>
          <w:marBottom w:val="0"/>
          <w:divBdr>
            <w:top w:val="none" w:sz="0" w:space="0" w:color="auto"/>
            <w:left w:val="none" w:sz="0" w:space="0" w:color="auto"/>
            <w:bottom w:val="none" w:sz="0" w:space="0" w:color="auto"/>
            <w:right w:val="none" w:sz="0" w:space="0" w:color="auto"/>
          </w:divBdr>
        </w:div>
        <w:div w:id="1717654963">
          <w:marLeft w:val="480"/>
          <w:marRight w:val="0"/>
          <w:marTop w:val="0"/>
          <w:marBottom w:val="0"/>
          <w:divBdr>
            <w:top w:val="none" w:sz="0" w:space="0" w:color="auto"/>
            <w:left w:val="none" w:sz="0" w:space="0" w:color="auto"/>
            <w:bottom w:val="none" w:sz="0" w:space="0" w:color="auto"/>
            <w:right w:val="none" w:sz="0" w:space="0" w:color="auto"/>
          </w:divBdr>
        </w:div>
        <w:div w:id="1661500490">
          <w:marLeft w:val="480"/>
          <w:marRight w:val="0"/>
          <w:marTop w:val="0"/>
          <w:marBottom w:val="0"/>
          <w:divBdr>
            <w:top w:val="none" w:sz="0" w:space="0" w:color="auto"/>
            <w:left w:val="none" w:sz="0" w:space="0" w:color="auto"/>
            <w:bottom w:val="none" w:sz="0" w:space="0" w:color="auto"/>
            <w:right w:val="none" w:sz="0" w:space="0" w:color="auto"/>
          </w:divBdr>
        </w:div>
        <w:div w:id="1514804081">
          <w:marLeft w:val="480"/>
          <w:marRight w:val="0"/>
          <w:marTop w:val="0"/>
          <w:marBottom w:val="0"/>
          <w:divBdr>
            <w:top w:val="none" w:sz="0" w:space="0" w:color="auto"/>
            <w:left w:val="none" w:sz="0" w:space="0" w:color="auto"/>
            <w:bottom w:val="none" w:sz="0" w:space="0" w:color="auto"/>
            <w:right w:val="none" w:sz="0" w:space="0" w:color="auto"/>
          </w:divBdr>
        </w:div>
        <w:div w:id="1399212588">
          <w:marLeft w:val="480"/>
          <w:marRight w:val="0"/>
          <w:marTop w:val="0"/>
          <w:marBottom w:val="0"/>
          <w:divBdr>
            <w:top w:val="none" w:sz="0" w:space="0" w:color="auto"/>
            <w:left w:val="none" w:sz="0" w:space="0" w:color="auto"/>
            <w:bottom w:val="none" w:sz="0" w:space="0" w:color="auto"/>
            <w:right w:val="none" w:sz="0" w:space="0" w:color="auto"/>
          </w:divBdr>
        </w:div>
        <w:div w:id="429424500">
          <w:marLeft w:val="480"/>
          <w:marRight w:val="0"/>
          <w:marTop w:val="0"/>
          <w:marBottom w:val="0"/>
          <w:divBdr>
            <w:top w:val="none" w:sz="0" w:space="0" w:color="auto"/>
            <w:left w:val="none" w:sz="0" w:space="0" w:color="auto"/>
            <w:bottom w:val="none" w:sz="0" w:space="0" w:color="auto"/>
            <w:right w:val="none" w:sz="0" w:space="0" w:color="auto"/>
          </w:divBdr>
        </w:div>
        <w:div w:id="947472196">
          <w:marLeft w:val="480"/>
          <w:marRight w:val="0"/>
          <w:marTop w:val="0"/>
          <w:marBottom w:val="0"/>
          <w:divBdr>
            <w:top w:val="none" w:sz="0" w:space="0" w:color="auto"/>
            <w:left w:val="none" w:sz="0" w:space="0" w:color="auto"/>
            <w:bottom w:val="none" w:sz="0" w:space="0" w:color="auto"/>
            <w:right w:val="none" w:sz="0" w:space="0" w:color="auto"/>
          </w:divBdr>
        </w:div>
        <w:div w:id="343017980">
          <w:marLeft w:val="480"/>
          <w:marRight w:val="0"/>
          <w:marTop w:val="0"/>
          <w:marBottom w:val="0"/>
          <w:divBdr>
            <w:top w:val="none" w:sz="0" w:space="0" w:color="auto"/>
            <w:left w:val="none" w:sz="0" w:space="0" w:color="auto"/>
            <w:bottom w:val="none" w:sz="0" w:space="0" w:color="auto"/>
            <w:right w:val="none" w:sz="0" w:space="0" w:color="auto"/>
          </w:divBdr>
        </w:div>
        <w:div w:id="489713191">
          <w:marLeft w:val="480"/>
          <w:marRight w:val="0"/>
          <w:marTop w:val="0"/>
          <w:marBottom w:val="0"/>
          <w:divBdr>
            <w:top w:val="none" w:sz="0" w:space="0" w:color="auto"/>
            <w:left w:val="none" w:sz="0" w:space="0" w:color="auto"/>
            <w:bottom w:val="none" w:sz="0" w:space="0" w:color="auto"/>
            <w:right w:val="none" w:sz="0" w:space="0" w:color="auto"/>
          </w:divBdr>
        </w:div>
        <w:div w:id="91780934">
          <w:marLeft w:val="480"/>
          <w:marRight w:val="0"/>
          <w:marTop w:val="0"/>
          <w:marBottom w:val="0"/>
          <w:divBdr>
            <w:top w:val="none" w:sz="0" w:space="0" w:color="auto"/>
            <w:left w:val="none" w:sz="0" w:space="0" w:color="auto"/>
            <w:bottom w:val="none" w:sz="0" w:space="0" w:color="auto"/>
            <w:right w:val="none" w:sz="0" w:space="0" w:color="auto"/>
          </w:divBdr>
        </w:div>
      </w:divsChild>
    </w:div>
    <w:div w:id="1501234080">
      <w:bodyDiv w:val="1"/>
      <w:marLeft w:val="0"/>
      <w:marRight w:val="0"/>
      <w:marTop w:val="0"/>
      <w:marBottom w:val="0"/>
      <w:divBdr>
        <w:top w:val="none" w:sz="0" w:space="0" w:color="auto"/>
        <w:left w:val="none" w:sz="0" w:space="0" w:color="auto"/>
        <w:bottom w:val="none" w:sz="0" w:space="0" w:color="auto"/>
        <w:right w:val="none" w:sz="0" w:space="0" w:color="auto"/>
      </w:divBdr>
    </w:div>
    <w:div w:id="1513565453">
      <w:bodyDiv w:val="1"/>
      <w:marLeft w:val="0"/>
      <w:marRight w:val="0"/>
      <w:marTop w:val="0"/>
      <w:marBottom w:val="0"/>
      <w:divBdr>
        <w:top w:val="none" w:sz="0" w:space="0" w:color="auto"/>
        <w:left w:val="none" w:sz="0" w:space="0" w:color="auto"/>
        <w:bottom w:val="none" w:sz="0" w:space="0" w:color="auto"/>
        <w:right w:val="none" w:sz="0" w:space="0" w:color="auto"/>
      </w:divBdr>
      <w:divsChild>
        <w:div w:id="1118258662">
          <w:marLeft w:val="480"/>
          <w:marRight w:val="0"/>
          <w:marTop w:val="0"/>
          <w:marBottom w:val="0"/>
          <w:divBdr>
            <w:top w:val="none" w:sz="0" w:space="0" w:color="auto"/>
            <w:left w:val="none" w:sz="0" w:space="0" w:color="auto"/>
            <w:bottom w:val="none" w:sz="0" w:space="0" w:color="auto"/>
            <w:right w:val="none" w:sz="0" w:space="0" w:color="auto"/>
          </w:divBdr>
        </w:div>
        <w:div w:id="398599240">
          <w:marLeft w:val="480"/>
          <w:marRight w:val="0"/>
          <w:marTop w:val="0"/>
          <w:marBottom w:val="0"/>
          <w:divBdr>
            <w:top w:val="none" w:sz="0" w:space="0" w:color="auto"/>
            <w:left w:val="none" w:sz="0" w:space="0" w:color="auto"/>
            <w:bottom w:val="none" w:sz="0" w:space="0" w:color="auto"/>
            <w:right w:val="none" w:sz="0" w:space="0" w:color="auto"/>
          </w:divBdr>
        </w:div>
        <w:div w:id="1588151254">
          <w:marLeft w:val="480"/>
          <w:marRight w:val="0"/>
          <w:marTop w:val="0"/>
          <w:marBottom w:val="0"/>
          <w:divBdr>
            <w:top w:val="none" w:sz="0" w:space="0" w:color="auto"/>
            <w:left w:val="none" w:sz="0" w:space="0" w:color="auto"/>
            <w:bottom w:val="none" w:sz="0" w:space="0" w:color="auto"/>
            <w:right w:val="none" w:sz="0" w:space="0" w:color="auto"/>
          </w:divBdr>
        </w:div>
        <w:div w:id="124668480">
          <w:marLeft w:val="480"/>
          <w:marRight w:val="0"/>
          <w:marTop w:val="0"/>
          <w:marBottom w:val="0"/>
          <w:divBdr>
            <w:top w:val="none" w:sz="0" w:space="0" w:color="auto"/>
            <w:left w:val="none" w:sz="0" w:space="0" w:color="auto"/>
            <w:bottom w:val="none" w:sz="0" w:space="0" w:color="auto"/>
            <w:right w:val="none" w:sz="0" w:space="0" w:color="auto"/>
          </w:divBdr>
        </w:div>
        <w:div w:id="598561971">
          <w:marLeft w:val="480"/>
          <w:marRight w:val="0"/>
          <w:marTop w:val="0"/>
          <w:marBottom w:val="0"/>
          <w:divBdr>
            <w:top w:val="none" w:sz="0" w:space="0" w:color="auto"/>
            <w:left w:val="none" w:sz="0" w:space="0" w:color="auto"/>
            <w:bottom w:val="none" w:sz="0" w:space="0" w:color="auto"/>
            <w:right w:val="none" w:sz="0" w:space="0" w:color="auto"/>
          </w:divBdr>
        </w:div>
        <w:div w:id="1006984">
          <w:marLeft w:val="480"/>
          <w:marRight w:val="0"/>
          <w:marTop w:val="0"/>
          <w:marBottom w:val="0"/>
          <w:divBdr>
            <w:top w:val="none" w:sz="0" w:space="0" w:color="auto"/>
            <w:left w:val="none" w:sz="0" w:space="0" w:color="auto"/>
            <w:bottom w:val="none" w:sz="0" w:space="0" w:color="auto"/>
            <w:right w:val="none" w:sz="0" w:space="0" w:color="auto"/>
          </w:divBdr>
        </w:div>
        <w:div w:id="1254893349">
          <w:marLeft w:val="480"/>
          <w:marRight w:val="0"/>
          <w:marTop w:val="0"/>
          <w:marBottom w:val="0"/>
          <w:divBdr>
            <w:top w:val="none" w:sz="0" w:space="0" w:color="auto"/>
            <w:left w:val="none" w:sz="0" w:space="0" w:color="auto"/>
            <w:bottom w:val="none" w:sz="0" w:space="0" w:color="auto"/>
            <w:right w:val="none" w:sz="0" w:space="0" w:color="auto"/>
          </w:divBdr>
        </w:div>
        <w:div w:id="1303804090">
          <w:marLeft w:val="480"/>
          <w:marRight w:val="0"/>
          <w:marTop w:val="0"/>
          <w:marBottom w:val="0"/>
          <w:divBdr>
            <w:top w:val="none" w:sz="0" w:space="0" w:color="auto"/>
            <w:left w:val="none" w:sz="0" w:space="0" w:color="auto"/>
            <w:bottom w:val="none" w:sz="0" w:space="0" w:color="auto"/>
            <w:right w:val="none" w:sz="0" w:space="0" w:color="auto"/>
          </w:divBdr>
        </w:div>
        <w:div w:id="795954247">
          <w:marLeft w:val="480"/>
          <w:marRight w:val="0"/>
          <w:marTop w:val="0"/>
          <w:marBottom w:val="0"/>
          <w:divBdr>
            <w:top w:val="none" w:sz="0" w:space="0" w:color="auto"/>
            <w:left w:val="none" w:sz="0" w:space="0" w:color="auto"/>
            <w:bottom w:val="none" w:sz="0" w:space="0" w:color="auto"/>
            <w:right w:val="none" w:sz="0" w:space="0" w:color="auto"/>
          </w:divBdr>
        </w:div>
        <w:div w:id="1264848508">
          <w:marLeft w:val="480"/>
          <w:marRight w:val="0"/>
          <w:marTop w:val="0"/>
          <w:marBottom w:val="0"/>
          <w:divBdr>
            <w:top w:val="none" w:sz="0" w:space="0" w:color="auto"/>
            <w:left w:val="none" w:sz="0" w:space="0" w:color="auto"/>
            <w:bottom w:val="none" w:sz="0" w:space="0" w:color="auto"/>
            <w:right w:val="none" w:sz="0" w:space="0" w:color="auto"/>
          </w:divBdr>
        </w:div>
        <w:div w:id="1015813277">
          <w:marLeft w:val="480"/>
          <w:marRight w:val="0"/>
          <w:marTop w:val="0"/>
          <w:marBottom w:val="0"/>
          <w:divBdr>
            <w:top w:val="none" w:sz="0" w:space="0" w:color="auto"/>
            <w:left w:val="none" w:sz="0" w:space="0" w:color="auto"/>
            <w:bottom w:val="none" w:sz="0" w:space="0" w:color="auto"/>
            <w:right w:val="none" w:sz="0" w:space="0" w:color="auto"/>
          </w:divBdr>
        </w:div>
        <w:div w:id="1561595256">
          <w:marLeft w:val="480"/>
          <w:marRight w:val="0"/>
          <w:marTop w:val="0"/>
          <w:marBottom w:val="0"/>
          <w:divBdr>
            <w:top w:val="none" w:sz="0" w:space="0" w:color="auto"/>
            <w:left w:val="none" w:sz="0" w:space="0" w:color="auto"/>
            <w:bottom w:val="none" w:sz="0" w:space="0" w:color="auto"/>
            <w:right w:val="none" w:sz="0" w:space="0" w:color="auto"/>
          </w:divBdr>
        </w:div>
        <w:div w:id="1327585731">
          <w:marLeft w:val="480"/>
          <w:marRight w:val="0"/>
          <w:marTop w:val="0"/>
          <w:marBottom w:val="0"/>
          <w:divBdr>
            <w:top w:val="none" w:sz="0" w:space="0" w:color="auto"/>
            <w:left w:val="none" w:sz="0" w:space="0" w:color="auto"/>
            <w:bottom w:val="none" w:sz="0" w:space="0" w:color="auto"/>
            <w:right w:val="none" w:sz="0" w:space="0" w:color="auto"/>
          </w:divBdr>
        </w:div>
        <w:div w:id="790244504">
          <w:marLeft w:val="480"/>
          <w:marRight w:val="0"/>
          <w:marTop w:val="0"/>
          <w:marBottom w:val="0"/>
          <w:divBdr>
            <w:top w:val="none" w:sz="0" w:space="0" w:color="auto"/>
            <w:left w:val="none" w:sz="0" w:space="0" w:color="auto"/>
            <w:bottom w:val="none" w:sz="0" w:space="0" w:color="auto"/>
            <w:right w:val="none" w:sz="0" w:space="0" w:color="auto"/>
          </w:divBdr>
        </w:div>
        <w:div w:id="1437482603">
          <w:marLeft w:val="480"/>
          <w:marRight w:val="0"/>
          <w:marTop w:val="0"/>
          <w:marBottom w:val="0"/>
          <w:divBdr>
            <w:top w:val="none" w:sz="0" w:space="0" w:color="auto"/>
            <w:left w:val="none" w:sz="0" w:space="0" w:color="auto"/>
            <w:bottom w:val="none" w:sz="0" w:space="0" w:color="auto"/>
            <w:right w:val="none" w:sz="0" w:space="0" w:color="auto"/>
          </w:divBdr>
        </w:div>
        <w:div w:id="915632998">
          <w:marLeft w:val="480"/>
          <w:marRight w:val="0"/>
          <w:marTop w:val="0"/>
          <w:marBottom w:val="0"/>
          <w:divBdr>
            <w:top w:val="none" w:sz="0" w:space="0" w:color="auto"/>
            <w:left w:val="none" w:sz="0" w:space="0" w:color="auto"/>
            <w:bottom w:val="none" w:sz="0" w:space="0" w:color="auto"/>
            <w:right w:val="none" w:sz="0" w:space="0" w:color="auto"/>
          </w:divBdr>
        </w:div>
        <w:div w:id="689063596">
          <w:marLeft w:val="480"/>
          <w:marRight w:val="0"/>
          <w:marTop w:val="0"/>
          <w:marBottom w:val="0"/>
          <w:divBdr>
            <w:top w:val="none" w:sz="0" w:space="0" w:color="auto"/>
            <w:left w:val="none" w:sz="0" w:space="0" w:color="auto"/>
            <w:bottom w:val="none" w:sz="0" w:space="0" w:color="auto"/>
            <w:right w:val="none" w:sz="0" w:space="0" w:color="auto"/>
          </w:divBdr>
        </w:div>
        <w:div w:id="1223567785">
          <w:marLeft w:val="480"/>
          <w:marRight w:val="0"/>
          <w:marTop w:val="0"/>
          <w:marBottom w:val="0"/>
          <w:divBdr>
            <w:top w:val="none" w:sz="0" w:space="0" w:color="auto"/>
            <w:left w:val="none" w:sz="0" w:space="0" w:color="auto"/>
            <w:bottom w:val="none" w:sz="0" w:space="0" w:color="auto"/>
            <w:right w:val="none" w:sz="0" w:space="0" w:color="auto"/>
          </w:divBdr>
        </w:div>
        <w:div w:id="1522086589">
          <w:marLeft w:val="480"/>
          <w:marRight w:val="0"/>
          <w:marTop w:val="0"/>
          <w:marBottom w:val="0"/>
          <w:divBdr>
            <w:top w:val="none" w:sz="0" w:space="0" w:color="auto"/>
            <w:left w:val="none" w:sz="0" w:space="0" w:color="auto"/>
            <w:bottom w:val="none" w:sz="0" w:space="0" w:color="auto"/>
            <w:right w:val="none" w:sz="0" w:space="0" w:color="auto"/>
          </w:divBdr>
        </w:div>
        <w:div w:id="48648703">
          <w:marLeft w:val="480"/>
          <w:marRight w:val="0"/>
          <w:marTop w:val="0"/>
          <w:marBottom w:val="0"/>
          <w:divBdr>
            <w:top w:val="none" w:sz="0" w:space="0" w:color="auto"/>
            <w:left w:val="none" w:sz="0" w:space="0" w:color="auto"/>
            <w:bottom w:val="none" w:sz="0" w:space="0" w:color="auto"/>
            <w:right w:val="none" w:sz="0" w:space="0" w:color="auto"/>
          </w:divBdr>
        </w:div>
        <w:div w:id="1436749304">
          <w:marLeft w:val="480"/>
          <w:marRight w:val="0"/>
          <w:marTop w:val="0"/>
          <w:marBottom w:val="0"/>
          <w:divBdr>
            <w:top w:val="none" w:sz="0" w:space="0" w:color="auto"/>
            <w:left w:val="none" w:sz="0" w:space="0" w:color="auto"/>
            <w:bottom w:val="none" w:sz="0" w:space="0" w:color="auto"/>
            <w:right w:val="none" w:sz="0" w:space="0" w:color="auto"/>
          </w:divBdr>
        </w:div>
        <w:div w:id="1925797329">
          <w:marLeft w:val="480"/>
          <w:marRight w:val="0"/>
          <w:marTop w:val="0"/>
          <w:marBottom w:val="0"/>
          <w:divBdr>
            <w:top w:val="none" w:sz="0" w:space="0" w:color="auto"/>
            <w:left w:val="none" w:sz="0" w:space="0" w:color="auto"/>
            <w:bottom w:val="none" w:sz="0" w:space="0" w:color="auto"/>
            <w:right w:val="none" w:sz="0" w:space="0" w:color="auto"/>
          </w:divBdr>
        </w:div>
      </w:divsChild>
    </w:div>
    <w:div w:id="1523008947">
      <w:bodyDiv w:val="1"/>
      <w:marLeft w:val="0"/>
      <w:marRight w:val="0"/>
      <w:marTop w:val="0"/>
      <w:marBottom w:val="0"/>
      <w:divBdr>
        <w:top w:val="none" w:sz="0" w:space="0" w:color="auto"/>
        <w:left w:val="none" w:sz="0" w:space="0" w:color="auto"/>
        <w:bottom w:val="none" w:sz="0" w:space="0" w:color="auto"/>
        <w:right w:val="none" w:sz="0" w:space="0" w:color="auto"/>
      </w:divBdr>
    </w:div>
    <w:div w:id="1523014617">
      <w:bodyDiv w:val="1"/>
      <w:marLeft w:val="0"/>
      <w:marRight w:val="0"/>
      <w:marTop w:val="0"/>
      <w:marBottom w:val="0"/>
      <w:divBdr>
        <w:top w:val="none" w:sz="0" w:space="0" w:color="auto"/>
        <w:left w:val="none" w:sz="0" w:space="0" w:color="auto"/>
        <w:bottom w:val="none" w:sz="0" w:space="0" w:color="auto"/>
        <w:right w:val="none" w:sz="0" w:space="0" w:color="auto"/>
      </w:divBdr>
    </w:div>
    <w:div w:id="1526481949">
      <w:bodyDiv w:val="1"/>
      <w:marLeft w:val="0"/>
      <w:marRight w:val="0"/>
      <w:marTop w:val="0"/>
      <w:marBottom w:val="0"/>
      <w:divBdr>
        <w:top w:val="none" w:sz="0" w:space="0" w:color="auto"/>
        <w:left w:val="none" w:sz="0" w:space="0" w:color="auto"/>
        <w:bottom w:val="none" w:sz="0" w:space="0" w:color="auto"/>
        <w:right w:val="none" w:sz="0" w:space="0" w:color="auto"/>
      </w:divBdr>
    </w:div>
    <w:div w:id="1531071580">
      <w:bodyDiv w:val="1"/>
      <w:marLeft w:val="0"/>
      <w:marRight w:val="0"/>
      <w:marTop w:val="0"/>
      <w:marBottom w:val="0"/>
      <w:divBdr>
        <w:top w:val="none" w:sz="0" w:space="0" w:color="auto"/>
        <w:left w:val="none" w:sz="0" w:space="0" w:color="auto"/>
        <w:bottom w:val="none" w:sz="0" w:space="0" w:color="auto"/>
        <w:right w:val="none" w:sz="0" w:space="0" w:color="auto"/>
      </w:divBdr>
    </w:div>
    <w:div w:id="1535269587">
      <w:bodyDiv w:val="1"/>
      <w:marLeft w:val="0"/>
      <w:marRight w:val="0"/>
      <w:marTop w:val="0"/>
      <w:marBottom w:val="0"/>
      <w:divBdr>
        <w:top w:val="none" w:sz="0" w:space="0" w:color="auto"/>
        <w:left w:val="none" w:sz="0" w:space="0" w:color="auto"/>
        <w:bottom w:val="none" w:sz="0" w:space="0" w:color="auto"/>
        <w:right w:val="none" w:sz="0" w:space="0" w:color="auto"/>
      </w:divBdr>
    </w:div>
    <w:div w:id="1538590273">
      <w:bodyDiv w:val="1"/>
      <w:marLeft w:val="0"/>
      <w:marRight w:val="0"/>
      <w:marTop w:val="0"/>
      <w:marBottom w:val="0"/>
      <w:divBdr>
        <w:top w:val="none" w:sz="0" w:space="0" w:color="auto"/>
        <w:left w:val="none" w:sz="0" w:space="0" w:color="auto"/>
        <w:bottom w:val="none" w:sz="0" w:space="0" w:color="auto"/>
        <w:right w:val="none" w:sz="0" w:space="0" w:color="auto"/>
      </w:divBdr>
      <w:divsChild>
        <w:div w:id="792676334">
          <w:marLeft w:val="480"/>
          <w:marRight w:val="0"/>
          <w:marTop w:val="0"/>
          <w:marBottom w:val="0"/>
          <w:divBdr>
            <w:top w:val="none" w:sz="0" w:space="0" w:color="auto"/>
            <w:left w:val="none" w:sz="0" w:space="0" w:color="auto"/>
            <w:bottom w:val="none" w:sz="0" w:space="0" w:color="auto"/>
            <w:right w:val="none" w:sz="0" w:space="0" w:color="auto"/>
          </w:divBdr>
        </w:div>
        <w:div w:id="175771771">
          <w:marLeft w:val="480"/>
          <w:marRight w:val="0"/>
          <w:marTop w:val="0"/>
          <w:marBottom w:val="0"/>
          <w:divBdr>
            <w:top w:val="none" w:sz="0" w:space="0" w:color="auto"/>
            <w:left w:val="none" w:sz="0" w:space="0" w:color="auto"/>
            <w:bottom w:val="none" w:sz="0" w:space="0" w:color="auto"/>
            <w:right w:val="none" w:sz="0" w:space="0" w:color="auto"/>
          </w:divBdr>
        </w:div>
        <w:div w:id="1119908955">
          <w:marLeft w:val="480"/>
          <w:marRight w:val="0"/>
          <w:marTop w:val="0"/>
          <w:marBottom w:val="0"/>
          <w:divBdr>
            <w:top w:val="none" w:sz="0" w:space="0" w:color="auto"/>
            <w:left w:val="none" w:sz="0" w:space="0" w:color="auto"/>
            <w:bottom w:val="none" w:sz="0" w:space="0" w:color="auto"/>
            <w:right w:val="none" w:sz="0" w:space="0" w:color="auto"/>
          </w:divBdr>
        </w:div>
        <w:div w:id="2028559373">
          <w:marLeft w:val="480"/>
          <w:marRight w:val="0"/>
          <w:marTop w:val="0"/>
          <w:marBottom w:val="0"/>
          <w:divBdr>
            <w:top w:val="none" w:sz="0" w:space="0" w:color="auto"/>
            <w:left w:val="none" w:sz="0" w:space="0" w:color="auto"/>
            <w:bottom w:val="none" w:sz="0" w:space="0" w:color="auto"/>
            <w:right w:val="none" w:sz="0" w:space="0" w:color="auto"/>
          </w:divBdr>
        </w:div>
        <w:div w:id="87511485">
          <w:marLeft w:val="480"/>
          <w:marRight w:val="0"/>
          <w:marTop w:val="0"/>
          <w:marBottom w:val="0"/>
          <w:divBdr>
            <w:top w:val="none" w:sz="0" w:space="0" w:color="auto"/>
            <w:left w:val="none" w:sz="0" w:space="0" w:color="auto"/>
            <w:bottom w:val="none" w:sz="0" w:space="0" w:color="auto"/>
            <w:right w:val="none" w:sz="0" w:space="0" w:color="auto"/>
          </w:divBdr>
        </w:div>
        <w:div w:id="1448546403">
          <w:marLeft w:val="480"/>
          <w:marRight w:val="0"/>
          <w:marTop w:val="0"/>
          <w:marBottom w:val="0"/>
          <w:divBdr>
            <w:top w:val="none" w:sz="0" w:space="0" w:color="auto"/>
            <w:left w:val="none" w:sz="0" w:space="0" w:color="auto"/>
            <w:bottom w:val="none" w:sz="0" w:space="0" w:color="auto"/>
            <w:right w:val="none" w:sz="0" w:space="0" w:color="auto"/>
          </w:divBdr>
        </w:div>
        <w:div w:id="572201433">
          <w:marLeft w:val="480"/>
          <w:marRight w:val="0"/>
          <w:marTop w:val="0"/>
          <w:marBottom w:val="0"/>
          <w:divBdr>
            <w:top w:val="none" w:sz="0" w:space="0" w:color="auto"/>
            <w:left w:val="none" w:sz="0" w:space="0" w:color="auto"/>
            <w:bottom w:val="none" w:sz="0" w:space="0" w:color="auto"/>
            <w:right w:val="none" w:sz="0" w:space="0" w:color="auto"/>
          </w:divBdr>
        </w:div>
        <w:div w:id="430047573">
          <w:marLeft w:val="480"/>
          <w:marRight w:val="0"/>
          <w:marTop w:val="0"/>
          <w:marBottom w:val="0"/>
          <w:divBdr>
            <w:top w:val="none" w:sz="0" w:space="0" w:color="auto"/>
            <w:left w:val="none" w:sz="0" w:space="0" w:color="auto"/>
            <w:bottom w:val="none" w:sz="0" w:space="0" w:color="auto"/>
            <w:right w:val="none" w:sz="0" w:space="0" w:color="auto"/>
          </w:divBdr>
        </w:div>
        <w:div w:id="525676571">
          <w:marLeft w:val="480"/>
          <w:marRight w:val="0"/>
          <w:marTop w:val="0"/>
          <w:marBottom w:val="0"/>
          <w:divBdr>
            <w:top w:val="none" w:sz="0" w:space="0" w:color="auto"/>
            <w:left w:val="none" w:sz="0" w:space="0" w:color="auto"/>
            <w:bottom w:val="none" w:sz="0" w:space="0" w:color="auto"/>
            <w:right w:val="none" w:sz="0" w:space="0" w:color="auto"/>
          </w:divBdr>
        </w:div>
        <w:div w:id="504635504">
          <w:marLeft w:val="480"/>
          <w:marRight w:val="0"/>
          <w:marTop w:val="0"/>
          <w:marBottom w:val="0"/>
          <w:divBdr>
            <w:top w:val="none" w:sz="0" w:space="0" w:color="auto"/>
            <w:left w:val="none" w:sz="0" w:space="0" w:color="auto"/>
            <w:bottom w:val="none" w:sz="0" w:space="0" w:color="auto"/>
            <w:right w:val="none" w:sz="0" w:space="0" w:color="auto"/>
          </w:divBdr>
        </w:div>
        <w:div w:id="121193791">
          <w:marLeft w:val="480"/>
          <w:marRight w:val="0"/>
          <w:marTop w:val="0"/>
          <w:marBottom w:val="0"/>
          <w:divBdr>
            <w:top w:val="none" w:sz="0" w:space="0" w:color="auto"/>
            <w:left w:val="none" w:sz="0" w:space="0" w:color="auto"/>
            <w:bottom w:val="none" w:sz="0" w:space="0" w:color="auto"/>
            <w:right w:val="none" w:sz="0" w:space="0" w:color="auto"/>
          </w:divBdr>
        </w:div>
        <w:div w:id="431248295">
          <w:marLeft w:val="480"/>
          <w:marRight w:val="0"/>
          <w:marTop w:val="0"/>
          <w:marBottom w:val="0"/>
          <w:divBdr>
            <w:top w:val="none" w:sz="0" w:space="0" w:color="auto"/>
            <w:left w:val="none" w:sz="0" w:space="0" w:color="auto"/>
            <w:bottom w:val="none" w:sz="0" w:space="0" w:color="auto"/>
            <w:right w:val="none" w:sz="0" w:space="0" w:color="auto"/>
          </w:divBdr>
        </w:div>
        <w:div w:id="1155990074">
          <w:marLeft w:val="480"/>
          <w:marRight w:val="0"/>
          <w:marTop w:val="0"/>
          <w:marBottom w:val="0"/>
          <w:divBdr>
            <w:top w:val="none" w:sz="0" w:space="0" w:color="auto"/>
            <w:left w:val="none" w:sz="0" w:space="0" w:color="auto"/>
            <w:bottom w:val="none" w:sz="0" w:space="0" w:color="auto"/>
            <w:right w:val="none" w:sz="0" w:space="0" w:color="auto"/>
          </w:divBdr>
        </w:div>
        <w:div w:id="73014540">
          <w:marLeft w:val="480"/>
          <w:marRight w:val="0"/>
          <w:marTop w:val="0"/>
          <w:marBottom w:val="0"/>
          <w:divBdr>
            <w:top w:val="none" w:sz="0" w:space="0" w:color="auto"/>
            <w:left w:val="none" w:sz="0" w:space="0" w:color="auto"/>
            <w:bottom w:val="none" w:sz="0" w:space="0" w:color="auto"/>
            <w:right w:val="none" w:sz="0" w:space="0" w:color="auto"/>
          </w:divBdr>
        </w:div>
      </w:divsChild>
    </w:div>
    <w:div w:id="1539467638">
      <w:bodyDiv w:val="1"/>
      <w:marLeft w:val="0"/>
      <w:marRight w:val="0"/>
      <w:marTop w:val="0"/>
      <w:marBottom w:val="0"/>
      <w:divBdr>
        <w:top w:val="none" w:sz="0" w:space="0" w:color="auto"/>
        <w:left w:val="none" w:sz="0" w:space="0" w:color="auto"/>
        <w:bottom w:val="none" w:sz="0" w:space="0" w:color="auto"/>
        <w:right w:val="none" w:sz="0" w:space="0" w:color="auto"/>
      </w:divBdr>
    </w:div>
    <w:div w:id="1546721932">
      <w:bodyDiv w:val="1"/>
      <w:marLeft w:val="0"/>
      <w:marRight w:val="0"/>
      <w:marTop w:val="0"/>
      <w:marBottom w:val="0"/>
      <w:divBdr>
        <w:top w:val="none" w:sz="0" w:space="0" w:color="auto"/>
        <w:left w:val="none" w:sz="0" w:space="0" w:color="auto"/>
        <w:bottom w:val="none" w:sz="0" w:space="0" w:color="auto"/>
        <w:right w:val="none" w:sz="0" w:space="0" w:color="auto"/>
      </w:divBdr>
    </w:div>
    <w:div w:id="1547569724">
      <w:bodyDiv w:val="1"/>
      <w:marLeft w:val="0"/>
      <w:marRight w:val="0"/>
      <w:marTop w:val="0"/>
      <w:marBottom w:val="0"/>
      <w:divBdr>
        <w:top w:val="none" w:sz="0" w:space="0" w:color="auto"/>
        <w:left w:val="none" w:sz="0" w:space="0" w:color="auto"/>
        <w:bottom w:val="none" w:sz="0" w:space="0" w:color="auto"/>
        <w:right w:val="none" w:sz="0" w:space="0" w:color="auto"/>
      </w:divBdr>
    </w:div>
    <w:div w:id="1547599785">
      <w:bodyDiv w:val="1"/>
      <w:marLeft w:val="0"/>
      <w:marRight w:val="0"/>
      <w:marTop w:val="0"/>
      <w:marBottom w:val="0"/>
      <w:divBdr>
        <w:top w:val="none" w:sz="0" w:space="0" w:color="auto"/>
        <w:left w:val="none" w:sz="0" w:space="0" w:color="auto"/>
        <w:bottom w:val="none" w:sz="0" w:space="0" w:color="auto"/>
        <w:right w:val="none" w:sz="0" w:space="0" w:color="auto"/>
      </w:divBdr>
    </w:div>
    <w:div w:id="1552032906">
      <w:bodyDiv w:val="1"/>
      <w:marLeft w:val="0"/>
      <w:marRight w:val="0"/>
      <w:marTop w:val="0"/>
      <w:marBottom w:val="0"/>
      <w:divBdr>
        <w:top w:val="none" w:sz="0" w:space="0" w:color="auto"/>
        <w:left w:val="none" w:sz="0" w:space="0" w:color="auto"/>
        <w:bottom w:val="none" w:sz="0" w:space="0" w:color="auto"/>
        <w:right w:val="none" w:sz="0" w:space="0" w:color="auto"/>
      </w:divBdr>
    </w:div>
    <w:div w:id="1553881050">
      <w:bodyDiv w:val="1"/>
      <w:marLeft w:val="0"/>
      <w:marRight w:val="0"/>
      <w:marTop w:val="0"/>
      <w:marBottom w:val="0"/>
      <w:divBdr>
        <w:top w:val="none" w:sz="0" w:space="0" w:color="auto"/>
        <w:left w:val="none" w:sz="0" w:space="0" w:color="auto"/>
        <w:bottom w:val="none" w:sz="0" w:space="0" w:color="auto"/>
        <w:right w:val="none" w:sz="0" w:space="0" w:color="auto"/>
      </w:divBdr>
      <w:divsChild>
        <w:div w:id="739644172">
          <w:marLeft w:val="480"/>
          <w:marRight w:val="0"/>
          <w:marTop w:val="0"/>
          <w:marBottom w:val="0"/>
          <w:divBdr>
            <w:top w:val="none" w:sz="0" w:space="0" w:color="auto"/>
            <w:left w:val="none" w:sz="0" w:space="0" w:color="auto"/>
            <w:bottom w:val="none" w:sz="0" w:space="0" w:color="auto"/>
            <w:right w:val="none" w:sz="0" w:space="0" w:color="auto"/>
          </w:divBdr>
        </w:div>
        <w:div w:id="874848035">
          <w:marLeft w:val="480"/>
          <w:marRight w:val="0"/>
          <w:marTop w:val="0"/>
          <w:marBottom w:val="0"/>
          <w:divBdr>
            <w:top w:val="none" w:sz="0" w:space="0" w:color="auto"/>
            <w:left w:val="none" w:sz="0" w:space="0" w:color="auto"/>
            <w:bottom w:val="none" w:sz="0" w:space="0" w:color="auto"/>
            <w:right w:val="none" w:sz="0" w:space="0" w:color="auto"/>
          </w:divBdr>
        </w:div>
        <w:div w:id="97458179">
          <w:marLeft w:val="480"/>
          <w:marRight w:val="0"/>
          <w:marTop w:val="0"/>
          <w:marBottom w:val="0"/>
          <w:divBdr>
            <w:top w:val="none" w:sz="0" w:space="0" w:color="auto"/>
            <w:left w:val="none" w:sz="0" w:space="0" w:color="auto"/>
            <w:bottom w:val="none" w:sz="0" w:space="0" w:color="auto"/>
            <w:right w:val="none" w:sz="0" w:space="0" w:color="auto"/>
          </w:divBdr>
        </w:div>
        <w:div w:id="802500379">
          <w:marLeft w:val="480"/>
          <w:marRight w:val="0"/>
          <w:marTop w:val="0"/>
          <w:marBottom w:val="0"/>
          <w:divBdr>
            <w:top w:val="none" w:sz="0" w:space="0" w:color="auto"/>
            <w:left w:val="none" w:sz="0" w:space="0" w:color="auto"/>
            <w:bottom w:val="none" w:sz="0" w:space="0" w:color="auto"/>
            <w:right w:val="none" w:sz="0" w:space="0" w:color="auto"/>
          </w:divBdr>
        </w:div>
        <w:div w:id="598682315">
          <w:marLeft w:val="480"/>
          <w:marRight w:val="0"/>
          <w:marTop w:val="0"/>
          <w:marBottom w:val="0"/>
          <w:divBdr>
            <w:top w:val="none" w:sz="0" w:space="0" w:color="auto"/>
            <w:left w:val="none" w:sz="0" w:space="0" w:color="auto"/>
            <w:bottom w:val="none" w:sz="0" w:space="0" w:color="auto"/>
            <w:right w:val="none" w:sz="0" w:space="0" w:color="auto"/>
          </w:divBdr>
        </w:div>
        <w:div w:id="1260528622">
          <w:marLeft w:val="480"/>
          <w:marRight w:val="0"/>
          <w:marTop w:val="0"/>
          <w:marBottom w:val="0"/>
          <w:divBdr>
            <w:top w:val="none" w:sz="0" w:space="0" w:color="auto"/>
            <w:left w:val="none" w:sz="0" w:space="0" w:color="auto"/>
            <w:bottom w:val="none" w:sz="0" w:space="0" w:color="auto"/>
            <w:right w:val="none" w:sz="0" w:space="0" w:color="auto"/>
          </w:divBdr>
        </w:div>
        <w:div w:id="1679886823">
          <w:marLeft w:val="480"/>
          <w:marRight w:val="0"/>
          <w:marTop w:val="0"/>
          <w:marBottom w:val="0"/>
          <w:divBdr>
            <w:top w:val="none" w:sz="0" w:space="0" w:color="auto"/>
            <w:left w:val="none" w:sz="0" w:space="0" w:color="auto"/>
            <w:bottom w:val="none" w:sz="0" w:space="0" w:color="auto"/>
            <w:right w:val="none" w:sz="0" w:space="0" w:color="auto"/>
          </w:divBdr>
        </w:div>
        <w:div w:id="1670714059">
          <w:marLeft w:val="480"/>
          <w:marRight w:val="0"/>
          <w:marTop w:val="0"/>
          <w:marBottom w:val="0"/>
          <w:divBdr>
            <w:top w:val="none" w:sz="0" w:space="0" w:color="auto"/>
            <w:left w:val="none" w:sz="0" w:space="0" w:color="auto"/>
            <w:bottom w:val="none" w:sz="0" w:space="0" w:color="auto"/>
            <w:right w:val="none" w:sz="0" w:space="0" w:color="auto"/>
          </w:divBdr>
        </w:div>
        <w:div w:id="1997420828">
          <w:marLeft w:val="480"/>
          <w:marRight w:val="0"/>
          <w:marTop w:val="0"/>
          <w:marBottom w:val="0"/>
          <w:divBdr>
            <w:top w:val="none" w:sz="0" w:space="0" w:color="auto"/>
            <w:left w:val="none" w:sz="0" w:space="0" w:color="auto"/>
            <w:bottom w:val="none" w:sz="0" w:space="0" w:color="auto"/>
            <w:right w:val="none" w:sz="0" w:space="0" w:color="auto"/>
          </w:divBdr>
        </w:div>
        <w:div w:id="17246901">
          <w:marLeft w:val="480"/>
          <w:marRight w:val="0"/>
          <w:marTop w:val="0"/>
          <w:marBottom w:val="0"/>
          <w:divBdr>
            <w:top w:val="none" w:sz="0" w:space="0" w:color="auto"/>
            <w:left w:val="none" w:sz="0" w:space="0" w:color="auto"/>
            <w:bottom w:val="none" w:sz="0" w:space="0" w:color="auto"/>
            <w:right w:val="none" w:sz="0" w:space="0" w:color="auto"/>
          </w:divBdr>
        </w:div>
        <w:div w:id="2127697697">
          <w:marLeft w:val="480"/>
          <w:marRight w:val="0"/>
          <w:marTop w:val="0"/>
          <w:marBottom w:val="0"/>
          <w:divBdr>
            <w:top w:val="none" w:sz="0" w:space="0" w:color="auto"/>
            <w:left w:val="none" w:sz="0" w:space="0" w:color="auto"/>
            <w:bottom w:val="none" w:sz="0" w:space="0" w:color="auto"/>
            <w:right w:val="none" w:sz="0" w:space="0" w:color="auto"/>
          </w:divBdr>
        </w:div>
        <w:div w:id="1754624008">
          <w:marLeft w:val="480"/>
          <w:marRight w:val="0"/>
          <w:marTop w:val="0"/>
          <w:marBottom w:val="0"/>
          <w:divBdr>
            <w:top w:val="none" w:sz="0" w:space="0" w:color="auto"/>
            <w:left w:val="none" w:sz="0" w:space="0" w:color="auto"/>
            <w:bottom w:val="none" w:sz="0" w:space="0" w:color="auto"/>
            <w:right w:val="none" w:sz="0" w:space="0" w:color="auto"/>
          </w:divBdr>
        </w:div>
        <w:div w:id="56905542">
          <w:marLeft w:val="480"/>
          <w:marRight w:val="0"/>
          <w:marTop w:val="0"/>
          <w:marBottom w:val="0"/>
          <w:divBdr>
            <w:top w:val="none" w:sz="0" w:space="0" w:color="auto"/>
            <w:left w:val="none" w:sz="0" w:space="0" w:color="auto"/>
            <w:bottom w:val="none" w:sz="0" w:space="0" w:color="auto"/>
            <w:right w:val="none" w:sz="0" w:space="0" w:color="auto"/>
          </w:divBdr>
        </w:div>
        <w:div w:id="1281571748">
          <w:marLeft w:val="480"/>
          <w:marRight w:val="0"/>
          <w:marTop w:val="0"/>
          <w:marBottom w:val="0"/>
          <w:divBdr>
            <w:top w:val="none" w:sz="0" w:space="0" w:color="auto"/>
            <w:left w:val="none" w:sz="0" w:space="0" w:color="auto"/>
            <w:bottom w:val="none" w:sz="0" w:space="0" w:color="auto"/>
            <w:right w:val="none" w:sz="0" w:space="0" w:color="auto"/>
          </w:divBdr>
        </w:div>
        <w:div w:id="470833924">
          <w:marLeft w:val="480"/>
          <w:marRight w:val="0"/>
          <w:marTop w:val="0"/>
          <w:marBottom w:val="0"/>
          <w:divBdr>
            <w:top w:val="none" w:sz="0" w:space="0" w:color="auto"/>
            <w:left w:val="none" w:sz="0" w:space="0" w:color="auto"/>
            <w:bottom w:val="none" w:sz="0" w:space="0" w:color="auto"/>
            <w:right w:val="none" w:sz="0" w:space="0" w:color="auto"/>
          </w:divBdr>
        </w:div>
        <w:div w:id="1316225686">
          <w:marLeft w:val="480"/>
          <w:marRight w:val="0"/>
          <w:marTop w:val="0"/>
          <w:marBottom w:val="0"/>
          <w:divBdr>
            <w:top w:val="none" w:sz="0" w:space="0" w:color="auto"/>
            <w:left w:val="none" w:sz="0" w:space="0" w:color="auto"/>
            <w:bottom w:val="none" w:sz="0" w:space="0" w:color="auto"/>
            <w:right w:val="none" w:sz="0" w:space="0" w:color="auto"/>
          </w:divBdr>
        </w:div>
        <w:div w:id="1264144150">
          <w:marLeft w:val="480"/>
          <w:marRight w:val="0"/>
          <w:marTop w:val="0"/>
          <w:marBottom w:val="0"/>
          <w:divBdr>
            <w:top w:val="none" w:sz="0" w:space="0" w:color="auto"/>
            <w:left w:val="none" w:sz="0" w:space="0" w:color="auto"/>
            <w:bottom w:val="none" w:sz="0" w:space="0" w:color="auto"/>
            <w:right w:val="none" w:sz="0" w:space="0" w:color="auto"/>
          </w:divBdr>
        </w:div>
        <w:div w:id="485511524">
          <w:marLeft w:val="480"/>
          <w:marRight w:val="0"/>
          <w:marTop w:val="0"/>
          <w:marBottom w:val="0"/>
          <w:divBdr>
            <w:top w:val="none" w:sz="0" w:space="0" w:color="auto"/>
            <w:left w:val="none" w:sz="0" w:space="0" w:color="auto"/>
            <w:bottom w:val="none" w:sz="0" w:space="0" w:color="auto"/>
            <w:right w:val="none" w:sz="0" w:space="0" w:color="auto"/>
          </w:divBdr>
        </w:div>
        <w:div w:id="259220504">
          <w:marLeft w:val="480"/>
          <w:marRight w:val="0"/>
          <w:marTop w:val="0"/>
          <w:marBottom w:val="0"/>
          <w:divBdr>
            <w:top w:val="none" w:sz="0" w:space="0" w:color="auto"/>
            <w:left w:val="none" w:sz="0" w:space="0" w:color="auto"/>
            <w:bottom w:val="none" w:sz="0" w:space="0" w:color="auto"/>
            <w:right w:val="none" w:sz="0" w:space="0" w:color="auto"/>
          </w:divBdr>
        </w:div>
        <w:div w:id="265771667">
          <w:marLeft w:val="480"/>
          <w:marRight w:val="0"/>
          <w:marTop w:val="0"/>
          <w:marBottom w:val="0"/>
          <w:divBdr>
            <w:top w:val="none" w:sz="0" w:space="0" w:color="auto"/>
            <w:left w:val="none" w:sz="0" w:space="0" w:color="auto"/>
            <w:bottom w:val="none" w:sz="0" w:space="0" w:color="auto"/>
            <w:right w:val="none" w:sz="0" w:space="0" w:color="auto"/>
          </w:divBdr>
        </w:div>
        <w:div w:id="1280408109">
          <w:marLeft w:val="480"/>
          <w:marRight w:val="0"/>
          <w:marTop w:val="0"/>
          <w:marBottom w:val="0"/>
          <w:divBdr>
            <w:top w:val="none" w:sz="0" w:space="0" w:color="auto"/>
            <w:left w:val="none" w:sz="0" w:space="0" w:color="auto"/>
            <w:bottom w:val="none" w:sz="0" w:space="0" w:color="auto"/>
            <w:right w:val="none" w:sz="0" w:space="0" w:color="auto"/>
          </w:divBdr>
        </w:div>
        <w:div w:id="847064867">
          <w:marLeft w:val="480"/>
          <w:marRight w:val="0"/>
          <w:marTop w:val="0"/>
          <w:marBottom w:val="0"/>
          <w:divBdr>
            <w:top w:val="none" w:sz="0" w:space="0" w:color="auto"/>
            <w:left w:val="none" w:sz="0" w:space="0" w:color="auto"/>
            <w:bottom w:val="none" w:sz="0" w:space="0" w:color="auto"/>
            <w:right w:val="none" w:sz="0" w:space="0" w:color="auto"/>
          </w:divBdr>
        </w:div>
        <w:div w:id="2038190120">
          <w:marLeft w:val="480"/>
          <w:marRight w:val="0"/>
          <w:marTop w:val="0"/>
          <w:marBottom w:val="0"/>
          <w:divBdr>
            <w:top w:val="none" w:sz="0" w:space="0" w:color="auto"/>
            <w:left w:val="none" w:sz="0" w:space="0" w:color="auto"/>
            <w:bottom w:val="none" w:sz="0" w:space="0" w:color="auto"/>
            <w:right w:val="none" w:sz="0" w:space="0" w:color="auto"/>
          </w:divBdr>
        </w:div>
        <w:div w:id="993530320">
          <w:marLeft w:val="480"/>
          <w:marRight w:val="0"/>
          <w:marTop w:val="0"/>
          <w:marBottom w:val="0"/>
          <w:divBdr>
            <w:top w:val="none" w:sz="0" w:space="0" w:color="auto"/>
            <w:left w:val="none" w:sz="0" w:space="0" w:color="auto"/>
            <w:bottom w:val="none" w:sz="0" w:space="0" w:color="auto"/>
            <w:right w:val="none" w:sz="0" w:space="0" w:color="auto"/>
          </w:divBdr>
        </w:div>
      </w:divsChild>
    </w:div>
    <w:div w:id="1563983541">
      <w:bodyDiv w:val="1"/>
      <w:marLeft w:val="0"/>
      <w:marRight w:val="0"/>
      <w:marTop w:val="0"/>
      <w:marBottom w:val="0"/>
      <w:divBdr>
        <w:top w:val="none" w:sz="0" w:space="0" w:color="auto"/>
        <w:left w:val="none" w:sz="0" w:space="0" w:color="auto"/>
        <w:bottom w:val="none" w:sz="0" w:space="0" w:color="auto"/>
        <w:right w:val="none" w:sz="0" w:space="0" w:color="auto"/>
      </w:divBdr>
    </w:div>
    <w:div w:id="1565097060">
      <w:bodyDiv w:val="1"/>
      <w:marLeft w:val="0"/>
      <w:marRight w:val="0"/>
      <w:marTop w:val="0"/>
      <w:marBottom w:val="0"/>
      <w:divBdr>
        <w:top w:val="none" w:sz="0" w:space="0" w:color="auto"/>
        <w:left w:val="none" w:sz="0" w:space="0" w:color="auto"/>
        <w:bottom w:val="none" w:sz="0" w:space="0" w:color="auto"/>
        <w:right w:val="none" w:sz="0" w:space="0" w:color="auto"/>
      </w:divBdr>
    </w:div>
    <w:div w:id="1576361143">
      <w:bodyDiv w:val="1"/>
      <w:marLeft w:val="0"/>
      <w:marRight w:val="0"/>
      <w:marTop w:val="0"/>
      <w:marBottom w:val="0"/>
      <w:divBdr>
        <w:top w:val="none" w:sz="0" w:space="0" w:color="auto"/>
        <w:left w:val="none" w:sz="0" w:space="0" w:color="auto"/>
        <w:bottom w:val="none" w:sz="0" w:space="0" w:color="auto"/>
        <w:right w:val="none" w:sz="0" w:space="0" w:color="auto"/>
      </w:divBdr>
    </w:div>
    <w:div w:id="1576553065">
      <w:bodyDiv w:val="1"/>
      <w:marLeft w:val="0"/>
      <w:marRight w:val="0"/>
      <w:marTop w:val="0"/>
      <w:marBottom w:val="0"/>
      <w:divBdr>
        <w:top w:val="none" w:sz="0" w:space="0" w:color="auto"/>
        <w:left w:val="none" w:sz="0" w:space="0" w:color="auto"/>
        <w:bottom w:val="none" w:sz="0" w:space="0" w:color="auto"/>
        <w:right w:val="none" w:sz="0" w:space="0" w:color="auto"/>
      </w:divBdr>
    </w:div>
    <w:div w:id="1576940572">
      <w:bodyDiv w:val="1"/>
      <w:marLeft w:val="0"/>
      <w:marRight w:val="0"/>
      <w:marTop w:val="0"/>
      <w:marBottom w:val="0"/>
      <w:divBdr>
        <w:top w:val="none" w:sz="0" w:space="0" w:color="auto"/>
        <w:left w:val="none" w:sz="0" w:space="0" w:color="auto"/>
        <w:bottom w:val="none" w:sz="0" w:space="0" w:color="auto"/>
        <w:right w:val="none" w:sz="0" w:space="0" w:color="auto"/>
      </w:divBdr>
    </w:div>
    <w:div w:id="1580752207">
      <w:bodyDiv w:val="1"/>
      <w:marLeft w:val="0"/>
      <w:marRight w:val="0"/>
      <w:marTop w:val="0"/>
      <w:marBottom w:val="0"/>
      <w:divBdr>
        <w:top w:val="none" w:sz="0" w:space="0" w:color="auto"/>
        <w:left w:val="none" w:sz="0" w:space="0" w:color="auto"/>
        <w:bottom w:val="none" w:sz="0" w:space="0" w:color="auto"/>
        <w:right w:val="none" w:sz="0" w:space="0" w:color="auto"/>
      </w:divBdr>
    </w:div>
    <w:div w:id="1590505267">
      <w:bodyDiv w:val="1"/>
      <w:marLeft w:val="0"/>
      <w:marRight w:val="0"/>
      <w:marTop w:val="0"/>
      <w:marBottom w:val="0"/>
      <w:divBdr>
        <w:top w:val="none" w:sz="0" w:space="0" w:color="auto"/>
        <w:left w:val="none" w:sz="0" w:space="0" w:color="auto"/>
        <w:bottom w:val="none" w:sz="0" w:space="0" w:color="auto"/>
        <w:right w:val="none" w:sz="0" w:space="0" w:color="auto"/>
      </w:divBdr>
    </w:div>
    <w:div w:id="1591237270">
      <w:bodyDiv w:val="1"/>
      <w:marLeft w:val="0"/>
      <w:marRight w:val="0"/>
      <w:marTop w:val="0"/>
      <w:marBottom w:val="0"/>
      <w:divBdr>
        <w:top w:val="none" w:sz="0" w:space="0" w:color="auto"/>
        <w:left w:val="none" w:sz="0" w:space="0" w:color="auto"/>
        <w:bottom w:val="none" w:sz="0" w:space="0" w:color="auto"/>
        <w:right w:val="none" w:sz="0" w:space="0" w:color="auto"/>
      </w:divBdr>
    </w:div>
    <w:div w:id="1592738915">
      <w:bodyDiv w:val="1"/>
      <w:marLeft w:val="0"/>
      <w:marRight w:val="0"/>
      <w:marTop w:val="0"/>
      <w:marBottom w:val="0"/>
      <w:divBdr>
        <w:top w:val="none" w:sz="0" w:space="0" w:color="auto"/>
        <w:left w:val="none" w:sz="0" w:space="0" w:color="auto"/>
        <w:bottom w:val="none" w:sz="0" w:space="0" w:color="auto"/>
        <w:right w:val="none" w:sz="0" w:space="0" w:color="auto"/>
      </w:divBdr>
      <w:divsChild>
        <w:div w:id="1691181762">
          <w:marLeft w:val="480"/>
          <w:marRight w:val="0"/>
          <w:marTop w:val="0"/>
          <w:marBottom w:val="0"/>
          <w:divBdr>
            <w:top w:val="none" w:sz="0" w:space="0" w:color="auto"/>
            <w:left w:val="none" w:sz="0" w:space="0" w:color="auto"/>
            <w:bottom w:val="none" w:sz="0" w:space="0" w:color="auto"/>
            <w:right w:val="none" w:sz="0" w:space="0" w:color="auto"/>
          </w:divBdr>
        </w:div>
      </w:divsChild>
    </w:div>
    <w:div w:id="1593009375">
      <w:bodyDiv w:val="1"/>
      <w:marLeft w:val="0"/>
      <w:marRight w:val="0"/>
      <w:marTop w:val="0"/>
      <w:marBottom w:val="0"/>
      <w:divBdr>
        <w:top w:val="none" w:sz="0" w:space="0" w:color="auto"/>
        <w:left w:val="none" w:sz="0" w:space="0" w:color="auto"/>
        <w:bottom w:val="none" w:sz="0" w:space="0" w:color="auto"/>
        <w:right w:val="none" w:sz="0" w:space="0" w:color="auto"/>
      </w:divBdr>
      <w:divsChild>
        <w:div w:id="188762670">
          <w:marLeft w:val="480"/>
          <w:marRight w:val="0"/>
          <w:marTop w:val="0"/>
          <w:marBottom w:val="0"/>
          <w:divBdr>
            <w:top w:val="none" w:sz="0" w:space="0" w:color="auto"/>
            <w:left w:val="none" w:sz="0" w:space="0" w:color="auto"/>
            <w:bottom w:val="none" w:sz="0" w:space="0" w:color="auto"/>
            <w:right w:val="none" w:sz="0" w:space="0" w:color="auto"/>
          </w:divBdr>
        </w:div>
      </w:divsChild>
    </w:div>
    <w:div w:id="1596547693">
      <w:bodyDiv w:val="1"/>
      <w:marLeft w:val="0"/>
      <w:marRight w:val="0"/>
      <w:marTop w:val="0"/>
      <w:marBottom w:val="0"/>
      <w:divBdr>
        <w:top w:val="none" w:sz="0" w:space="0" w:color="auto"/>
        <w:left w:val="none" w:sz="0" w:space="0" w:color="auto"/>
        <w:bottom w:val="none" w:sz="0" w:space="0" w:color="auto"/>
        <w:right w:val="none" w:sz="0" w:space="0" w:color="auto"/>
      </w:divBdr>
    </w:div>
    <w:div w:id="1596668502">
      <w:bodyDiv w:val="1"/>
      <w:marLeft w:val="0"/>
      <w:marRight w:val="0"/>
      <w:marTop w:val="0"/>
      <w:marBottom w:val="0"/>
      <w:divBdr>
        <w:top w:val="none" w:sz="0" w:space="0" w:color="auto"/>
        <w:left w:val="none" w:sz="0" w:space="0" w:color="auto"/>
        <w:bottom w:val="none" w:sz="0" w:space="0" w:color="auto"/>
        <w:right w:val="none" w:sz="0" w:space="0" w:color="auto"/>
      </w:divBdr>
      <w:divsChild>
        <w:div w:id="1083263471">
          <w:marLeft w:val="480"/>
          <w:marRight w:val="0"/>
          <w:marTop w:val="0"/>
          <w:marBottom w:val="0"/>
          <w:divBdr>
            <w:top w:val="none" w:sz="0" w:space="0" w:color="auto"/>
            <w:left w:val="none" w:sz="0" w:space="0" w:color="auto"/>
            <w:bottom w:val="none" w:sz="0" w:space="0" w:color="auto"/>
            <w:right w:val="none" w:sz="0" w:space="0" w:color="auto"/>
          </w:divBdr>
        </w:div>
        <w:div w:id="2133666090">
          <w:marLeft w:val="480"/>
          <w:marRight w:val="0"/>
          <w:marTop w:val="0"/>
          <w:marBottom w:val="0"/>
          <w:divBdr>
            <w:top w:val="none" w:sz="0" w:space="0" w:color="auto"/>
            <w:left w:val="none" w:sz="0" w:space="0" w:color="auto"/>
            <w:bottom w:val="none" w:sz="0" w:space="0" w:color="auto"/>
            <w:right w:val="none" w:sz="0" w:space="0" w:color="auto"/>
          </w:divBdr>
        </w:div>
        <w:div w:id="1250575058">
          <w:marLeft w:val="480"/>
          <w:marRight w:val="0"/>
          <w:marTop w:val="0"/>
          <w:marBottom w:val="0"/>
          <w:divBdr>
            <w:top w:val="none" w:sz="0" w:space="0" w:color="auto"/>
            <w:left w:val="none" w:sz="0" w:space="0" w:color="auto"/>
            <w:bottom w:val="none" w:sz="0" w:space="0" w:color="auto"/>
            <w:right w:val="none" w:sz="0" w:space="0" w:color="auto"/>
          </w:divBdr>
        </w:div>
        <w:div w:id="2094885628">
          <w:marLeft w:val="480"/>
          <w:marRight w:val="0"/>
          <w:marTop w:val="0"/>
          <w:marBottom w:val="0"/>
          <w:divBdr>
            <w:top w:val="none" w:sz="0" w:space="0" w:color="auto"/>
            <w:left w:val="none" w:sz="0" w:space="0" w:color="auto"/>
            <w:bottom w:val="none" w:sz="0" w:space="0" w:color="auto"/>
            <w:right w:val="none" w:sz="0" w:space="0" w:color="auto"/>
          </w:divBdr>
        </w:div>
        <w:div w:id="1567373614">
          <w:marLeft w:val="480"/>
          <w:marRight w:val="0"/>
          <w:marTop w:val="0"/>
          <w:marBottom w:val="0"/>
          <w:divBdr>
            <w:top w:val="none" w:sz="0" w:space="0" w:color="auto"/>
            <w:left w:val="none" w:sz="0" w:space="0" w:color="auto"/>
            <w:bottom w:val="none" w:sz="0" w:space="0" w:color="auto"/>
            <w:right w:val="none" w:sz="0" w:space="0" w:color="auto"/>
          </w:divBdr>
        </w:div>
        <w:div w:id="655106000">
          <w:marLeft w:val="480"/>
          <w:marRight w:val="0"/>
          <w:marTop w:val="0"/>
          <w:marBottom w:val="0"/>
          <w:divBdr>
            <w:top w:val="none" w:sz="0" w:space="0" w:color="auto"/>
            <w:left w:val="none" w:sz="0" w:space="0" w:color="auto"/>
            <w:bottom w:val="none" w:sz="0" w:space="0" w:color="auto"/>
            <w:right w:val="none" w:sz="0" w:space="0" w:color="auto"/>
          </w:divBdr>
        </w:div>
        <w:div w:id="2054185489">
          <w:marLeft w:val="480"/>
          <w:marRight w:val="0"/>
          <w:marTop w:val="0"/>
          <w:marBottom w:val="0"/>
          <w:divBdr>
            <w:top w:val="none" w:sz="0" w:space="0" w:color="auto"/>
            <w:left w:val="none" w:sz="0" w:space="0" w:color="auto"/>
            <w:bottom w:val="none" w:sz="0" w:space="0" w:color="auto"/>
            <w:right w:val="none" w:sz="0" w:space="0" w:color="auto"/>
          </w:divBdr>
        </w:div>
        <w:div w:id="1406604358">
          <w:marLeft w:val="480"/>
          <w:marRight w:val="0"/>
          <w:marTop w:val="0"/>
          <w:marBottom w:val="0"/>
          <w:divBdr>
            <w:top w:val="none" w:sz="0" w:space="0" w:color="auto"/>
            <w:left w:val="none" w:sz="0" w:space="0" w:color="auto"/>
            <w:bottom w:val="none" w:sz="0" w:space="0" w:color="auto"/>
            <w:right w:val="none" w:sz="0" w:space="0" w:color="auto"/>
          </w:divBdr>
        </w:div>
      </w:divsChild>
    </w:div>
    <w:div w:id="1608926703">
      <w:bodyDiv w:val="1"/>
      <w:marLeft w:val="0"/>
      <w:marRight w:val="0"/>
      <w:marTop w:val="0"/>
      <w:marBottom w:val="0"/>
      <w:divBdr>
        <w:top w:val="none" w:sz="0" w:space="0" w:color="auto"/>
        <w:left w:val="none" w:sz="0" w:space="0" w:color="auto"/>
        <w:bottom w:val="none" w:sz="0" w:space="0" w:color="auto"/>
        <w:right w:val="none" w:sz="0" w:space="0" w:color="auto"/>
      </w:divBdr>
    </w:div>
    <w:div w:id="161620950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26228394">
      <w:bodyDiv w:val="1"/>
      <w:marLeft w:val="0"/>
      <w:marRight w:val="0"/>
      <w:marTop w:val="0"/>
      <w:marBottom w:val="0"/>
      <w:divBdr>
        <w:top w:val="none" w:sz="0" w:space="0" w:color="auto"/>
        <w:left w:val="none" w:sz="0" w:space="0" w:color="auto"/>
        <w:bottom w:val="none" w:sz="0" w:space="0" w:color="auto"/>
        <w:right w:val="none" w:sz="0" w:space="0" w:color="auto"/>
      </w:divBdr>
    </w:div>
    <w:div w:id="1643194827">
      <w:bodyDiv w:val="1"/>
      <w:marLeft w:val="0"/>
      <w:marRight w:val="0"/>
      <w:marTop w:val="0"/>
      <w:marBottom w:val="0"/>
      <w:divBdr>
        <w:top w:val="none" w:sz="0" w:space="0" w:color="auto"/>
        <w:left w:val="none" w:sz="0" w:space="0" w:color="auto"/>
        <w:bottom w:val="none" w:sz="0" w:space="0" w:color="auto"/>
        <w:right w:val="none" w:sz="0" w:space="0" w:color="auto"/>
      </w:divBdr>
    </w:div>
    <w:div w:id="1643538458">
      <w:bodyDiv w:val="1"/>
      <w:marLeft w:val="0"/>
      <w:marRight w:val="0"/>
      <w:marTop w:val="0"/>
      <w:marBottom w:val="0"/>
      <w:divBdr>
        <w:top w:val="none" w:sz="0" w:space="0" w:color="auto"/>
        <w:left w:val="none" w:sz="0" w:space="0" w:color="auto"/>
        <w:bottom w:val="none" w:sz="0" w:space="0" w:color="auto"/>
        <w:right w:val="none" w:sz="0" w:space="0" w:color="auto"/>
      </w:divBdr>
    </w:div>
    <w:div w:id="1646810667">
      <w:bodyDiv w:val="1"/>
      <w:marLeft w:val="0"/>
      <w:marRight w:val="0"/>
      <w:marTop w:val="0"/>
      <w:marBottom w:val="0"/>
      <w:divBdr>
        <w:top w:val="none" w:sz="0" w:space="0" w:color="auto"/>
        <w:left w:val="none" w:sz="0" w:space="0" w:color="auto"/>
        <w:bottom w:val="none" w:sz="0" w:space="0" w:color="auto"/>
        <w:right w:val="none" w:sz="0" w:space="0" w:color="auto"/>
      </w:divBdr>
    </w:div>
    <w:div w:id="1651131733">
      <w:bodyDiv w:val="1"/>
      <w:marLeft w:val="0"/>
      <w:marRight w:val="0"/>
      <w:marTop w:val="0"/>
      <w:marBottom w:val="0"/>
      <w:divBdr>
        <w:top w:val="none" w:sz="0" w:space="0" w:color="auto"/>
        <w:left w:val="none" w:sz="0" w:space="0" w:color="auto"/>
        <w:bottom w:val="none" w:sz="0" w:space="0" w:color="auto"/>
        <w:right w:val="none" w:sz="0" w:space="0" w:color="auto"/>
      </w:divBdr>
    </w:div>
    <w:div w:id="1652440579">
      <w:bodyDiv w:val="1"/>
      <w:marLeft w:val="0"/>
      <w:marRight w:val="0"/>
      <w:marTop w:val="0"/>
      <w:marBottom w:val="0"/>
      <w:divBdr>
        <w:top w:val="none" w:sz="0" w:space="0" w:color="auto"/>
        <w:left w:val="none" w:sz="0" w:space="0" w:color="auto"/>
        <w:bottom w:val="none" w:sz="0" w:space="0" w:color="auto"/>
        <w:right w:val="none" w:sz="0" w:space="0" w:color="auto"/>
      </w:divBdr>
    </w:div>
    <w:div w:id="1657109355">
      <w:bodyDiv w:val="1"/>
      <w:marLeft w:val="0"/>
      <w:marRight w:val="0"/>
      <w:marTop w:val="0"/>
      <w:marBottom w:val="0"/>
      <w:divBdr>
        <w:top w:val="none" w:sz="0" w:space="0" w:color="auto"/>
        <w:left w:val="none" w:sz="0" w:space="0" w:color="auto"/>
        <w:bottom w:val="none" w:sz="0" w:space="0" w:color="auto"/>
        <w:right w:val="none" w:sz="0" w:space="0" w:color="auto"/>
      </w:divBdr>
      <w:divsChild>
        <w:div w:id="843596799">
          <w:marLeft w:val="480"/>
          <w:marRight w:val="0"/>
          <w:marTop w:val="0"/>
          <w:marBottom w:val="0"/>
          <w:divBdr>
            <w:top w:val="none" w:sz="0" w:space="0" w:color="auto"/>
            <w:left w:val="none" w:sz="0" w:space="0" w:color="auto"/>
            <w:bottom w:val="none" w:sz="0" w:space="0" w:color="auto"/>
            <w:right w:val="none" w:sz="0" w:space="0" w:color="auto"/>
          </w:divBdr>
        </w:div>
        <w:div w:id="961497309">
          <w:marLeft w:val="480"/>
          <w:marRight w:val="0"/>
          <w:marTop w:val="0"/>
          <w:marBottom w:val="0"/>
          <w:divBdr>
            <w:top w:val="none" w:sz="0" w:space="0" w:color="auto"/>
            <w:left w:val="none" w:sz="0" w:space="0" w:color="auto"/>
            <w:bottom w:val="none" w:sz="0" w:space="0" w:color="auto"/>
            <w:right w:val="none" w:sz="0" w:space="0" w:color="auto"/>
          </w:divBdr>
        </w:div>
        <w:div w:id="1773277919">
          <w:marLeft w:val="480"/>
          <w:marRight w:val="0"/>
          <w:marTop w:val="0"/>
          <w:marBottom w:val="0"/>
          <w:divBdr>
            <w:top w:val="none" w:sz="0" w:space="0" w:color="auto"/>
            <w:left w:val="none" w:sz="0" w:space="0" w:color="auto"/>
            <w:bottom w:val="none" w:sz="0" w:space="0" w:color="auto"/>
            <w:right w:val="none" w:sz="0" w:space="0" w:color="auto"/>
          </w:divBdr>
        </w:div>
        <w:div w:id="1944721594">
          <w:marLeft w:val="480"/>
          <w:marRight w:val="0"/>
          <w:marTop w:val="0"/>
          <w:marBottom w:val="0"/>
          <w:divBdr>
            <w:top w:val="none" w:sz="0" w:space="0" w:color="auto"/>
            <w:left w:val="none" w:sz="0" w:space="0" w:color="auto"/>
            <w:bottom w:val="none" w:sz="0" w:space="0" w:color="auto"/>
            <w:right w:val="none" w:sz="0" w:space="0" w:color="auto"/>
          </w:divBdr>
        </w:div>
        <w:div w:id="971788235">
          <w:marLeft w:val="480"/>
          <w:marRight w:val="0"/>
          <w:marTop w:val="0"/>
          <w:marBottom w:val="0"/>
          <w:divBdr>
            <w:top w:val="none" w:sz="0" w:space="0" w:color="auto"/>
            <w:left w:val="none" w:sz="0" w:space="0" w:color="auto"/>
            <w:bottom w:val="none" w:sz="0" w:space="0" w:color="auto"/>
            <w:right w:val="none" w:sz="0" w:space="0" w:color="auto"/>
          </w:divBdr>
        </w:div>
        <w:div w:id="775056326">
          <w:marLeft w:val="480"/>
          <w:marRight w:val="0"/>
          <w:marTop w:val="0"/>
          <w:marBottom w:val="0"/>
          <w:divBdr>
            <w:top w:val="none" w:sz="0" w:space="0" w:color="auto"/>
            <w:left w:val="none" w:sz="0" w:space="0" w:color="auto"/>
            <w:bottom w:val="none" w:sz="0" w:space="0" w:color="auto"/>
            <w:right w:val="none" w:sz="0" w:space="0" w:color="auto"/>
          </w:divBdr>
        </w:div>
        <w:div w:id="1141733076">
          <w:marLeft w:val="480"/>
          <w:marRight w:val="0"/>
          <w:marTop w:val="0"/>
          <w:marBottom w:val="0"/>
          <w:divBdr>
            <w:top w:val="none" w:sz="0" w:space="0" w:color="auto"/>
            <w:left w:val="none" w:sz="0" w:space="0" w:color="auto"/>
            <w:bottom w:val="none" w:sz="0" w:space="0" w:color="auto"/>
            <w:right w:val="none" w:sz="0" w:space="0" w:color="auto"/>
          </w:divBdr>
        </w:div>
        <w:div w:id="1372220026">
          <w:marLeft w:val="480"/>
          <w:marRight w:val="0"/>
          <w:marTop w:val="0"/>
          <w:marBottom w:val="0"/>
          <w:divBdr>
            <w:top w:val="none" w:sz="0" w:space="0" w:color="auto"/>
            <w:left w:val="none" w:sz="0" w:space="0" w:color="auto"/>
            <w:bottom w:val="none" w:sz="0" w:space="0" w:color="auto"/>
            <w:right w:val="none" w:sz="0" w:space="0" w:color="auto"/>
          </w:divBdr>
        </w:div>
        <w:div w:id="1624382292">
          <w:marLeft w:val="480"/>
          <w:marRight w:val="0"/>
          <w:marTop w:val="0"/>
          <w:marBottom w:val="0"/>
          <w:divBdr>
            <w:top w:val="none" w:sz="0" w:space="0" w:color="auto"/>
            <w:left w:val="none" w:sz="0" w:space="0" w:color="auto"/>
            <w:bottom w:val="none" w:sz="0" w:space="0" w:color="auto"/>
            <w:right w:val="none" w:sz="0" w:space="0" w:color="auto"/>
          </w:divBdr>
        </w:div>
      </w:divsChild>
    </w:div>
    <w:div w:id="1667320123">
      <w:bodyDiv w:val="1"/>
      <w:marLeft w:val="0"/>
      <w:marRight w:val="0"/>
      <w:marTop w:val="0"/>
      <w:marBottom w:val="0"/>
      <w:divBdr>
        <w:top w:val="none" w:sz="0" w:space="0" w:color="auto"/>
        <w:left w:val="none" w:sz="0" w:space="0" w:color="auto"/>
        <w:bottom w:val="none" w:sz="0" w:space="0" w:color="auto"/>
        <w:right w:val="none" w:sz="0" w:space="0" w:color="auto"/>
      </w:divBdr>
    </w:div>
    <w:div w:id="1675063119">
      <w:bodyDiv w:val="1"/>
      <w:marLeft w:val="0"/>
      <w:marRight w:val="0"/>
      <w:marTop w:val="0"/>
      <w:marBottom w:val="0"/>
      <w:divBdr>
        <w:top w:val="none" w:sz="0" w:space="0" w:color="auto"/>
        <w:left w:val="none" w:sz="0" w:space="0" w:color="auto"/>
        <w:bottom w:val="none" w:sz="0" w:space="0" w:color="auto"/>
        <w:right w:val="none" w:sz="0" w:space="0" w:color="auto"/>
      </w:divBdr>
    </w:div>
    <w:div w:id="1677539902">
      <w:bodyDiv w:val="1"/>
      <w:marLeft w:val="0"/>
      <w:marRight w:val="0"/>
      <w:marTop w:val="0"/>
      <w:marBottom w:val="0"/>
      <w:divBdr>
        <w:top w:val="none" w:sz="0" w:space="0" w:color="auto"/>
        <w:left w:val="none" w:sz="0" w:space="0" w:color="auto"/>
        <w:bottom w:val="none" w:sz="0" w:space="0" w:color="auto"/>
        <w:right w:val="none" w:sz="0" w:space="0" w:color="auto"/>
      </w:divBdr>
    </w:div>
    <w:div w:id="1682199758">
      <w:bodyDiv w:val="1"/>
      <w:marLeft w:val="0"/>
      <w:marRight w:val="0"/>
      <w:marTop w:val="0"/>
      <w:marBottom w:val="0"/>
      <w:divBdr>
        <w:top w:val="none" w:sz="0" w:space="0" w:color="auto"/>
        <w:left w:val="none" w:sz="0" w:space="0" w:color="auto"/>
        <w:bottom w:val="none" w:sz="0" w:space="0" w:color="auto"/>
        <w:right w:val="none" w:sz="0" w:space="0" w:color="auto"/>
      </w:divBdr>
    </w:div>
    <w:div w:id="1684043105">
      <w:bodyDiv w:val="1"/>
      <w:marLeft w:val="0"/>
      <w:marRight w:val="0"/>
      <w:marTop w:val="0"/>
      <w:marBottom w:val="0"/>
      <w:divBdr>
        <w:top w:val="none" w:sz="0" w:space="0" w:color="auto"/>
        <w:left w:val="none" w:sz="0" w:space="0" w:color="auto"/>
        <w:bottom w:val="none" w:sz="0" w:space="0" w:color="auto"/>
        <w:right w:val="none" w:sz="0" w:space="0" w:color="auto"/>
      </w:divBdr>
    </w:div>
    <w:div w:id="1708947095">
      <w:bodyDiv w:val="1"/>
      <w:marLeft w:val="0"/>
      <w:marRight w:val="0"/>
      <w:marTop w:val="0"/>
      <w:marBottom w:val="0"/>
      <w:divBdr>
        <w:top w:val="none" w:sz="0" w:space="0" w:color="auto"/>
        <w:left w:val="none" w:sz="0" w:space="0" w:color="auto"/>
        <w:bottom w:val="none" w:sz="0" w:space="0" w:color="auto"/>
        <w:right w:val="none" w:sz="0" w:space="0" w:color="auto"/>
      </w:divBdr>
    </w:div>
    <w:div w:id="1712880129">
      <w:bodyDiv w:val="1"/>
      <w:marLeft w:val="0"/>
      <w:marRight w:val="0"/>
      <w:marTop w:val="0"/>
      <w:marBottom w:val="0"/>
      <w:divBdr>
        <w:top w:val="none" w:sz="0" w:space="0" w:color="auto"/>
        <w:left w:val="none" w:sz="0" w:space="0" w:color="auto"/>
        <w:bottom w:val="none" w:sz="0" w:space="0" w:color="auto"/>
        <w:right w:val="none" w:sz="0" w:space="0" w:color="auto"/>
      </w:divBdr>
    </w:div>
    <w:div w:id="1722289155">
      <w:bodyDiv w:val="1"/>
      <w:marLeft w:val="0"/>
      <w:marRight w:val="0"/>
      <w:marTop w:val="0"/>
      <w:marBottom w:val="0"/>
      <w:divBdr>
        <w:top w:val="none" w:sz="0" w:space="0" w:color="auto"/>
        <w:left w:val="none" w:sz="0" w:space="0" w:color="auto"/>
        <w:bottom w:val="none" w:sz="0" w:space="0" w:color="auto"/>
        <w:right w:val="none" w:sz="0" w:space="0" w:color="auto"/>
      </w:divBdr>
    </w:div>
    <w:div w:id="1732727422">
      <w:bodyDiv w:val="1"/>
      <w:marLeft w:val="0"/>
      <w:marRight w:val="0"/>
      <w:marTop w:val="0"/>
      <w:marBottom w:val="0"/>
      <w:divBdr>
        <w:top w:val="none" w:sz="0" w:space="0" w:color="auto"/>
        <w:left w:val="none" w:sz="0" w:space="0" w:color="auto"/>
        <w:bottom w:val="none" w:sz="0" w:space="0" w:color="auto"/>
        <w:right w:val="none" w:sz="0" w:space="0" w:color="auto"/>
      </w:divBdr>
    </w:div>
    <w:div w:id="1740710387">
      <w:bodyDiv w:val="1"/>
      <w:marLeft w:val="0"/>
      <w:marRight w:val="0"/>
      <w:marTop w:val="0"/>
      <w:marBottom w:val="0"/>
      <w:divBdr>
        <w:top w:val="none" w:sz="0" w:space="0" w:color="auto"/>
        <w:left w:val="none" w:sz="0" w:space="0" w:color="auto"/>
        <w:bottom w:val="none" w:sz="0" w:space="0" w:color="auto"/>
        <w:right w:val="none" w:sz="0" w:space="0" w:color="auto"/>
      </w:divBdr>
    </w:div>
    <w:div w:id="1750082923">
      <w:bodyDiv w:val="1"/>
      <w:marLeft w:val="0"/>
      <w:marRight w:val="0"/>
      <w:marTop w:val="0"/>
      <w:marBottom w:val="0"/>
      <w:divBdr>
        <w:top w:val="none" w:sz="0" w:space="0" w:color="auto"/>
        <w:left w:val="none" w:sz="0" w:space="0" w:color="auto"/>
        <w:bottom w:val="none" w:sz="0" w:space="0" w:color="auto"/>
        <w:right w:val="none" w:sz="0" w:space="0" w:color="auto"/>
      </w:divBdr>
    </w:div>
    <w:div w:id="1753043764">
      <w:bodyDiv w:val="1"/>
      <w:marLeft w:val="0"/>
      <w:marRight w:val="0"/>
      <w:marTop w:val="0"/>
      <w:marBottom w:val="0"/>
      <w:divBdr>
        <w:top w:val="none" w:sz="0" w:space="0" w:color="auto"/>
        <w:left w:val="none" w:sz="0" w:space="0" w:color="auto"/>
        <w:bottom w:val="none" w:sz="0" w:space="0" w:color="auto"/>
        <w:right w:val="none" w:sz="0" w:space="0" w:color="auto"/>
      </w:divBdr>
    </w:div>
    <w:div w:id="1756633704">
      <w:bodyDiv w:val="1"/>
      <w:marLeft w:val="0"/>
      <w:marRight w:val="0"/>
      <w:marTop w:val="0"/>
      <w:marBottom w:val="0"/>
      <w:divBdr>
        <w:top w:val="none" w:sz="0" w:space="0" w:color="auto"/>
        <w:left w:val="none" w:sz="0" w:space="0" w:color="auto"/>
        <w:bottom w:val="none" w:sz="0" w:space="0" w:color="auto"/>
        <w:right w:val="none" w:sz="0" w:space="0" w:color="auto"/>
      </w:divBdr>
    </w:div>
    <w:div w:id="1758092574">
      <w:bodyDiv w:val="1"/>
      <w:marLeft w:val="0"/>
      <w:marRight w:val="0"/>
      <w:marTop w:val="0"/>
      <w:marBottom w:val="0"/>
      <w:divBdr>
        <w:top w:val="none" w:sz="0" w:space="0" w:color="auto"/>
        <w:left w:val="none" w:sz="0" w:space="0" w:color="auto"/>
        <w:bottom w:val="none" w:sz="0" w:space="0" w:color="auto"/>
        <w:right w:val="none" w:sz="0" w:space="0" w:color="auto"/>
      </w:divBdr>
    </w:div>
    <w:div w:id="1759593768">
      <w:bodyDiv w:val="1"/>
      <w:marLeft w:val="0"/>
      <w:marRight w:val="0"/>
      <w:marTop w:val="0"/>
      <w:marBottom w:val="0"/>
      <w:divBdr>
        <w:top w:val="none" w:sz="0" w:space="0" w:color="auto"/>
        <w:left w:val="none" w:sz="0" w:space="0" w:color="auto"/>
        <w:bottom w:val="none" w:sz="0" w:space="0" w:color="auto"/>
        <w:right w:val="none" w:sz="0" w:space="0" w:color="auto"/>
      </w:divBdr>
    </w:div>
    <w:div w:id="1771655801">
      <w:bodyDiv w:val="1"/>
      <w:marLeft w:val="0"/>
      <w:marRight w:val="0"/>
      <w:marTop w:val="0"/>
      <w:marBottom w:val="0"/>
      <w:divBdr>
        <w:top w:val="none" w:sz="0" w:space="0" w:color="auto"/>
        <w:left w:val="none" w:sz="0" w:space="0" w:color="auto"/>
        <w:bottom w:val="none" w:sz="0" w:space="0" w:color="auto"/>
        <w:right w:val="none" w:sz="0" w:space="0" w:color="auto"/>
      </w:divBdr>
    </w:div>
    <w:div w:id="1773671625">
      <w:bodyDiv w:val="1"/>
      <w:marLeft w:val="0"/>
      <w:marRight w:val="0"/>
      <w:marTop w:val="0"/>
      <w:marBottom w:val="0"/>
      <w:divBdr>
        <w:top w:val="none" w:sz="0" w:space="0" w:color="auto"/>
        <w:left w:val="none" w:sz="0" w:space="0" w:color="auto"/>
        <w:bottom w:val="none" w:sz="0" w:space="0" w:color="auto"/>
        <w:right w:val="none" w:sz="0" w:space="0" w:color="auto"/>
      </w:divBdr>
    </w:div>
    <w:div w:id="1779596341">
      <w:bodyDiv w:val="1"/>
      <w:marLeft w:val="0"/>
      <w:marRight w:val="0"/>
      <w:marTop w:val="0"/>
      <w:marBottom w:val="0"/>
      <w:divBdr>
        <w:top w:val="none" w:sz="0" w:space="0" w:color="auto"/>
        <w:left w:val="none" w:sz="0" w:space="0" w:color="auto"/>
        <w:bottom w:val="none" w:sz="0" w:space="0" w:color="auto"/>
        <w:right w:val="none" w:sz="0" w:space="0" w:color="auto"/>
      </w:divBdr>
    </w:div>
    <w:div w:id="1781027050">
      <w:bodyDiv w:val="1"/>
      <w:marLeft w:val="0"/>
      <w:marRight w:val="0"/>
      <w:marTop w:val="0"/>
      <w:marBottom w:val="0"/>
      <w:divBdr>
        <w:top w:val="none" w:sz="0" w:space="0" w:color="auto"/>
        <w:left w:val="none" w:sz="0" w:space="0" w:color="auto"/>
        <w:bottom w:val="none" w:sz="0" w:space="0" w:color="auto"/>
        <w:right w:val="none" w:sz="0" w:space="0" w:color="auto"/>
      </w:divBdr>
    </w:div>
    <w:div w:id="1786315244">
      <w:bodyDiv w:val="1"/>
      <w:marLeft w:val="0"/>
      <w:marRight w:val="0"/>
      <w:marTop w:val="0"/>
      <w:marBottom w:val="0"/>
      <w:divBdr>
        <w:top w:val="none" w:sz="0" w:space="0" w:color="auto"/>
        <w:left w:val="none" w:sz="0" w:space="0" w:color="auto"/>
        <w:bottom w:val="none" w:sz="0" w:space="0" w:color="auto"/>
        <w:right w:val="none" w:sz="0" w:space="0" w:color="auto"/>
      </w:divBdr>
    </w:div>
    <w:div w:id="1786390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2763">
          <w:marLeft w:val="480"/>
          <w:marRight w:val="0"/>
          <w:marTop w:val="0"/>
          <w:marBottom w:val="0"/>
          <w:divBdr>
            <w:top w:val="none" w:sz="0" w:space="0" w:color="auto"/>
            <w:left w:val="none" w:sz="0" w:space="0" w:color="auto"/>
            <w:bottom w:val="none" w:sz="0" w:space="0" w:color="auto"/>
            <w:right w:val="none" w:sz="0" w:space="0" w:color="auto"/>
          </w:divBdr>
        </w:div>
      </w:divsChild>
    </w:div>
    <w:div w:id="1789859807">
      <w:bodyDiv w:val="1"/>
      <w:marLeft w:val="0"/>
      <w:marRight w:val="0"/>
      <w:marTop w:val="0"/>
      <w:marBottom w:val="0"/>
      <w:divBdr>
        <w:top w:val="none" w:sz="0" w:space="0" w:color="auto"/>
        <w:left w:val="none" w:sz="0" w:space="0" w:color="auto"/>
        <w:bottom w:val="none" w:sz="0" w:space="0" w:color="auto"/>
        <w:right w:val="none" w:sz="0" w:space="0" w:color="auto"/>
      </w:divBdr>
    </w:div>
    <w:div w:id="1797528656">
      <w:bodyDiv w:val="1"/>
      <w:marLeft w:val="0"/>
      <w:marRight w:val="0"/>
      <w:marTop w:val="0"/>
      <w:marBottom w:val="0"/>
      <w:divBdr>
        <w:top w:val="none" w:sz="0" w:space="0" w:color="auto"/>
        <w:left w:val="none" w:sz="0" w:space="0" w:color="auto"/>
        <w:bottom w:val="none" w:sz="0" w:space="0" w:color="auto"/>
        <w:right w:val="none" w:sz="0" w:space="0" w:color="auto"/>
      </w:divBdr>
    </w:div>
    <w:div w:id="1806386197">
      <w:bodyDiv w:val="1"/>
      <w:marLeft w:val="0"/>
      <w:marRight w:val="0"/>
      <w:marTop w:val="0"/>
      <w:marBottom w:val="0"/>
      <w:divBdr>
        <w:top w:val="none" w:sz="0" w:space="0" w:color="auto"/>
        <w:left w:val="none" w:sz="0" w:space="0" w:color="auto"/>
        <w:bottom w:val="none" w:sz="0" w:space="0" w:color="auto"/>
        <w:right w:val="none" w:sz="0" w:space="0" w:color="auto"/>
      </w:divBdr>
      <w:divsChild>
        <w:div w:id="281502416">
          <w:marLeft w:val="480"/>
          <w:marRight w:val="0"/>
          <w:marTop w:val="0"/>
          <w:marBottom w:val="0"/>
          <w:divBdr>
            <w:top w:val="none" w:sz="0" w:space="0" w:color="auto"/>
            <w:left w:val="none" w:sz="0" w:space="0" w:color="auto"/>
            <w:bottom w:val="none" w:sz="0" w:space="0" w:color="auto"/>
            <w:right w:val="none" w:sz="0" w:space="0" w:color="auto"/>
          </w:divBdr>
        </w:div>
        <w:div w:id="1751581442">
          <w:marLeft w:val="480"/>
          <w:marRight w:val="0"/>
          <w:marTop w:val="0"/>
          <w:marBottom w:val="0"/>
          <w:divBdr>
            <w:top w:val="none" w:sz="0" w:space="0" w:color="auto"/>
            <w:left w:val="none" w:sz="0" w:space="0" w:color="auto"/>
            <w:bottom w:val="none" w:sz="0" w:space="0" w:color="auto"/>
            <w:right w:val="none" w:sz="0" w:space="0" w:color="auto"/>
          </w:divBdr>
        </w:div>
        <w:div w:id="1592395014">
          <w:marLeft w:val="480"/>
          <w:marRight w:val="0"/>
          <w:marTop w:val="0"/>
          <w:marBottom w:val="0"/>
          <w:divBdr>
            <w:top w:val="none" w:sz="0" w:space="0" w:color="auto"/>
            <w:left w:val="none" w:sz="0" w:space="0" w:color="auto"/>
            <w:bottom w:val="none" w:sz="0" w:space="0" w:color="auto"/>
            <w:right w:val="none" w:sz="0" w:space="0" w:color="auto"/>
          </w:divBdr>
        </w:div>
        <w:div w:id="986204679">
          <w:marLeft w:val="480"/>
          <w:marRight w:val="0"/>
          <w:marTop w:val="0"/>
          <w:marBottom w:val="0"/>
          <w:divBdr>
            <w:top w:val="none" w:sz="0" w:space="0" w:color="auto"/>
            <w:left w:val="none" w:sz="0" w:space="0" w:color="auto"/>
            <w:bottom w:val="none" w:sz="0" w:space="0" w:color="auto"/>
            <w:right w:val="none" w:sz="0" w:space="0" w:color="auto"/>
          </w:divBdr>
        </w:div>
        <w:div w:id="2069449112">
          <w:marLeft w:val="480"/>
          <w:marRight w:val="0"/>
          <w:marTop w:val="0"/>
          <w:marBottom w:val="0"/>
          <w:divBdr>
            <w:top w:val="none" w:sz="0" w:space="0" w:color="auto"/>
            <w:left w:val="none" w:sz="0" w:space="0" w:color="auto"/>
            <w:bottom w:val="none" w:sz="0" w:space="0" w:color="auto"/>
            <w:right w:val="none" w:sz="0" w:space="0" w:color="auto"/>
          </w:divBdr>
        </w:div>
        <w:div w:id="1548293025">
          <w:marLeft w:val="480"/>
          <w:marRight w:val="0"/>
          <w:marTop w:val="0"/>
          <w:marBottom w:val="0"/>
          <w:divBdr>
            <w:top w:val="none" w:sz="0" w:space="0" w:color="auto"/>
            <w:left w:val="none" w:sz="0" w:space="0" w:color="auto"/>
            <w:bottom w:val="none" w:sz="0" w:space="0" w:color="auto"/>
            <w:right w:val="none" w:sz="0" w:space="0" w:color="auto"/>
          </w:divBdr>
        </w:div>
        <w:div w:id="482505565">
          <w:marLeft w:val="480"/>
          <w:marRight w:val="0"/>
          <w:marTop w:val="0"/>
          <w:marBottom w:val="0"/>
          <w:divBdr>
            <w:top w:val="none" w:sz="0" w:space="0" w:color="auto"/>
            <w:left w:val="none" w:sz="0" w:space="0" w:color="auto"/>
            <w:bottom w:val="none" w:sz="0" w:space="0" w:color="auto"/>
            <w:right w:val="none" w:sz="0" w:space="0" w:color="auto"/>
          </w:divBdr>
        </w:div>
      </w:divsChild>
    </w:div>
    <w:div w:id="1812625383">
      <w:bodyDiv w:val="1"/>
      <w:marLeft w:val="0"/>
      <w:marRight w:val="0"/>
      <w:marTop w:val="0"/>
      <w:marBottom w:val="0"/>
      <w:divBdr>
        <w:top w:val="none" w:sz="0" w:space="0" w:color="auto"/>
        <w:left w:val="none" w:sz="0" w:space="0" w:color="auto"/>
        <w:bottom w:val="none" w:sz="0" w:space="0" w:color="auto"/>
        <w:right w:val="none" w:sz="0" w:space="0" w:color="auto"/>
      </w:divBdr>
    </w:div>
    <w:div w:id="1817142995">
      <w:bodyDiv w:val="1"/>
      <w:marLeft w:val="0"/>
      <w:marRight w:val="0"/>
      <w:marTop w:val="0"/>
      <w:marBottom w:val="0"/>
      <w:divBdr>
        <w:top w:val="none" w:sz="0" w:space="0" w:color="auto"/>
        <w:left w:val="none" w:sz="0" w:space="0" w:color="auto"/>
        <w:bottom w:val="none" w:sz="0" w:space="0" w:color="auto"/>
        <w:right w:val="none" w:sz="0" w:space="0" w:color="auto"/>
      </w:divBdr>
      <w:divsChild>
        <w:div w:id="2034770200">
          <w:marLeft w:val="480"/>
          <w:marRight w:val="0"/>
          <w:marTop w:val="0"/>
          <w:marBottom w:val="0"/>
          <w:divBdr>
            <w:top w:val="none" w:sz="0" w:space="0" w:color="auto"/>
            <w:left w:val="none" w:sz="0" w:space="0" w:color="auto"/>
            <w:bottom w:val="none" w:sz="0" w:space="0" w:color="auto"/>
            <w:right w:val="none" w:sz="0" w:space="0" w:color="auto"/>
          </w:divBdr>
        </w:div>
        <w:div w:id="571622617">
          <w:marLeft w:val="480"/>
          <w:marRight w:val="0"/>
          <w:marTop w:val="0"/>
          <w:marBottom w:val="0"/>
          <w:divBdr>
            <w:top w:val="none" w:sz="0" w:space="0" w:color="auto"/>
            <w:left w:val="none" w:sz="0" w:space="0" w:color="auto"/>
            <w:bottom w:val="none" w:sz="0" w:space="0" w:color="auto"/>
            <w:right w:val="none" w:sz="0" w:space="0" w:color="auto"/>
          </w:divBdr>
        </w:div>
        <w:div w:id="1546868743">
          <w:marLeft w:val="480"/>
          <w:marRight w:val="0"/>
          <w:marTop w:val="0"/>
          <w:marBottom w:val="0"/>
          <w:divBdr>
            <w:top w:val="none" w:sz="0" w:space="0" w:color="auto"/>
            <w:left w:val="none" w:sz="0" w:space="0" w:color="auto"/>
            <w:bottom w:val="none" w:sz="0" w:space="0" w:color="auto"/>
            <w:right w:val="none" w:sz="0" w:space="0" w:color="auto"/>
          </w:divBdr>
        </w:div>
        <w:div w:id="349257535">
          <w:marLeft w:val="480"/>
          <w:marRight w:val="0"/>
          <w:marTop w:val="0"/>
          <w:marBottom w:val="0"/>
          <w:divBdr>
            <w:top w:val="none" w:sz="0" w:space="0" w:color="auto"/>
            <w:left w:val="none" w:sz="0" w:space="0" w:color="auto"/>
            <w:bottom w:val="none" w:sz="0" w:space="0" w:color="auto"/>
            <w:right w:val="none" w:sz="0" w:space="0" w:color="auto"/>
          </w:divBdr>
        </w:div>
        <w:div w:id="30308006">
          <w:marLeft w:val="480"/>
          <w:marRight w:val="0"/>
          <w:marTop w:val="0"/>
          <w:marBottom w:val="0"/>
          <w:divBdr>
            <w:top w:val="none" w:sz="0" w:space="0" w:color="auto"/>
            <w:left w:val="none" w:sz="0" w:space="0" w:color="auto"/>
            <w:bottom w:val="none" w:sz="0" w:space="0" w:color="auto"/>
            <w:right w:val="none" w:sz="0" w:space="0" w:color="auto"/>
          </w:divBdr>
        </w:div>
        <w:div w:id="2063097937">
          <w:marLeft w:val="480"/>
          <w:marRight w:val="0"/>
          <w:marTop w:val="0"/>
          <w:marBottom w:val="0"/>
          <w:divBdr>
            <w:top w:val="none" w:sz="0" w:space="0" w:color="auto"/>
            <w:left w:val="none" w:sz="0" w:space="0" w:color="auto"/>
            <w:bottom w:val="none" w:sz="0" w:space="0" w:color="auto"/>
            <w:right w:val="none" w:sz="0" w:space="0" w:color="auto"/>
          </w:divBdr>
        </w:div>
        <w:div w:id="653491959">
          <w:marLeft w:val="480"/>
          <w:marRight w:val="0"/>
          <w:marTop w:val="0"/>
          <w:marBottom w:val="0"/>
          <w:divBdr>
            <w:top w:val="none" w:sz="0" w:space="0" w:color="auto"/>
            <w:left w:val="none" w:sz="0" w:space="0" w:color="auto"/>
            <w:bottom w:val="none" w:sz="0" w:space="0" w:color="auto"/>
            <w:right w:val="none" w:sz="0" w:space="0" w:color="auto"/>
          </w:divBdr>
        </w:div>
        <w:div w:id="3944993">
          <w:marLeft w:val="480"/>
          <w:marRight w:val="0"/>
          <w:marTop w:val="0"/>
          <w:marBottom w:val="0"/>
          <w:divBdr>
            <w:top w:val="none" w:sz="0" w:space="0" w:color="auto"/>
            <w:left w:val="none" w:sz="0" w:space="0" w:color="auto"/>
            <w:bottom w:val="none" w:sz="0" w:space="0" w:color="auto"/>
            <w:right w:val="none" w:sz="0" w:space="0" w:color="auto"/>
          </w:divBdr>
        </w:div>
        <w:div w:id="717895288">
          <w:marLeft w:val="480"/>
          <w:marRight w:val="0"/>
          <w:marTop w:val="0"/>
          <w:marBottom w:val="0"/>
          <w:divBdr>
            <w:top w:val="none" w:sz="0" w:space="0" w:color="auto"/>
            <w:left w:val="none" w:sz="0" w:space="0" w:color="auto"/>
            <w:bottom w:val="none" w:sz="0" w:space="0" w:color="auto"/>
            <w:right w:val="none" w:sz="0" w:space="0" w:color="auto"/>
          </w:divBdr>
        </w:div>
        <w:div w:id="956595730">
          <w:marLeft w:val="480"/>
          <w:marRight w:val="0"/>
          <w:marTop w:val="0"/>
          <w:marBottom w:val="0"/>
          <w:divBdr>
            <w:top w:val="none" w:sz="0" w:space="0" w:color="auto"/>
            <w:left w:val="none" w:sz="0" w:space="0" w:color="auto"/>
            <w:bottom w:val="none" w:sz="0" w:space="0" w:color="auto"/>
            <w:right w:val="none" w:sz="0" w:space="0" w:color="auto"/>
          </w:divBdr>
        </w:div>
        <w:div w:id="762260687">
          <w:marLeft w:val="480"/>
          <w:marRight w:val="0"/>
          <w:marTop w:val="0"/>
          <w:marBottom w:val="0"/>
          <w:divBdr>
            <w:top w:val="none" w:sz="0" w:space="0" w:color="auto"/>
            <w:left w:val="none" w:sz="0" w:space="0" w:color="auto"/>
            <w:bottom w:val="none" w:sz="0" w:space="0" w:color="auto"/>
            <w:right w:val="none" w:sz="0" w:space="0" w:color="auto"/>
          </w:divBdr>
        </w:div>
        <w:div w:id="180558996">
          <w:marLeft w:val="480"/>
          <w:marRight w:val="0"/>
          <w:marTop w:val="0"/>
          <w:marBottom w:val="0"/>
          <w:divBdr>
            <w:top w:val="none" w:sz="0" w:space="0" w:color="auto"/>
            <w:left w:val="none" w:sz="0" w:space="0" w:color="auto"/>
            <w:bottom w:val="none" w:sz="0" w:space="0" w:color="auto"/>
            <w:right w:val="none" w:sz="0" w:space="0" w:color="auto"/>
          </w:divBdr>
        </w:div>
      </w:divsChild>
    </w:div>
    <w:div w:id="1825584752">
      <w:bodyDiv w:val="1"/>
      <w:marLeft w:val="0"/>
      <w:marRight w:val="0"/>
      <w:marTop w:val="0"/>
      <w:marBottom w:val="0"/>
      <w:divBdr>
        <w:top w:val="none" w:sz="0" w:space="0" w:color="auto"/>
        <w:left w:val="none" w:sz="0" w:space="0" w:color="auto"/>
        <w:bottom w:val="none" w:sz="0" w:space="0" w:color="auto"/>
        <w:right w:val="none" w:sz="0" w:space="0" w:color="auto"/>
      </w:divBdr>
    </w:div>
    <w:div w:id="1835414464">
      <w:bodyDiv w:val="1"/>
      <w:marLeft w:val="0"/>
      <w:marRight w:val="0"/>
      <w:marTop w:val="0"/>
      <w:marBottom w:val="0"/>
      <w:divBdr>
        <w:top w:val="none" w:sz="0" w:space="0" w:color="auto"/>
        <w:left w:val="none" w:sz="0" w:space="0" w:color="auto"/>
        <w:bottom w:val="none" w:sz="0" w:space="0" w:color="auto"/>
        <w:right w:val="none" w:sz="0" w:space="0" w:color="auto"/>
      </w:divBdr>
      <w:divsChild>
        <w:div w:id="126551826">
          <w:marLeft w:val="480"/>
          <w:marRight w:val="0"/>
          <w:marTop w:val="0"/>
          <w:marBottom w:val="0"/>
          <w:divBdr>
            <w:top w:val="none" w:sz="0" w:space="0" w:color="auto"/>
            <w:left w:val="none" w:sz="0" w:space="0" w:color="auto"/>
            <w:bottom w:val="none" w:sz="0" w:space="0" w:color="auto"/>
            <w:right w:val="none" w:sz="0" w:space="0" w:color="auto"/>
          </w:divBdr>
        </w:div>
        <w:div w:id="1236017102">
          <w:marLeft w:val="480"/>
          <w:marRight w:val="0"/>
          <w:marTop w:val="0"/>
          <w:marBottom w:val="0"/>
          <w:divBdr>
            <w:top w:val="none" w:sz="0" w:space="0" w:color="auto"/>
            <w:left w:val="none" w:sz="0" w:space="0" w:color="auto"/>
            <w:bottom w:val="none" w:sz="0" w:space="0" w:color="auto"/>
            <w:right w:val="none" w:sz="0" w:space="0" w:color="auto"/>
          </w:divBdr>
        </w:div>
        <w:div w:id="1013342884">
          <w:marLeft w:val="480"/>
          <w:marRight w:val="0"/>
          <w:marTop w:val="0"/>
          <w:marBottom w:val="0"/>
          <w:divBdr>
            <w:top w:val="none" w:sz="0" w:space="0" w:color="auto"/>
            <w:left w:val="none" w:sz="0" w:space="0" w:color="auto"/>
            <w:bottom w:val="none" w:sz="0" w:space="0" w:color="auto"/>
            <w:right w:val="none" w:sz="0" w:space="0" w:color="auto"/>
          </w:divBdr>
        </w:div>
        <w:div w:id="1355961583">
          <w:marLeft w:val="480"/>
          <w:marRight w:val="0"/>
          <w:marTop w:val="0"/>
          <w:marBottom w:val="0"/>
          <w:divBdr>
            <w:top w:val="none" w:sz="0" w:space="0" w:color="auto"/>
            <w:left w:val="none" w:sz="0" w:space="0" w:color="auto"/>
            <w:bottom w:val="none" w:sz="0" w:space="0" w:color="auto"/>
            <w:right w:val="none" w:sz="0" w:space="0" w:color="auto"/>
          </w:divBdr>
        </w:div>
        <w:div w:id="1776753938">
          <w:marLeft w:val="480"/>
          <w:marRight w:val="0"/>
          <w:marTop w:val="0"/>
          <w:marBottom w:val="0"/>
          <w:divBdr>
            <w:top w:val="none" w:sz="0" w:space="0" w:color="auto"/>
            <w:left w:val="none" w:sz="0" w:space="0" w:color="auto"/>
            <w:bottom w:val="none" w:sz="0" w:space="0" w:color="auto"/>
            <w:right w:val="none" w:sz="0" w:space="0" w:color="auto"/>
          </w:divBdr>
        </w:div>
        <w:div w:id="1096049981">
          <w:marLeft w:val="480"/>
          <w:marRight w:val="0"/>
          <w:marTop w:val="0"/>
          <w:marBottom w:val="0"/>
          <w:divBdr>
            <w:top w:val="none" w:sz="0" w:space="0" w:color="auto"/>
            <w:left w:val="none" w:sz="0" w:space="0" w:color="auto"/>
            <w:bottom w:val="none" w:sz="0" w:space="0" w:color="auto"/>
            <w:right w:val="none" w:sz="0" w:space="0" w:color="auto"/>
          </w:divBdr>
        </w:div>
        <w:div w:id="95713135">
          <w:marLeft w:val="480"/>
          <w:marRight w:val="0"/>
          <w:marTop w:val="0"/>
          <w:marBottom w:val="0"/>
          <w:divBdr>
            <w:top w:val="none" w:sz="0" w:space="0" w:color="auto"/>
            <w:left w:val="none" w:sz="0" w:space="0" w:color="auto"/>
            <w:bottom w:val="none" w:sz="0" w:space="0" w:color="auto"/>
            <w:right w:val="none" w:sz="0" w:space="0" w:color="auto"/>
          </w:divBdr>
        </w:div>
        <w:div w:id="195168676">
          <w:marLeft w:val="480"/>
          <w:marRight w:val="0"/>
          <w:marTop w:val="0"/>
          <w:marBottom w:val="0"/>
          <w:divBdr>
            <w:top w:val="none" w:sz="0" w:space="0" w:color="auto"/>
            <w:left w:val="none" w:sz="0" w:space="0" w:color="auto"/>
            <w:bottom w:val="none" w:sz="0" w:space="0" w:color="auto"/>
            <w:right w:val="none" w:sz="0" w:space="0" w:color="auto"/>
          </w:divBdr>
        </w:div>
        <w:div w:id="1616906015">
          <w:marLeft w:val="480"/>
          <w:marRight w:val="0"/>
          <w:marTop w:val="0"/>
          <w:marBottom w:val="0"/>
          <w:divBdr>
            <w:top w:val="none" w:sz="0" w:space="0" w:color="auto"/>
            <w:left w:val="none" w:sz="0" w:space="0" w:color="auto"/>
            <w:bottom w:val="none" w:sz="0" w:space="0" w:color="auto"/>
            <w:right w:val="none" w:sz="0" w:space="0" w:color="auto"/>
          </w:divBdr>
        </w:div>
        <w:div w:id="1144664917">
          <w:marLeft w:val="480"/>
          <w:marRight w:val="0"/>
          <w:marTop w:val="0"/>
          <w:marBottom w:val="0"/>
          <w:divBdr>
            <w:top w:val="none" w:sz="0" w:space="0" w:color="auto"/>
            <w:left w:val="none" w:sz="0" w:space="0" w:color="auto"/>
            <w:bottom w:val="none" w:sz="0" w:space="0" w:color="auto"/>
            <w:right w:val="none" w:sz="0" w:space="0" w:color="auto"/>
          </w:divBdr>
        </w:div>
        <w:div w:id="1360544948">
          <w:marLeft w:val="480"/>
          <w:marRight w:val="0"/>
          <w:marTop w:val="0"/>
          <w:marBottom w:val="0"/>
          <w:divBdr>
            <w:top w:val="none" w:sz="0" w:space="0" w:color="auto"/>
            <w:left w:val="none" w:sz="0" w:space="0" w:color="auto"/>
            <w:bottom w:val="none" w:sz="0" w:space="0" w:color="auto"/>
            <w:right w:val="none" w:sz="0" w:space="0" w:color="auto"/>
          </w:divBdr>
        </w:div>
        <w:div w:id="955720207">
          <w:marLeft w:val="480"/>
          <w:marRight w:val="0"/>
          <w:marTop w:val="0"/>
          <w:marBottom w:val="0"/>
          <w:divBdr>
            <w:top w:val="none" w:sz="0" w:space="0" w:color="auto"/>
            <w:left w:val="none" w:sz="0" w:space="0" w:color="auto"/>
            <w:bottom w:val="none" w:sz="0" w:space="0" w:color="auto"/>
            <w:right w:val="none" w:sz="0" w:space="0" w:color="auto"/>
          </w:divBdr>
        </w:div>
        <w:div w:id="838496037">
          <w:marLeft w:val="480"/>
          <w:marRight w:val="0"/>
          <w:marTop w:val="0"/>
          <w:marBottom w:val="0"/>
          <w:divBdr>
            <w:top w:val="none" w:sz="0" w:space="0" w:color="auto"/>
            <w:left w:val="none" w:sz="0" w:space="0" w:color="auto"/>
            <w:bottom w:val="none" w:sz="0" w:space="0" w:color="auto"/>
            <w:right w:val="none" w:sz="0" w:space="0" w:color="auto"/>
          </w:divBdr>
        </w:div>
        <w:div w:id="211700489">
          <w:marLeft w:val="480"/>
          <w:marRight w:val="0"/>
          <w:marTop w:val="0"/>
          <w:marBottom w:val="0"/>
          <w:divBdr>
            <w:top w:val="none" w:sz="0" w:space="0" w:color="auto"/>
            <w:left w:val="none" w:sz="0" w:space="0" w:color="auto"/>
            <w:bottom w:val="none" w:sz="0" w:space="0" w:color="auto"/>
            <w:right w:val="none" w:sz="0" w:space="0" w:color="auto"/>
          </w:divBdr>
        </w:div>
        <w:div w:id="718631711">
          <w:marLeft w:val="480"/>
          <w:marRight w:val="0"/>
          <w:marTop w:val="0"/>
          <w:marBottom w:val="0"/>
          <w:divBdr>
            <w:top w:val="none" w:sz="0" w:space="0" w:color="auto"/>
            <w:left w:val="none" w:sz="0" w:space="0" w:color="auto"/>
            <w:bottom w:val="none" w:sz="0" w:space="0" w:color="auto"/>
            <w:right w:val="none" w:sz="0" w:space="0" w:color="auto"/>
          </w:divBdr>
        </w:div>
        <w:div w:id="383259833">
          <w:marLeft w:val="480"/>
          <w:marRight w:val="0"/>
          <w:marTop w:val="0"/>
          <w:marBottom w:val="0"/>
          <w:divBdr>
            <w:top w:val="none" w:sz="0" w:space="0" w:color="auto"/>
            <w:left w:val="none" w:sz="0" w:space="0" w:color="auto"/>
            <w:bottom w:val="none" w:sz="0" w:space="0" w:color="auto"/>
            <w:right w:val="none" w:sz="0" w:space="0" w:color="auto"/>
          </w:divBdr>
        </w:div>
        <w:div w:id="160243050">
          <w:marLeft w:val="480"/>
          <w:marRight w:val="0"/>
          <w:marTop w:val="0"/>
          <w:marBottom w:val="0"/>
          <w:divBdr>
            <w:top w:val="none" w:sz="0" w:space="0" w:color="auto"/>
            <w:left w:val="none" w:sz="0" w:space="0" w:color="auto"/>
            <w:bottom w:val="none" w:sz="0" w:space="0" w:color="auto"/>
            <w:right w:val="none" w:sz="0" w:space="0" w:color="auto"/>
          </w:divBdr>
        </w:div>
      </w:divsChild>
    </w:div>
    <w:div w:id="1852794818">
      <w:bodyDiv w:val="1"/>
      <w:marLeft w:val="0"/>
      <w:marRight w:val="0"/>
      <w:marTop w:val="0"/>
      <w:marBottom w:val="0"/>
      <w:divBdr>
        <w:top w:val="none" w:sz="0" w:space="0" w:color="auto"/>
        <w:left w:val="none" w:sz="0" w:space="0" w:color="auto"/>
        <w:bottom w:val="none" w:sz="0" w:space="0" w:color="auto"/>
        <w:right w:val="none" w:sz="0" w:space="0" w:color="auto"/>
      </w:divBdr>
    </w:div>
    <w:div w:id="1854221418">
      <w:bodyDiv w:val="1"/>
      <w:marLeft w:val="0"/>
      <w:marRight w:val="0"/>
      <w:marTop w:val="0"/>
      <w:marBottom w:val="0"/>
      <w:divBdr>
        <w:top w:val="none" w:sz="0" w:space="0" w:color="auto"/>
        <w:left w:val="none" w:sz="0" w:space="0" w:color="auto"/>
        <w:bottom w:val="none" w:sz="0" w:space="0" w:color="auto"/>
        <w:right w:val="none" w:sz="0" w:space="0" w:color="auto"/>
      </w:divBdr>
    </w:div>
    <w:div w:id="1856454024">
      <w:bodyDiv w:val="1"/>
      <w:marLeft w:val="0"/>
      <w:marRight w:val="0"/>
      <w:marTop w:val="0"/>
      <w:marBottom w:val="0"/>
      <w:divBdr>
        <w:top w:val="none" w:sz="0" w:space="0" w:color="auto"/>
        <w:left w:val="none" w:sz="0" w:space="0" w:color="auto"/>
        <w:bottom w:val="none" w:sz="0" w:space="0" w:color="auto"/>
        <w:right w:val="none" w:sz="0" w:space="0" w:color="auto"/>
      </w:divBdr>
    </w:div>
    <w:div w:id="1864321669">
      <w:bodyDiv w:val="1"/>
      <w:marLeft w:val="0"/>
      <w:marRight w:val="0"/>
      <w:marTop w:val="0"/>
      <w:marBottom w:val="0"/>
      <w:divBdr>
        <w:top w:val="none" w:sz="0" w:space="0" w:color="auto"/>
        <w:left w:val="none" w:sz="0" w:space="0" w:color="auto"/>
        <w:bottom w:val="none" w:sz="0" w:space="0" w:color="auto"/>
        <w:right w:val="none" w:sz="0" w:space="0" w:color="auto"/>
      </w:divBdr>
    </w:div>
    <w:div w:id="1867720017">
      <w:bodyDiv w:val="1"/>
      <w:marLeft w:val="0"/>
      <w:marRight w:val="0"/>
      <w:marTop w:val="0"/>
      <w:marBottom w:val="0"/>
      <w:divBdr>
        <w:top w:val="none" w:sz="0" w:space="0" w:color="auto"/>
        <w:left w:val="none" w:sz="0" w:space="0" w:color="auto"/>
        <w:bottom w:val="none" w:sz="0" w:space="0" w:color="auto"/>
        <w:right w:val="none" w:sz="0" w:space="0" w:color="auto"/>
      </w:divBdr>
      <w:divsChild>
        <w:div w:id="1984768148">
          <w:marLeft w:val="480"/>
          <w:marRight w:val="0"/>
          <w:marTop w:val="0"/>
          <w:marBottom w:val="0"/>
          <w:divBdr>
            <w:top w:val="none" w:sz="0" w:space="0" w:color="auto"/>
            <w:left w:val="none" w:sz="0" w:space="0" w:color="auto"/>
            <w:bottom w:val="none" w:sz="0" w:space="0" w:color="auto"/>
            <w:right w:val="none" w:sz="0" w:space="0" w:color="auto"/>
          </w:divBdr>
        </w:div>
        <w:div w:id="1407609283">
          <w:marLeft w:val="480"/>
          <w:marRight w:val="0"/>
          <w:marTop w:val="0"/>
          <w:marBottom w:val="0"/>
          <w:divBdr>
            <w:top w:val="none" w:sz="0" w:space="0" w:color="auto"/>
            <w:left w:val="none" w:sz="0" w:space="0" w:color="auto"/>
            <w:bottom w:val="none" w:sz="0" w:space="0" w:color="auto"/>
            <w:right w:val="none" w:sz="0" w:space="0" w:color="auto"/>
          </w:divBdr>
        </w:div>
        <w:div w:id="289946434">
          <w:marLeft w:val="480"/>
          <w:marRight w:val="0"/>
          <w:marTop w:val="0"/>
          <w:marBottom w:val="0"/>
          <w:divBdr>
            <w:top w:val="none" w:sz="0" w:space="0" w:color="auto"/>
            <w:left w:val="none" w:sz="0" w:space="0" w:color="auto"/>
            <w:bottom w:val="none" w:sz="0" w:space="0" w:color="auto"/>
            <w:right w:val="none" w:sz="0" w:space="0" w:color="auto"/>
          </w:divBdr>
        </w:div>
        <w:div w:id="2104034729">
          <w:marLeft w:val="480"/>
          <w:marRight w:val="0"/>
          <w:marTop w:val="0"/>
          <w:marBottom w:val="0"/>
          <w:divBdr>
            <w:top w:val="none" w:sz="0" w:space="0" w:color="auto"/>
            <w:left w:val="none" w:sz="0" w:space="0" w:color="auto"/>
            <w:bottom w:val="none" w:sz="0" w:space="0" w:color="auto"/>
            <w:right w:val="none" w:sz="0" w:space="0" w:color="auto"/>
          </w:divBdr>
        </w:div>
        <w:div w:id="1075979911">
          <w:marLeft w:val="480"/>
          <w:marRight w:val="0"/>
          <w:marTop w:val="0"/>
          <w:marBottom w:val="0"/>
          <w:divBdr>
            <w:top w:val="none" w:sz="0" w:space="0" w:color="auto"/>
            <w:left w:val="none" w:sz="0" w:space="0" w:color="auto"/>
            <w:bottom w:val="none" w:sz="0" w:space="0" w:color="auto"/>
            <w:right w:val="none" w:sz="0" w:space="0" w:color="auto"/>
          </w:divBdr>
        </w:div>
        <w:div w:id="307974179">
          <w:marLeft w:val="480"/>
          <w:marRight w:val="0"/>
          <w:marTop w:val="0"/>
          <w:marBottom w:val="0"/>
          <w:divBdr>
            <w:top w:val="none" w:sz="0" w:space="0" w:color="auto"/>
            <w:left w:val="none" w:sz="0" w:space="0" w:color="auto"/>
            <w:bottom w:val="none" w:sz="0" w:space="0" w:color="auto"/>
            <w:right w:val="none" w:sz="0" w:space="0" w:color="auto"/>
          </w:divBdr>
        </w:div>
        <w:div w:id="1611206159">
          <w:marLeft w:val="480"/>
          <w:marRight w:val="0"/>
          <w:marTop w:val="0"/>
          <w:marBottom w:val="0"/>
          <w:divBdr>
            <w:top w:val="none" w:sz="0" w:space="0" w:color="auto"/>
            <w:left w:val="none" w:sz="0" w:space="0" w:color="auto"/>
            <w:bottom w:val="none" w:sz="0" w:space="0" w:color="auto"/>
            <w:right w:val="none" w:sz="0" w:space="0" w:color="auto"/>
          </w:divBdr>
        </w:div>
      </w:divsChild>
    </w:div>
    <w:div w:id="1877695723">
      <w:bodyDiv w:val="1"/>
      <w:marLeft w:val="0"/>
      <w:marRight w:val="0"/>
      <w:marTop w:val="0"/>
      <w:marBottom w:val="0"/>
      <w:divBdr>
        <w:top w:val="none" w:sz="0" w:space="0" w:color="auto"/>
        <w:left w:val="none" w:sz="0" w:space="0" w:color="auto"/>
        <w:bottom w:val="none" w:sz="0" w:space="0" w:color="auto"/>
        <w:right w:val="none" w:sz="0" w:space="0" w:color="auto"/>
      </w:divBdr>
    </w:div>
    <w:div w:id="1878350248">
      <w:bodyDiv w:val="1"/>
      <w:marLeft w:val="0"/>
      <w:marRight w:val="0"/>
      <w:marTop w:val="0"/>
      <w:marBottom w:val="0"/>
      <w:divBdr>
        <w:top w:val="none" w:sz="0" w:space="0" w:color="auto"/>
        <w:left w:val="none" w:sz="0" w:space="0" w:color="auto"/>
        <w:bottom w:val="none" w:sz="0" w:space="0" w:color="auto"/>
        <w:right w:val="none" w:sz="0" w:space="0" w:color="auto"/>
      </w:divBdr>
      <w:divsChild>
        <w:div w:id="731194279">
          <w:marLeft w:val="480"/>
          <w:marRight w:val="0"/>
          <w:marTop w:val="0"/>
          <w:marBottom w:val="0"/>
          <w:divBdr>
            <w:top w:val="none" w:sz="0" w:space="0" w:color="auto"/>
            <w:left w:val="none" w:sz="0" w:space="0" w:color="auto"/>
            <w:bottom w:val="none" w:sz="0" w:space="0" w:color="auto"/>
            <w:right w:val="none" w:sz="0" w:space="0" w:color="auto"/>
          </w:divBdr>
        </w:div>
        <w:div w:id="1639410765">
          <w:marLeft w:val="480"/>
          <w:marRight w:val="0"/>
          <w:marTop w:val="0"/>
          <w:marBottom w:val="0"/>
          <w:divBdr>
            <w:top w:val="none" w:sz="0" w:space="0" w:color="auto"/>
            <w:left w:val="none" w:sz="0" w:space="0" w:color="auto"/>
            <w:bottom w:val="none" w:sz="0" w:space="0" w:color="auto"/>
            <w:right w:val="none" w:sz="0" w:space="0" w:color="auto"/>
          </w:divBdr>
        </w:div>
        <w:div w:id="2017923988">
          <w:marLeft w:val="480"/>
          <w:marRight w:val="0"/>
          <w:marTop w:val="0"/>
          <w:marBottom w:val="0"/>
          <w:divBdr>
            <w:top w:val="none" w:sz="0" w:space="0" w:color="auto"/>
            <w:left w:val="none" w:sz="0" w:space="0" w:color="auto"/>
            <w:bottom w:val="none" w:sz="0" w:space="0" w:color="auto"/>
            <w:right w:val="none" w:sz="0" w:space="0" w:color="auto"/>
          </w:divBdr>
        </w:div>
        <w:div w:id="500122141">
          <w:marLeft w:val="480"/>
          <w:marRight w:val="0"/>
          <w:marTop w:val="0"/>
          <w:marBottom w:val="0"/>
          <w:divBdr>
            <w:top w:val="none" w:sz="0" w:space="0" w:color="auto"/>
            <w:left w:val="none" w:sz="0" w:space="0" w:color="auto"/>
            <w:bottom w:val="none" w:sz="0" w:space="0" w:color="auto"/>
            <w:right w:val="none" w:sz="0" w:space="0" w:color="auto"/>
          </w:divBdr>
        </w:div>
        <w:div w:id="1730837048">
          <w:marLeft w:val="480"/>
          <w:marRight w:val="0"/>
          <w:marTop w:val="0"/>
          <w:marBottom w:val="0"/>
          <w:divBdr>
            <w:top w:val="none" w:sz="0" w:space="0" w:color="auto"/>
            <w:left w:val="none" w:sz="0" w:space="0" w:color="auto"/>
            <w:bottom w:val="none" w:sz="0" w:space="0" w:color="auto"/>
            <w:right w:val="none" w:sz="0" w:space="0" w:color="auto"/>
          </w:divBdr>
        </w:div>
        <w:div w:id="1724983309">
          <w:marLeft w:val="480"/>
          <w:marRight w:val="0"/>
          <w:marTop w:val="0"/>
          <w:marBottom w:val="0"/>
          <w:divBdr>
            <w:top w:val="none" w:sz="0" w:space="0" w:color="auto"/>
            <w:left w:val="none" w:sz="0" w:space="0" w:color="auto"/>
            <w:bottom w:val="none" w:sz="0" w:space="0" w:color="auto"/>
            <w:right w:val="none" w:sz="0" w:space="0" w:color="auto"/>
          </w:divBdr>
        </w:div>
        <w:div w:id="511335185">
          <w:marLeft w:val="480"/>
          <w:marRight w:val="0"/>
          <w:marTop w:val="0"/>
          <w:marBottom w:val="0"/>
          <w:divBdr>
            <w:top w:val="none" w:sz="0" w:space="0" w:color="auto"/>
            <w:left w:val="none" w:sz="0" w:space="0" w:color="auto"/>
            <w:bottom w:val="none" w:sz="0" w:space="0" w:color="auto"/>
            <w:right w:val="none" w:sz="0" w:space="0" w:color="auto"/>
          </w:divBdr>
        </w:div>
        <w:div w:id="1182670710">
          <w:marLeft w:val="480"/>
          <w:marRight w:val="0"/>
          <w:marTop w:val="0"/>
          <w:marBottom w:val="0"/>
          <w:divBdr>
            <w:top w:val="none" w:sz="0" w:space="0" w:color="auto"/>
            <w:left w:val="none" w:sz="0" w:space="0" w:color="auto"/>
            <w:bottom w:val="none" w:sz="0" w:space="0" w:color="auto"/>
            <w:right w:val="none" w:sz="0" w:space="0" w:color="auto"/>
          </w:divBdr>
        </w:div>
        <w:div w:id="265118011">
          <w:marLeft w:val="480"/>
          <w:marRight w:val="0"/>
          <w:marTop w:val="0"/>
          <w:marBottom w:val="0"/>
          <w:divBdr>
            <w:top w:val="none" w:sz="0" w:space="0" w:color="auto"/>
            <w:left w:val="none" w:sz="0" w:space="0" w:color="auto"/>
            <w:bottom w:val="none" w:sz="0" w:space="0" w:color="auto"/>
            <w:right w:val="none" w:sz="0" w:space="0" w:color="auto"/>
          </w:divBdr>
        </w:div>
        <w:div w:id="958611604">
          <w:marLeft w:val="480"/>
          <w:marRight w:val="0"/>
          <w:marTop w:val="0"/>
          <w:marBottom w:val="0"/>
          <w:divBdr>
            <w:top w:val="none" w:sz="0" w:space="0" w:color="auto"/>
            <w:left w:val="none" w:sz="0" w:space="0" w:color="auto"/>
            <w:bottom w:val="none" w:sz="0" w:space="0" w:color="auto"/>
            <w:right w:val="none" w:sz="0" w:space="0" w:color="auto"/>
          </w:divBdr>
        </w:div>
        <w:div w:id="27146838">
          <w:marLeft w:val="480"/>
          <w:marRight w:val="0"/>
          <w:marTop w:val="0"/>
          <w:marBottom w:val="0"/>
          <w:divBdr>
            <w:top w:val="none" w:sz="0" w:space="0" w:color="auto"/>
            <w:left w:val="none" w:sz="0" w:space="0" w:color="auto"/>
            <w:bottom w:val="none" w:sz="0" w:space="0" w:color="auto"/>
            <w:right w:val="none" w:sz="0" w:space="0" w:color="auto"/>
          </w:divBdr>
        </w:div>
        <w:div w:id="149518625">
          <w:marLeft w:val="480"/>
          <w:marRight w:val="0"/>
          <w:marTop w:val="0"/>
          <w:marBottom w:val="0"/>
          <w:divBdr>
            <w:top w:val="none" w:sz="0" w:space="0" w:color="auto"/>
            <w:left w:val="none" w:sz="0" w:space="0" w:color="auto"/>
            <w:bottom w:val="none" w:sz="0" w:space="0" w:color="auto"/>
            <w:right w:val="none" w:sz="0" w:space="0" w:color="auto"/>
          </w:divBdr>
        </w:div>
        <w:div w:id="130364644">
          <w:marLeft w:val="480"/>
          <w:marRight w:val="0"/>
          <w:marTop w:val="0"/>
          <w:marBottom w:val="0"/>
          <w:divBdr>
            <w:top w:val="none" w:sz="0" w:space="0" w:color="auto"/>
            <w:left w:val="none" w:sz="0" w:space="0" w:color="auto"/>
            <w:bottom w:val="none" w:sz="0" w:space="0" w:color="auto"/>
            <w:right w:val="none" w:sz="0" w:space="0" w:color="auto"/>
          </w:divBdr>
        </w:div>
        <w:div w:id="806052808">
          <w:marLeft w:val="480"/>
          <w:marRight w:val="0"/>
          <w:marTop w:val="0"/>
          <w:marBottom w:val="0"/>
          <w:divBdr>
            <w:top w:val="none" w:sz="0" w:space="0" w:color="auto"/>
            <w:left w:val="none" w:sz="0" w:space="0" w:color="auto"/>
            <w:bottom w:val="none" w:sz="0" w:space="0" w:color="auto"/>
            <w:right w:val="none" w:sz="0" w:space="0" w:color="auto"/>
          </w:divBdr>
        </w:div>
        <w:div w:id="73212459">
          <w:marLeft w:val="480"/>
          <w:marRight w:val="0"/>
          <w:marTop w:val="0"/>
          <w:marBottom w:val="0"/>
          <w:divBdr>
            <w:top w:val="none" w:sz="0" w:space="0" w:color="auto"/>
            <w:left w:val="none" w:sz="0" w:space="0" w:color="auto"/>
            <w:bottom w:val="none" w:sz="0" w:space="0" w:color="auto"/>
            <w:right w:val="none" w:sz="0" w:space="0" w:color="auto"/>
          </w:divBdr>
        </w:div>
        <w:div w:id="1667588144">
          <w:marLeft w:val="480"/>
          <w:marRight w:val="0"/>
          <w:marTop w:val="0"/>
          <w:marBottom w:val="0"/>
          <w:divBdr>
            <w:top w:val="none" w:sz="0" w:space="0" w:color="auto"/>
            <w:left w:val="none" w:sz="0" w:space="0" w:color="auto"/>
            <w:bottom w:val="none" w:sz="0" w:space="0" w:color="auto"/>
            <w:right w:val="none" w:sz="0" w:space="0" w:color="auto"/>
          </w:divBdr>
        </w:div>
        <w:div w:id="999430081">
          <w:marLeft w:val="480"/>
          <w:marRight w:val="0"/>
          <w:marTop w:val="0"/>
          <w:marBottom w:val="0"/>
          <w:divBdr>
            <w:top w:val="none" w:sz="0" w:space="0" w:color="auto"/>
            <w:left w:val="none" w:sz="0" w:space="0" w:color="auto"/>
            <w:bottom w:val="none" w:sz="0" w:space="0" w:color="auto"/>
            <w:right w:val="none" w:sz="0" w:space="0" w:color="auto"/>
          </w:divBdr>
        </w:div>
        <w:div w:id="1589268498">
          <w:marLeft w:val="480"/>
          <w:marRight w:val="0"/>
          <w:marTop w:val="0"/>
          <w:marBottom w:val="0"/>
          <w:divBdr>
            <w:top w:val="none" w:sz="0" w:space="0" w:color="auto"/>
            <w:left w:val="none" w:sz="0" w:space="0" w:color="auto"/>
            <w:bottom w:val="none" w:sz="0" w:space="0" w:color="auto"/>
            <w:right w:val="none" w:sz="0" w:space="0" w:color="auto"/>
          </w:divBdr>
        </w:div>
      </w:divsChild>
    </w:div>
    <w:div w:id="1879001933">
      <w:bodyDiv w:val="1"/>
      <w:marLeft w:val="0"/>
      <w:marRight w:val="0"/>
      <w:marTop w:val="0"/>
      <w:marBottom w:val="0"/>
      <w:divBdr>
        <w:top w:val="none" w:sz="0" w:space="0" w:color="auto"/>
        <w:left w:val="none" w:sz="0" w:space="0" w:color="auto"/>
        <w:bottom w:val="none" w:sz="0" w:space="0" w:color="auto"/>
        <w:right w:val="none" w:sz="0" w:space="0" w:color="auto"/>
      </w:divBdr>
    </w:div>
    <w:div w:id="1879005830">
      <w:bodyDiv w:val="1"/>
      <w:marLeft w:val="0"/>
      <w:marRight w:val="0"/>
      <w:marTop w:val="0"/>
      <w:marBottom w:val="0"/>
      <w:divBdr>
        <w:top w:val="none" w:sz="0" w:space="0" w:color="auto"/>
        <w:left w:val="none" w:sz="0" w:space="0" w:color="auto"/>
        <w:bottom w:val="none" w:sz="0" w:space="0" w:color="auto"/>
        <w:right w:val="none" w:sz="0" w:space="0" w:color="auto"/>
      </w:divBdr>
    </w:div>
    <w:div w:id="1880243922">
      <w:bodyDiv w:val="1"/>
      <w:marLeft w:val="0"/>
      <w:marRight w:val="0"/>
      <w:marTop w:val="0"/>
      <w:marBottom w:val="0"/>
      <w:divBdr>
        <w:top w:val="none" w:sz="0" w:space="0" w:color="auto"/>
        <w:left w:val="none" w:sz="0" w:space="0" w:color="auto"/>
        <w:bottom w:val="none" w:sz="0" w:space="0" w:color="auto"/>
        <w:right w:val="none" w:sz="0" w:space="0" w:color="auto"/>
      </w:divBdr>
    </w:div>
    <w:div w:id="1883983147">
      <w:bodyDiv w:val="1"/>
      <w:marLeft w:val="0"/>
      <w:marRight w:val="0"/>
      <w:marTop w:val="0"/>
      <w:marBottom w:val="0"/>
      <w:divBdr>
        <w:top w:val="none" w:sz="0" w:space="0" w:color="auto"/>
        <w:left w:val="none" w:sz="0" w:space="0" w:color="auto"/>
        <w:bottom w:val="none" w:sz="0" w:space="0" w:color="auto"/>
        <w:right w:val="none" w:sz="0" w:space="0" w:color="auto"/>
      </w:divBdr>
    </w:div>
    <w:div w:id="1890996258">
      <w:bodyDiv w:val="1"/>
      <w:marLeft w:val="0"/>
      <w:marRight w:val="0"/>
      <w:marTop w:val="0"/>
      <w:marBottom w:val="0"/>
      <w:divBdr>
        <w:top w:val="none" w:sz="0" w:space="0" w:color="auto"/>
        <w:left w:val="none" w:sz="0" w:space="0" w:color="auto"/>
        <w:bottom w:val="none" w:sz="0" w:space="0" w:color="auto"/>
        <w:right w:val="none" w:sz="0" w:space="0" w:color="auto"/>
      </w:divBdr>
    </w:div>
    <w:div w:id="1891334154">
      <w:bodyDiv w:val="1"/>
      <w:marLeft w:val="0"/>
      <w:marRight w:val="0"/>
      <w:marTop w:val="0"/>
      <w:marBottom w:val="0"/>
      <w:divBdr>
        <w:top w:val="none" w:sz="0" w:space="0" w:color="auto"/>
        <w:left w:val="none" w:sz="0" w:space="0" w:color="auto"/>
        <w:bottom w:val="none" w:sz="0" w:space="0" w:color="auto"/>
        <w:right w:val="none" w:sz="0" w:space="0" w:color="auto"/>
      </w:divBdr>
    </w:div>
    <w:div w:id="1894997904">
      <w:bodyDiv w:val="1"/>
      <w:marLeft w:val="0"/>
      <w:marRight w:val="0"/>
      <w:marTop w:val="0"/>
      <w:marBottom w:val="0"/>
      <w:divBdr>
        <w:top w:val="none" w:sz="0" w:space="0" w:color="auto"/>
        <w:left w:val="none" w:sz="0" w:space="0" w:color="auto"/>
        <w:bottom w:val="none" w:sz="0" w:space="0" w:color="auto"/>
        <w:right w:val="none" w:sz="0" w:space="0" w:color="auto"/>
      </w:divBdr>
    </w:div>
    <w:div w:id="1896966716">
      <w:bodyDiv w:val="1"/>
      <w:marLeft w:val="0"/>
      <w:marRight w:val="0"/>
      <w:marTop w:val="0"/>
      <w:marBottom w:val="0"/>
      <w:divBdr>
        <w:top w:val="none" w:sz="0" w:space="0" w:color="auto"/>
        <w:left w:val="none" w:sz="0" w:space="0" w:color="auto"/>
        <w:bottom w:val="none" w:sz="0" w:space="0" w:color="auto"/>
        <w:right w:val="none" w:sz="0" w:space="0" w:color="auto"/>
      </w:divBdr>
      <w:divsChild>
        <w:div w:id="149639106">
          <w:marLeft w:val="480"/>
          <w:marRight w:val="0"/>
          <w:marTop w:val="0"/>
          <w:marBottom w:val="0"/>
          <w:divBdr>
            <w:top w:val="none" w:sz="0" w:space="0" w:color="auto"/>
            <w:left w:val="none" w:sz="0" w:space="0" w:color="auto"/>
            <w:bottom w:val="none" w:sz="0" w:space="0" w:color="auto"/>
            <w:right w:val="none" w:sz="0" w:space="0" w:color="auto"/>
          </w:divBdr>
        </w:div>
        <w:div w:id="1979139737">
          <w:marLeft w:val="480"/>
          <w:marRight w:val="0"/>
          <w:marTop w:val="0"/>
          <w:marBottom w:val="0"/>
          <w:divBdr>
            <w:top w:val="none" w:sz="0" w:space="0" w:color="auto"/>
            <w:left w:val="none" w:sz="0" w:space="0" w:color="auto"/>
            <w:bottom w:val="none" w:sz="0" w:space="0" w:color="auto"/>
            <w:right w:val="none" w:sz="0" w:space="0" w:color="auto"/>
          </w:divBdr>
        </w:div>
        <w:div w:id="1976904511">
          <w:marLeft w:val="480"/>
          <w:marRight w:val="0"/>
          <w:marTop w:val="0"/>
          <w:marBottom w:val="0"/>
          <w:divBdr>
            <w:top w:val="none" w:sz="0" w:space="0" w:color="auto"/>
            <w:left w:val="none" w:sz="0" w:space="0" w:color="auto"/>
            <w:bottom w:val="none" w:sz="0" w:space="0" w:color="auto"/>
            <w:right w:val="none" w:sz="0" w:space="0" w:color="auto"/>
          </w:divBdr>
        </w:div>
        <w:div w:id="611283745">
          <w:marLeft w:val="480"/>
          <w:marRight w:val="0"/>
          <w:marTop w:val="0"/>
          <w:marBottom w:val="0"/>
          <w:divBdr>
            <w:top w:val="none" w:sz="0" w:space="0" w:color="auto"/>
            <w:left w:val="none" w:sz="0" w:space="0" w:color="auto"/>
            <w:bottom w:val="none" w:sz="0" w:space="0" w:color="auto"/>
            <w:right w:val="none" w:sz="0" w:space="0" w:color="auto"/>
          </w:divBdr>
        </w:div>
        <w:div w:id="1652103842">
          <w:marLeft w:val="480"/>
          <w:marRight w:val="0"/>
          <w:marTop w:val="0"/>
          <w:marBottom w:val="0"/>
          <w:divBdr>
            <w:top w:val="none" w:sz="0" w:space="0" w:color="auto"/>
            <w:left w:val="none" w:sz="0" w:space="0" w:color="auto"/>
            <w:bottom w:val="none" w:sz="0" w:space="0" w:color="auto"/>
            <w:right w:val="none" w:sz="0" w:space="0" w:color="auto"/>
          </w:divBdr>
        </w:div>
        <w:div w:id="936524849">
          <w:marLeft w:val="480"/>
          <w:marRight w:val="0"/>
          <w:marTop w:val="0"/>
          <w:marBottom w:val="0"/>
          <w:divBdr>
            <w:top w:val="none" w:sz="0" w:space="0" w:color="auto"/>
            <w:left w:val="none" w:sz="0" w:space="0" w:color="auto"/>
            <w:bottom w:val="none" w:sz="0" w:space="0" w:color="auto"/>
            <w:right w:val="none" w:sz="0" w:space="0" w:color="auto"/>
          </w:divBdr>
        </w:div>
        <w:div w:id="1122191227">
          <w:marLeft w:val="480"/>
          <w:marRight w:val="0"/>
          <w:marTop w:val="0"/>
          <w:marBottom w:val="0"/>
          <w:divBdr>
            <w:top w:val="none" w:sz="0" w:space="0" w:color="auto"/>
            <w:left w:val="none" w:sz="0" w:space="0" w:color="auto"/>
            <w:bottom w:val="none" w:sz="0" w:space="0" w:color="auto"/>
            <w:right w:val="none" w:sz="0" w:space="0" w:color="auto"/>
          </w:divBdr>
        </w:div>
        <w:div w:id="1239251550">
          <w:marLeft w:val="480"/>
          <w:marRight w:val="0"/>
          <w:marTop w:val="0"/>
          <w:marBottom w:val="0"/>
          <w:divBdr>
            <w:top w:val="none" w:sz="0" w:space="0" w:color="auto"/>
            <w:left w:val="none" w:sz="0" w:space="0" w:color="auto"/>
            <w:bottom w:val="none" w:sz="0" w:space="0" w:color="auto"/>
            <w:right w:val="none" w:sz="0" w:space="0" w:color="auto"/>
          </w:divBdr>
        </w:div>
        <w:div w:id="202979994">
          <w:marLeft w:val="480"/>
          <w:marRight w:val="0"/>
          <w:marTop w:val="0"/>
          <w:marBottom w:val="0"/>
          <w:divBdr>
            <w:top w:val="none" w:sz="0" w:space="0" w:color="auto"/>
            <w:left w:val="none" w:sz="0" w:space="0" w:color="auto"/>
            <w:bottom w:val="none" w:sz="0" w:space="0" w:color="auto"/>
            <w:right w:val="none" w:sz="0" w:space="0" w:color="auto"/>
          </w:divBdr>
        </w:div>
        <w:div w:id="1232039986">
          <w:marLeft w:val="480"/>
          <w:marRight w:val="0"/>
          <w:marTop w:val="0"/>
          <w:marBottom w:val="0"/>
          <w:divBdr>
            <w:top w:val="none" w:sz="0" w:space="0" w:color="auto"/>
            <w:left w:val="none" w:sz="0" w:space="0" w:color="auto"/>
            <w:bottom w:val="none" w:sz="0" w:space="0" w:color="auto"/>
            <w:right w:val="none" w:sz="0" w:space="0" w:color="auto"/>
          </w:divBdr>
        </w:div>
        <w:div w:id="1567105361">
          <w:marLeft w:val="480"/>
          <w:marRight w:val="0"/>
          <w:marTop w:val="0"/>
          <w:marBottom w:val="0"/>
          <w:divBdr>
            <w:top w:val="none" w:sz="0" w:space="0" w:color="auto"/>
            <w:left w:val="none" w:sz="0" w:space="0" w:color="auto"/>
            <w:bottom w:val="none" w:sz="0" w:space="0" w:color="auto"/>
            <w:right w:val="none" w:sz="0" w:space="0" w:color="auto"/>
          </w:divBdr>
        </w:div>
        <w:div w:id="1024599007">
          <w:marLeft w:val="480"/>
          <w:marRight w:val="0"/>
          <w:marTop w:val="0"/>
          <w:marBottom w:val="0"/>
          <w:divBdr>
            <w:top w:val="none" w:sz="0" w:space="0" w:color="auto"/>
            <w:left w:val="none" w:sz="0" w:space="0" w:color="auto"/>
            <w:bottom w:val="none" w:sz="0" w:space="0" w:color="auto"/>
            <w:right w:val="none" w:sz="0" w:space="0" w:color="auto"/>
          </w:divBdr>
        </w:div>
        <w:div w:id="1020930711">
          <w:marLeft w:val="480"/>
          <w:marRight w:val="0"/>
          <w:marTop w:val="0"/>
          <w:marBottom w:val="0"/>
          <w:divBdr>
            <w:top w:val="none" w:sz="0" w:space="0" w:color="auto"/>
            <w:left w:val="none" w:sz="0" w:space="0" w:color="auto"/>
            <w:bottom w:val="none" w:sz="0" w:space="0" w:color="auto"/>
            <w:right w:val="none" w:sz="0" w:space="0" w:color="auto"/>
          </w:divBdr>
        </w:div>
        <w:div w:id="26878171">
          <w:marLeft w:val="480"/>
          <w:marRight w:val="0"/>
          <w:marTop w:val="0"/>
          <w:marBottom w:val="0"/>
          <w:divBdr>
            <w:top w:val="none" w:sz="0" w:space="0" w:color="auto"/>
            <w:left w:val="none" w:sz="0" w:space="0" w:color="auto"/>
            <w:bottom w:val="none" w:sz="0" w:space="0" w:color="auto"/>
            <w:right w:val="none" w:sz="0" w:space="0" w:color="auto"/>
          </w:divBdr>
        </w:div>
        <w:div w:id="216556291">
          <w:marLeft w:val="480"/>
          <w:marRight w:val="0"/>
          <w:marTop w:val="0"/>
          <w:marBottom w:val="0"/>
          <w:divBdr>
            <w:top w:val="none" w:sz="0" w:space="0" w:color="auto"/>
            <w:left w:val="none" w:sz="0" w:space="0" w:color="auto"/>
            <w:bottom w:val="none" w:sz="0" w:space="0" w:color="auto"/>
            <w:right w:val="none" w:sz="0" w:space="0" w:color="auto"/>
          </w:divBdr>
        </w:div>
        <w:div w:id="454325242">
          <w:marLeft w:val="480"/>
          <w:marRight w:val="0"/>
          <w:marTop w:val="0"/>
          <w:marBottom w:val="0"/>
          <w:divBdr>
            <w:top w:val="none" w:sz="0" w:space="0" w:color="auto"/>
            <w:left w:val="none" w:sz="0" w:space="0" w:color="auto"/>
            <w:bottom w:val="none" w:sz="0" w:space="0" w:color="auto"/>
            <w:right w:val="none" w:sz="0" w:space="0" w:color="auto"/>
          </w:divBdr>
        </w:div>
      </w:divsChild>
    </w:div>
    <w:div w:id="1903515153">
      <w:bodyDiv w:val="1"/>
      <w:marLeft w:val="0"/>
      <w:marRight w:val="0"/>
      <w:marTop w:val="0"/>
      <w:marBottom w:val="0"/>
      <w:divBdr>
        <w:top w:val="none" w:sz="0" w:space="0" w:color="auto"/>
        <w:left w:val="none" w:sz="0" w:space="0" w:color="auto"/>
        <w:bottom w:val="none" w:sz="0" w:space="0" w:color="auto"/>
        <w:right w:val="none" w:sz="0" w:space="0" w:color="auto"/>
      </w:divBdr>
    </w:div>
    <w:div w:id="1908104886">
      <w:bodyDiv w:val="1"/>
      <w:marLeft w:val="0"/>
      <w:marRight w:val="0"/>
      <w:marTop w:val="0"/>
      <w:marBottom w:val="0"/>
      <w:divBdr>
        <w:top w:val="none" w:sz="0" w:space="0" w:color="auto"/>
        <w:left w:val="none" w:sz="0" w:space="0" w:color="auto"/>
        <w:bottom w:val="none" w:sz="0" w:space="0" w:color="auto"/>
        <w:right w:val="none" w:sz="0" w:space="0" w:color="auto"/>
      </w:divBdr>
    </w:div>
    <w:div w:id="1919170804">
      <w:bodyDiv w:val="1"/>
      <w:marLeft w:val="0"/>
      <w:marRight w:val="0"/>
      <w:marTop w:val="0"/>
      <w:marBottom w:val="0"/>
      <w:divBdr>
        <w:top w:val="none" w:sz="0" w:space="0" w:color="auto"/>
        <w:left w:val="none" w:sz="0" w:space="0" w:color="auto"/>
        <w:bottom w:val="none" w:sz="0" w:space="0" w:color="auto"/>
        <w:right w:val="none" w:sz="0" w:space="0" w:color="auto"/>
      </w:divBdr>
      <w:divsChild>
        <w:div w:id="1706371988">
          <w:marLeft w:val="480"/>
          <w:marRight w:val="0"/>
          <w:marTop w:val="0"/>
          <w:marBottom w:val="0"/>
          <w:divBdr>
            <w:top w:val="none" w:sz="0" w:space="0" w:color="auto"/>
            <w:left w:val="none" w:sz="0" w:space="0" w:color="auto"/>
            <w:bottom w:val="none" w:sz="0" w:space="0" w:color="auto"/>
            <w:right w:val="none" w:sz="0" w:space="0" w:color="auto"/>
          </w:divBdr>
        </w:div>
        <w:div w:id="1368215606">
          <w:marLeft w:val="480"/>
          <w:marRight w:val="0"/>
          <w:marTop w:val="0"/>
          <w:marBottom w:val="0"/>
          <w:divBdr>
            <w:top w:val="none" w:sz="0" w:space="0" w:color="auto"/>
            <w:left w:val="none" w:sz="0" w:space="0" w:color="auto"/>
            <w:bottom w:val="none" w:sz="0" w:space="0" w:color="auto"/>
            <w:right w:val="none" w:sz="0" w:space="0" w:color="auto"/>
          </w:divBdr>
        </w:div>
        <w:div w:id="899250380">
          <w:marLeft w:val="480"/>
          <w:marRight w:val="0"/>
          <w:marTop w:val="0"/>
          <w:marBottom w:val="0"/>
          <w:divBdr>
            <w:top w:val="none" w:sz="0" w:space="0" w:color="auto"/>
            <w:left w:val="none" w:sz="0" w:space="0" w:color="auto"/>
            <w:bottom w:val="none" w:sz="0" w:space="0" w:color="auto"/>
            <w:right w:val="none" w:sz="0" w:space="0" w:color="auto"/>
          </w:divBdr>
        </w:div>
        <w:div w:id="1190029286">
          <w:marLeft w:val="480"/>
          <w:marRight w:val="0"/>
          <w:marTop w:val="0"/>
          <w:marBottom w:val="0"/>
          <w:divBdr>
            <w:top w:val="none" w:sz="0" w:space="0" w:color="auto"/>
            <w:left w:val="none" w:sz="0" w:space="0" w:color="auto"/>
            <w:bottom w:val="none" w:sz="0" w:space="0" w:color="auto"/>
            <w:right w:val="none" w:sz="0" w:space="0" w:color="auto"/>
          </w:divBdr>
        </w:div>
        <w:div w:id="285235213">
          <w:marLeft w:val="480"/>
          <w:marRight w:val="0"/>
          <w:marTop w:val="0"/>
          <w:marBottom w:val="0"/>
          <w:divBdr>
            <w:top w:val="none" w:sz="0" w:space="0" w:color="auto"/>
            <w:left w:val="none" w:sz="0" w:space="0" w:color="auto"/>
            <w:bottom w:val="none" w:sz="0" w:space="0" w:color="auto"/>
            <w:right w:val="none" w:sz="0" w:space="0" w:color="auto"/>
          </w:divBdr>
        </w:div>
        <w:div w:id="65498499">
          <w:marLeft w:val="480"/>
          <w:marRight w:val="0"/>
          <w:marTop w:val="0"/>
          <w:marBottom w:val="0"/>
          <w:divBdr>
            <w:top w:val="none" w:sz="0" w:space="0" w:color="auto"/>
            <w:left w:val="none" w:sz="0" w:space="0" w:color="auto"/>
            <w:bottom w:val="none" w:sz="0" w:space="0" w:color="auto"/>
            <w:right w:val="none" w:sz="0" w:space="0" w:color="auto"/>
          </w:divBdr>
        </w:div>
        <w:div w:id="1700861589">
          <w:marLeft w:val="480"/>
          <w:marRight w:val="0"/>
          <w:marTop w:val="0"/>
          <w:marBottom w:val="0"/>
          <w:divBdr>
            <w:top w:val="none" w:sz="0" w:space="0" w:color="auto"/>
            <w:left w:val="none" w:sz="0" w:space="0" w:color="auto"/>
            <w:bottom w:val="none" w:sz="0" w:space="0" w:color="auto"/>
            <w:right w:val="none" w:sz="0" w:space="0" w:color="auto"/>
          </w:divBdr>
        </w:div>
        <w:div w:id="1680960876">
          <w:marLeft w:val="480"/>
          <w:marRight w:val="0"/>
          <w:marTop w:val="0"/>
          <w:marBottom w:val="0"/>
          <w:divBdr>
            <w:top w:val="none" w:sz="0" w:space="0" w:color="auto"/>
            <w:left w:val="none" w:sz="0" w:space="0" w:color="auto"/>
            <w:bottom w:val="none" w:sz="0" w:space="0" w:color="auto"/>
            <w:right w:val="none" w:sz="0" w:space="0" w:color="auto"/>
          </w:divBdr>
        </w:div>
        <w:div w:id="1677145743">
          <w:marLeft w:val="480"/>
          <w:marRight w:val="0"/>
          <w:marTop w:val="0"/>
          <w:marBottom w:val="0"/>
          <w:divBdr>
            <w:top w:val="none" w:sz="0" w:space="0" w:color="auto"/>
            <w:left w:val="none" w:sz="0" w:space="0" w:color="auto"/>
            <w:bottom w:val="none" w:sz="0" w:space="0" w:color="auto"/>
            <w:right w:val="none" w:sz="0" w:space="0" w:color="auto"/>
          </w:divBdr>
        </w:div>
        <w:div w:id="776562261">
          <w:marLeft w:val="480"/>
          <w:marRight w:val="0"/>
          <w:marTop w:val="0"/>
          <w:marBottom w:val="0"/>
          <w:divBdr>
            <w:top w:val="none" w:sz="0" w:space="0" w:color="auto"/>
            <w:left w:val="none" w:sz="0" w:space="0" w:color="auto"/>
            <w:bottom w:val="none" w:sz="0" w:space="0" w:color="auto"/>
            <w:right w:val="none" w:sz="0" w:space="0" w:color="auto"/>
          </w:divBdr>
        </w:div>
        <w:div w:id="1776095715">
          <w:marLeft w:val="480"/>
          <w:marRight w:val="0"/>
          <w:marTop w:val="0"/>
          <w:marBottom w:val="0"/>
          <w:divBdr>
            <w:top w:val="none" w:sz="0" w:space="0" w:color="auto"/>
            <w:left w:val="none" w:sz="0" w:space="0" w:color="auto"/>
            <w:bottom w:val="none" w:sz="0" w:space="0" w:color="auto"/>
            <w:right w:val="none" w:sz="0" w:space="0" w:color="auto"/>
          </w:divBdr>
        </w:div>
        <w:div w:id="1342396288">
          <w:marLeft w:val="480"/>
          <w:marRight w:val="0"/>
          <w:marTop w:val="0"/>
          <w:marBottom w:val="0"/>
          <w:divBdr>
            <w:top w:val="none" w:sz="0" w:space="0" w:color="auto"/>
            <w:left w:val="none" w:sz="0" w:space="0" w:color="auto"/>
            <w:bottom w:val="none" w:sz="0" w:space="0" w:color="auto"/>
            <w:right w:val="none" w:sz="0" w:space="0" w:color="auto"/>
          </w:divBdr>
        </w:div>
        <w:div w:id="1617056348">
          <w:marLeft w:val="480"/>
          <w:marRight w:val="0"/>
          <w:marTop w:val="0"/>
          <w:marBottom w:val="0"/>
          <w:divBdr>
            <w:top w:val="none" w:sz="0" w:space="0" w:color="auto"/>
            <w:left w:val="none" w:sz="0" w:space="0" w:color="auto"/>
            <w:bottom w:val="none" w:sz="0" w:space="0" w:color="auto"/>
            <w:right w:val="none" w:sz="0" w:space="0" w:color="auto"/>
          </w:divBdr>
        </w:div>
        <w:div w:id="675690852">
          <w:marLeft w:val="480"/>
          <w:marRight w:val="0"/>
          <w:marTop w:val="0"/>
          <w:marBottom w:val="0"/>
          <w:divBdr>
            <w:top w:val="none" w:sz="0" w:space="0" w:color="auto"/>
            <w:left w:val="none" w:sz="0" w:space="0" w:color="auto"/>
            <w:bottom w:val="none" w:sz="0" w:space="0" w:color="auto"/>
            <w:right w:val="none" w:sz="0" w:space="0" w:color="auto"/>
          </w:divBdr>
        </w:div>
        <w:div w:id="1134517310">
          <w:marLeft w:val="480"/>
          <w:marRight w:val="0"/>
          <w:marTop w:val="0"/>
          <w:marBottom w:val="0"/>
          <w:divBdr>
            <w:top w:val="none" w:sz="0" w:space="0" w:color="auto"/>
            <w:left w:val="none" w:sz="0" w:space="0" w:color="auto"/>
            <w:bottom w:val="none" w:sz="0" w:space="0" w:color="auto"/>
            <w:right w:val="none" w:sz="0" w:space="0" w:color="auto"/>
          </w:divBdr>
        </w:div>
        <w:div w:id="1471636133">
          <w:marLeft w:val="480"/>
          <w:marRight w:val="0"/>
          <w:marTop w:val="0"/>
          <w:marBottom w:val="0"/>
          <w:divBdr>
            <w:top w:val="none" w:sz="0" w:space="0" w:color="auto"/>
            <w:left w:val="none" w:sz="0" w:space="0" w:color="auto"/>
            <w:bottom w:val="none" w:sz="0" w:space="0" w:color="auto"/>
            <w:right w:val="none" w:sz="0" w:space="0" w:color="auto"/>
          </w:divBdr>
        </w:div>
      </w:divsChild>
    </w:div>
    <w:div w:id="1933734347">
      <w:bodyDiv w:val="1"/>
      <w:marLeft w:val="0"/>
      <w:marRight w:val="0"/>
      <w:marTop w:val="0"/>
      <w:marBottom w:val="0"/>
      <w:divBdr>
        <w:top w:val="none" w:sz="0" w:space="0" w:color="auto"/>
        <w:left w:val="none" w:sz="0" w:space="0" w:color="auto"/>
        <w:bottom w:val="none" w:sz="0" w:space="0" w:color="auto"/>
        <w:right w:val="none" w:sz="0" w:space="0" w:color="auto"/>
      </w:divBdr>
    </w:div>
    <w:div w:id="1934046962">
      <w:bodyDiv w:val="1"/>
      <w:marLeft w:val="0"/>
      <w:marRight w:val="0"/>
      <w:marTop w:val="0"/>
      <w:marBottom w:val="0"/>
      <w:divBdr>
        <w:top w:val="none" w:sz="0" w:space="0" w:color="auto"/>
        <w:left w:val="none" w:sz="0" w:space="0" w:color="auto"/>
        <w:bottom w:val="none" w:sz="0" w:space="0" w:color="auto"/>
        <w:right w:val="none" w:sz="0" w:space="0" w:color="auto"/>
      </w:divBdr>
    </w:div>
    <w:div w:id="1937014664">
      <w:bodyDiv w:val="1"/>
      <w:marLeft w:val="0"/>
      <w:marRight w:val="0"/>
      <w:marTop w:val="0"/>
      <w:marBottom w:val="0"/>
      <w:divBdr>
        <w:top w:val="none" w:sz="0" w:space="0" w:color="auto"/>
        <w:left w:val="none" w:sz="0" w:space="0" w:color="auto"/>
        <w:bottom w:val="none" w:sz="0" w:space="0" w:color="auto"/>
        <w:right w:val="none" w:sz="0" w:space="0" w:color="auto"/>
      </w:divBdr>
      <w:divsChild>
        <w:div w:id="2110200524">
          <w:marLeft w:val="480"/>
          <w:marRight w:val="0"/>
          <w:marTop w:val="0"/>
          <w:marBottom w:val="0"/>
          <w:divBdr>
            <w:top w:val="none" w:sz="0" w:space="0" w:color="auto"/>
            <w:left w:val="none" w:sz="0" w:space="0" w:color="auto"/>
            <w:bottom w:val="none" w:sz="0" w:space="0" w:color="auto"/>
            <w:right w:val="none" w:sz="0" w:space="0" w:color="auto"/>
          </w:divBdr>
        </w:div>
        <w:div w:id="502085663">
          <w:marLeft w:val="480"/>
          <w:marRight w:val="0"/>
          <w:marTop w:val="0"/>
          <w:marBottom w:val="0"/>
          <w:divBdr>
            <w:top w:val="none" w:sz="0" w:space="0" w:color="auto"/>
            <w:left w:val="none" w:sz="0" w:space="0" w:color="auto"/>
            <w:bottom w:val="none" w:sz="0" w:space="0" w:color="auto"/>
            <w:right w:val="none" w:sz="0" w:space="0" w:color="auto"/>
          </w:divBdr>
        </w:div>
        <w:div w:id="123933984">
          <w:marLeft w:val="480"/>
          <w:marRight w:val="0"/>
          <w:marTop w:val="0"/>
          <w:marBottom w:val="0"/>
          <w:divBdr>
            <w:top w:val="none" w:sz="0" w:space="0" w:color="auto"/>
            <w:left w:val="none" w:sz="0" w:space="0" w:color="auto"/>
            <w:bottom w:val="none" w:sz="0" w:space="0" w:color="auto"/>
            <w:right w:val="none" w:sz="0" w:space="0" w:color="auto"/>
          </w:divBdr>
        </w:div>
        <w:div w:id="1774856030">
          <w:marLeft w:val="480"/>
          <w:marRight w:val="0"/>
          <w:marTop w:val="0"/>
          <w:marBottom w:val="0"/>
          <w:divBdr>
            <w:top w:val="none" w:sz="0" w:space="0" w:color="auto"/>
            <w:left w:val="none" w:sz="0" w:space="0" w:color="auto"/>
            <w:bottom w:val="none" w:sz="0" w:space="0" w:color="auto"/>
            <w:right w:val="none" w:sz="0" w:space="0" w:color="auto"/>
          </w:divBdr>
        </w:div>
        <w:div w:id="1177620751">
          <w:marLeft w:val="480"/>
          <w:marRight w:val="0"/>
          <w:marTop w:val="0"/>
          <w:marBottom w:val="0"/>
          <w:divBdr>
            <w:top w:val="none" w:sz="0" w:space="0" w:color="auto"/>
            <w:left w:val="none" w:sz="0" w:space="0" w:color="auto"/>
            <w:bottom w:val="none" w:sz="0" w:space="0" w:color="auto"/>
            <w:right w:val="none" w:sz="0" w:space="0" w:color="auto"/>
          </w:divBdr>
        </w:div>
        <w:div w:id="1759447995">
          <w:marLeft w:val="480"/>
          <w:marRight w:val="0"/>
          <w:marTop w:val="0"/>
          <w:marBottom w:val="0"/>
          <w:divBdr>
            <w:top w:val="none" w:sz="0" w:space="0" w:color="auto"/>
            <w:left w:val="none" w:sz="0" w:space="0" w:color="auto"/>
            <w:bottom w:val="none" w:sz="0" w:space="0" w:color="auto"/>
            <w:right w:val="none" w:sz="0" w:space="0" w:color="auto"/>
          </w:divBdr>
        </w:div>
        <w:div w:id="290524277">
          <w:marLeft w:val="480"/>
          <w:marRight w:val="0"/>
          <w:marTop w:val="0"/>
          <w:marBottom w:val="0"/>
          <w:divBdr>
            <w:top w:val="none" w:sz="0" w:space="0" w:color="auto"/>
            <w:left w:val="none" w:sz="0" w:space="0" w:color="auto"/>
            <w:bottom w:val="none" w:sz="0" w:space="0" w:color="auto"/>
            <w:right w:val="none" w:sz="0" w:space="0" w:color="auto"/>
          </w:divBdr>
        </w:div>
        <w:div w:id="1651860148">
          <w:marLeft w:val="480"/>
          <w:marRight w:val="0"/>
          <w:marTop w:val="0"/>
          <w:marBottom w:val="0"/>
          <w:divBdr>
            <w:top w:val="none" w:sz="0" w:space="0" w:color="auto"/>
            <w:left w:val="none" w:sz="0" w:space="0" w:color="auto"/>
            <w:bottom w:val="none" w:sz="0" w:space="0" w:color="auto"/>
            <w:right w:val="none" w:sz="0" w:space="0" w:color="auto"/>
          </w:divBdr>
        </w:div>
        <w:div w:id="1184973769">
          <w:marLeft w:val="480"/>
          <w:marRight w:val="0"/>
          <w:marTop w:val="0"/>
          <w:marBottom w:val="0"/>
          <w:divBdr>
            <w:top w:val="none" w:sz="0" w:space="0" w:color="auto"/>
            <w:left w:val="none" w:sz="0" w:space="0" w:color="auto"/>
            <w:bottom w:val="none" w:sz="0" w:space="0" w:color="auto"/>
            <w:right w:val="none" w:sz="0" w:space="0" w:color="auto"/>
          </w:divBdr>
        </w:div>
        <w:div w:id="9067800">
          <w:marLeft w:val="480"/>
          <w:marRight w:val="0"/>
          <w:marTop w:val="0"/>
          <w:marBottom w:val="0"/>
          <w:divBdr>
            <w:top w:val="none" w:sz="0" w:space="0" w:color="auto"/>
            <w:left w:val="none" w:sz="0" w:space="0" w:color="auto"/>
            <w:bottom w:val="none" w:sz="0" w:space="0" w:color="auto"/>
            <w:right w:val="none" w:sz="0" w:space="0" w:color="auto"/>
          </w:divBdr>
        </w:div>
        <w:div w:id="189877804">
          <w:marLeft w:val="480"/>
          <w:marRight w:val="0"/>
          <w:marTop w:val="0"/>
          <w:marBottom w:val="0"/>
          <w:divBdr>
            <w:top w:val="none" w:sz="0" w:space="0" w:color="auto"/>
            <w:left w:val="none" w:sz="0" w:space="0" w:color="auto"/>
            <w:bottom w:val="none" w:sz="0" w:space="0" w:color="auto"/>
            <w:right w:val="none" w:sz="0" w:space="0" w:color="auto"/>
          </w:divBdr>
        </w:div>
        <w:div w:id="344598452">
          <w:marLeft w:val="480"/>
          <w:marRight w:val="0"/>
          <w:marTop w:val="0"/>
          <w:marBottom w:val="0"/>
          <w:divBdr>
            <w:top w:val="none" w:sz="0" w:space="0" w:color="auto"/>
            <w:left w:val="none" w:sz="0" w:space="0" w:color="auto"/>
            <w:bottom w:val="none" w:sz="0" w:space="0" w:color="auto"/>
            <w:right w:val="none" w:sz="0" w:space="0" w:color="auto"/>
          </w:divBdr>
        </w:div>
        <w:div w:id="735205195">
          <w:marLeft w:val="480"/>
          <w:marRight w:val="0"/>
          <w:marTop w:val="0"/>
          <w:marBottom w:val="0"/>
          <w:divBdr>
            <w:top w:val="none" w:sz="0" w:space="0" w:color="auto"/>
            <w:left w:val="none" w:sz="0" w:space="0" w:color="auto"/>
            <w:bottom w:val="none" w:sz="0" w:space="0" w:color="auto"/>
            <w:right w:val="none" w:sz="0" w:space="0" w:color="auto"/>
          </w:divBdr>
        </w:div>
        <w:div w:id="108478029">
          <w:marLeft w:val="480"/>
          <w:marRight w:val="0"/>
          <w:marTop w:val="0"/>
          <w:marBottom w:val="0"/>
          <w:divBdr>
            <w:top w:val="none" w:sz="0" w:space="0" w:color="auto"/>
            <w:left w:val="none" w:sz="0" w:space="0" w:color="auto"/>
            <w:bottom w:val="none" w:sz="0" w:space="0" w:color="auto"/>
            <w:right w:val="none" w:sz="0" w:space="0" w:color="auto"/>
          </w:divBdr>
        </w:div>
        <w:div w:id="939486004">
          <w:marLeft w:val="480"/>
          <w:marRight w:val="0"/>
          <w:marTop w:val="0"/>
          <w:marBottom w:val="0"/>
          <w:divBdr>
            <w:top w:val="none" w:sz="0" w:space="0" w:color="auto"/>
            <w:left w:val="none" w:sz="0" w:space="0" w:color="auto"/>
            <w:bottom w:val="none" w:sz="0" w:space="0" w:color="auto"/>
            <w:right w:val="none" w:sz="0" w:space="0" w:color="auto"/>
          </w:divBdr>
        </w:div>
        <w:div w:id="1532693401">
          <w:marLeft w:val="480"/>
          <w:marRight w:val="0"/>
          <w:marTop w:val="0"/>
          <w:marBottom w:val="0"/>
          <w:divBdr>
            <w:top w:val="none" w:sz="0" w:space="0" w:color="auto"/>
            <w:left w:val="none" w:sz="0" w:space="0" w:color="auto"/>
            <w:bottom w:val="none" w:sz="0" w:space="0" w:color="auto"/>
            <w:right w:val="none" w:sz="0" w:space="0" w:color="auto"/>
          </w:divBdr>
        </w:div>
        <w:div w:id="1738745174">
          <w:marLeft w:val="480"/>
          <w:marRight w:val="0"/>
          <w:marTop w:val="0"/>
          <w:marBottom w:val="0"/>
          <w:divBdr>
            <w:top w:val="none" w:sz="0" w:space="0" w:color="auto"/>
            <w:left w:val="none" w:sz="0" w:space="0" w:color="auto"/>
            <w:bottom w:val="none" w:sz="0" w:space="0" w:color="auto"/>
            <w:right w:val="none" w:sz="0" w:space="0" w:color="auto"/>
          </w:divBdr>
        </w:div>
        <w:div w:id="1617982120">
          <w:marLeft w:val="480"/>
          <w:marRight w:val="0"/>
          <w:marTop w:val="0"/>
          <w:marBottom w:val="0"/>
          <w:divBdr>
            <w:top w:val="none" w:sz="0" w:space="0" w:color="auto"/>
            <w:left w:val="none" w:sz="0" w:space="0" w:color="auto"/>
            <w:bottom w:val="none" w:sz="0" w:space="0" w:color="auto"/>
            <w:right w:val="none" w:sz="0" w:space="0" w:color="auto"/>
          </w:divBdr>
        </w:div>
        <w:div w:id="1378965806">
          <w:marLeft w:val="480"/>
          <w:marRight w:val="0"/>
          <w:marTop w:val="0"/>
          <w:marBottom w:val="0"/>
          <w:divBdr>
            <w:top w:val="none" w:sz="0" w:space="0" w:color="auto"/>
            <w:left w:val="none" w:sz="0" w:space="0" w:color="auto"/>
            <w:bottom w:val="none" w:sz="0" w:space="0" w:color="auto"/>
            <w:right w:val="none" w:sz="0" w:space="0" w:color="auto"/>
          </w:divBdr>
        </w:div>
        <w:div w:id="1282032286">
          <w:marLeft w:val="480"/>
          <w:marRight w:val="0"/>
          <w:marTop w:val="0"/>
          <w:marBottom w:val="0"/>
          <w:divBdr>
            <w:top w:val="none" w:sz="0" w:space="0" w:color="auto"/>
            <w:left w:val="none" w:sz="0" w:space="0" w:color="auto"/>
            <w:bottom w:val="none" w:sz="0" w:space="0" w:color="auto"/>
            <w:right w:val="none" w:sz="0" w:space="0" w:color="auto"/>
          </w:divBdr>
        </w:div>
        <w:div w:id="1013530102">
          <w:marLeft w:val="480"/>
          <w:marRight w:val="0"/>
          <w:marTop w:val="0"/>
          <w:marBottom w:val="0"/>
          <w:divBdr>
            <w:top w:val="none" w:sz="0" w:space="0" w:color="auto"/>
            <w:left w:val="none" w:sz="0" w:space="0" w:color="auto"/>
            <w:bottom w:val="none" w:sz="0" w:space="0" w:color="auto"/>
            <w:right w:val="none" w:sz="0" w:space="0" w:color="auto"/>
          </w:divBdr>
        </w:div>
        <w:div w:id="671572298">
          <w:marLeft w:val="480"/>
          <w:marRight w:val="0"/>
          <w:marTop w:val="0"/>
          <w:marBottom w:val="0"/>
          <w:divBdr>
            <w:top w:val="none" w:sz="0" w:space="0" w:color="auto"/>
            <w:left w:val="none" w:sz="0" w:space="0" w:color="auto"/>
            <w:bottom w:val="none" w:sz="0" w:space="0" w:color="auto"/>
            <w:right w:val="none" w:sz="0" w:space="0" w:color="auto"/>
          </w:divBdr>
        </w:div>
      </w:divsChild>
    </w:div>
    <w:div w:id="1937051392">
      <w:bodyDiv w:val="1"/>
      <w:marLeft w:val="0"/>
      <w:marRight w:val="0"/>
      <w:marTop w:val="0"/>
      <w:marBottom w:val="0"/>
      <w:divBdr>
        <w:top w:val="none" w:sz="0" w:space="0" w:color="auto"/>
        <w:left w:val="none" w:sz="0" w:space="0" w:color="auto"/>
        <w:bottom w:val="none" w:sz="0" w:space="0" w:color="auto"/>
        <w:right w:val="none" w:sz="0" w:space="0" w:color="auto"/>
      </w:divBdr>
    </w:div>
    <w:div w:id="1976401295">
      <w:bodyDiv w:val="1"/>
      <w:marLeft w:val="0"/>
      <w:marRight w:val="0"/>
      <w:marTop w:val="0"/>
      <w:marBottom w:val="0"/>
      <w:divBdr>
        <w:top w:val="none" w:sz="0" w:space="0" w:color="auto"/>
        <w:left w:val="none" w:sz="0" w:space="0" w:color="auto"/>
        <w:bottom w:val="none" w:sz="0" w:space="0" w:color="auto"/>
        <w:right w:val="none" w:sz="0" w:space="0" w:color="auto"/>
      </w:divBdr>
    </w:div>
    <w:div w:id="1979844721">
      <w:bodyDiv w:val="1"/>
      <w:marLeft w:val="0"/>
      <w:marRight w:val="0"/>
      <w:marTop w:val="0"/>
      <w:marBottom w:val="0"/>
      <w:divBdr>
        <w:top w:val="none" w:sz="0" w:space="0" w:color="auto"/>
        <w:left w:val="none" w:sz="0" w:space="0" w:color="auto"/>
        <w:bottom w:val="none" w:sz="0" w:space="0" w:color="auto"/>
        <w:right w:val="none" w:sz="0" w:space="0" w:color="auto"/>
      </w:divBdr>
    </w:div>
    <w:div w:id="1988783379">
      <w:bodyDiv w:val="1"/>
      <w:marLeft w:val="0"/>
      <w:marRight w:val="0"/>
      <w:marTop w:val="0"/>
      <w:marBottom w:val="0"/>
      <w:divBdr>
        <w:top w:val="none" w:sz="0" w:space="0" w:color="auto"/>
        <w:left w:val="none" w:sz="0" w:space="0" w:color="auto"/>
        <w:bottom w:val="none" w:sz="0" w:space="0" w:color="auto"/>
        <w:right w:val="none" w:sz="0" w:space="0" w:color="auto"/>
      </w:divBdr>
    </w:div>
    <w:div w:id="1992977896">
      <w:bodyDiv w:val="1"/>
      <w:marLeft w:val="0"/>
      <w:marRight w:val="0"/>
      <w:marTop w:val="0"/>
      <w:marBottom w:val="0"/>
      <w:divBdr>
        <w:top w:val="none" w:sz="0" w:space="0" w:color="auto"/>
        <w:left w:val="none" w:sz="0" w:space="0" w:color="auto"/>
        <w:bottom w:val="none" w:sz="0" w:space="0" w:color="auto"/>
        <w:right w:val="none" w:sz="0" w:space="0" w:color="auto"/>
      </w:divBdr>
      <w:divsChild>
        <w:div w:id="1003699357">
          <w:marLeft w:val="480"/>
          <w:marRight w:val="0"/>
          <w:marTop w:val="0"/>
          <w:marBottom w:val="0"/>
          <w:divBdr>
            <w:top w:val="none" w:sz="0" w:space="0" w:color="auto"/>
            <w:left w:val="none" w:sz="0" w:space="0" w:color="auto"/>
            <w:bottom w:val="none" w:sz="0" w:space="0" w:color="auto"/>
            <w:right w:val="none" w:sz="0" w:space="0" w:color="auto"/>
          </w:divBdr>
        </w:div>
        <w:div w:id="1847746945">
          <w:marLeft w:val="480"/>
          <w:marRight w:val="0"/>
          <w:marTop w:val="0"/>
          <w:marBottom w:val="0"/>
          <w:divBdr>
            <w:top w:val="none" w:sz="0" w:space="0" w:color="auto"/>
            <w:left w:val="none" w:sz="0" w:space="0" w:color="auto"/>
            <w:bottom w:val="none" w:sz="0" w:space="0" w:color="auto"/>
            <w:right w:val="none" w:sz="0" w:space="0" w:color="auto"/>
          </w:divBdr>
        </w:div>
        <w:div w:id="915624216">
          <w:marLeft w:val="480"/>
          <w:marRight w:val="0"/>
          <w:marTop w:val="0"/>
          <w:marBottom w:val="0"/>
          <w:divBdr>
            <w:top w:val="none" w:sz="0" w:space="0" w:color="auto"/>
            <w:left w:val="none" w:sz="0" w:space="0" w:color="auto"/>
            <w:bottom w:val="none" w:sz="0" w:space="0" w:color="auto"/>
            <w:right w:val="none" w:sz="0" w:space="0" w:color="auto"/>
          </w:divBdr>
        </w:div>
        <w:div w:id="535434959">
          <w:marLeft w:val="480"/>
          <w:marRight w:val="0"/>
          <w:marTop w:val="0"/>
          <w:marBottom w:val="0"/>
          <w:divBdr>
            <w:top w:val="none" w:sz="0" w:space="0" w:color="auto"/>
            <w:left w:val="none" w:sz="0" w:space="0" w:color="auto"/>
            <w:bottom w:val="none" w:sz="0" w:space="0" w:color="auto"/>
            <w:right w:val="none" w:sz="0" w:space="0" w:color="auto"/>
          </w:divBdr>
        </w:div>
        <w:div w:id="550921591">
          <w:marLeft w:val="480"/>
          <w:marRight w:val="0"/>
          <w:marTop w:val="0"/>
          <w:marBottom w:val="0"/>
          <w:divBdr>
            <w:top w:val="none" w:sz="0" w:space="0" w:color="auto"/>
            <w:left w:val="none" w:sz="0" w:space="0" w:color="auto"/>
            <w:bottom w:val="none" w:sz="0" w:space="0" w:color="auto"/>
            <w:right w:val="none" w:sz="0" w:space="0" w:color="auto"/>
          </w:divBdr>
        </w:div>
        <w:div w:id="490103642">
          <w:marLeft w:val="480"/>
          <w:marRight w:val="0"/>
          <w:marTop w:val="0"/>
          <w:marBottom w:val="0"/>
          <w:divBdr>
            <w:top w:val="none" w:sz="0" w:space="0" w:color="auto"/>
            <w:left w:val="none" w:sz="0" w:space="0" w:color="auto"/>
            <w:bottom w:val="none" w:sz="0" w:space="0" w:color="auto"/>
            <w:right w:val="none" w:sz="0" w:space="0" w:color="auto"/>
          </w:divBdr>
        </w:div>
        <w:div w:id="288974222">
          <w:marLeft w:val="480"/>
          <w:marRight w:val="0"/>
          <w:marTop w:val="0"/>
          <w:marBottom w:val="0"/>
          <w:divBdr>
            <w:top w:val="none" w:sz="0" w:space="0" w:color="auto"/>
            <w:left w:val="none" w:sz="0" w:space="0" w:color="auto"/>
            <w:bottom w:val="none" w:sz="0" w:space="0" w:color="auto"/>
            <w:right w:val="none" w:sz="0" w:space="0" w:color="auto"/>
          </w:divBdr>
        </w:div>
        <w:div w:id="320542798">
          <w:marLeft w:val="480"/>
          <w:marRight w:val="0"/>
          <w:marTop w:val="0"/>
          <w:marBottom w:val="0"/>
          <w:divBdr>
            <w:top w:val="none" w:sz="0" w:space="0" w:color="auto"/>
            <w:left w:val="none" w:sz="0" w:space="0" w:color="auto"/>
            <w:bottom w:val="none" w:sz="0" w:space="0" w:color="auto"/>
            <w:right w:val="none" w:sz="0" w:space="0" w:color="auto"/>
          </w:divBdr>
        </w:div>
        <w:div w:id="139352070">
          <w:marLeft w:val="480"/>
          <w:marRight w:val="0"/>
          <w:marTop w:val="0"/>
          <w:marBottom w:val="0"/>
          <w:divBdr>
            <w:top w:val="none" w:sz="0" w:space="0" w:color="auto"/>
            <w:left w:val="none" w:sz="0" w:space="0" w:color="auto"/>
            <w:bottom w:val="none" w:sz="0" w:space="0" w:color="auto"/>
            <w:right w:val="none" w:sz="0" w:space="0" w:color="auto"/>
          </w:divBdr>
        </w:div>
      </w:divsChild>
    </w:div>
    <w:div w:id="1995646345">
      <w:bodyDiv w:val="1"/>
      <w:marLeft w:val="0"/>
      <w:marRight w:val="0"/>
      <w:marTop w:val="0"/>
      <w:marBottom w:val="0"/>
      <w:divBdr>
        <w:top w:val="none" w:sz="0" w:space="0" w:color="auto"/>
        <w:left w:val="none" w:sz="0" w:space="0" w:color="auto"/>
        <w:bottom w:val="none" w:sz="0" w:space="0" w:color="auto"/>
        <w:right w:val="none" w:sz="0" w:space="0" w:color="auto"/>
      </w:divBdr>
    </w:div>
    <w:div w:id="1996644864">
      <w:bodyDiv w:val="1"/>
      <w:marLeft w:val="0"/>
      <w:marRight w:val="0"/>
      <w:marTop w:val="0"/>
      <w:marBottom w:val="0"/>
      <w:divBdr>
        <w:top w:val="none" w:sz="0" w:space="0" w:color="auto"/>
        <w:left w:val="none" w:sz="0" w:space="0" w:color="auto"/>
        <w:bottom w:val="none" w:sz="0" w:space="0" w:color="auto"/>
        <w:right w:val="none" w:sz="0" w:space="0" w:color="auto"/>
      </w:divBdr>
      <w:divsChild>
        <w:div w:id="1665812192">
          <w:marLeft w:val="480"/>
          <w:marRight w:val="0"/>
          <w:marTop w:val="0"/>
          <w:marBottom w:val="0"/>
          <w:divBdr>
            <w:top w:val="none" w:sz="0" w:space="0" w:color="auto"/>
            <w:left w:val="none" w:sz="0" w:space="0" w:color="auto"/>
            <w:bottom w:val="none" w:sz="0" w:space="0" w:color="auto"/>
            <w:right w:val="none" w:sz="0" w:space="0" w:color="auto"/>
          </w:divBdr>
        </w:div>
        <w:div w:id="541670811">
          <w:marLeft w:val="480"/>
          <w:marRight w:val="0"/>
          <w:marTop w:val="0"/>
          <w:marBottom w:val="0"/>
          <w:divBdr>
            <w:top w:val="none" w:sz="0" w:space="0" w:color="auto"/>
            <w:left w:val="none" w:sz="0" w:space="0" w:color="auto"/>
            <w:bottom w:val="none" w:sz="0" w:space="0" w:color="auto"/>
            <w:right w:val="none" w:sz="0" w:space="0" w:color="auto"/>
          </w:divBdr>
        </w:div>
      </w:divsChild>
    </w:div>
    <w:div w:id="1997604726">
      <w:bodyDiv w:val="1"/>
      <w:marLeft w:val="0"/>
      <w:marRight w:val="0"/>
      <w:marTop w:val="0"/>
      <w:marBottom w:val="0"/>
      <w:divBdr>
        <w:top w:val="none" w:sz="0" w:space="0" w:color="auto"/>
        <w:left w:val="none" w:sz="0" w:space="0" w:color="auto"/>
        <w:bottom w:val="none" w:sz="0" w:space="0" w:color="auto"/>
        <w:right w:val="none" w:sz="0" w:space="0" w:color="auto"/>
      </w:divBdr>
    </w:div>
    <w:div w:id="1998068708">
      <w:bodyDiv w:val="1"/>
      <w:marLeft w:val="0"/>
      <w:marRight w:val="0"/>
      <w:marTop w:val="0"/>
      <w:marBottom w:val="0"/>
      <w:divBdr>
        <w:top w:val="none" w:sz="0" w:space="0" w:color="auto"/>
        <w:left w:val="none" w:sz="0" w:space="0" w:color="auto"/>
        <w:bottom w:val="none" w:sz="0" w:space="0" w:color="auto"/>
        <w:right w:val="none" w:sz="0" w:space="0" w:color="auto"/>
      </w:divBdr>
    </w:div>
    <w:div w:id="2021734344">
      <w:bodyDiv w:val="1"/>
      <w:marLeft w:val="0"/>
      <w:marRight w:val="0"/>
      <w:marTop w:val="0"/>
      <w:marBottom w:val="0"/>
      <w:divBdr>
        <w:top w:val="none" w:sz="0" w:space="0" w:color="auto"/>
        <w:left w:val="none" w:sz="0" w:space="0" w:color="auto"/>
        <w:bottom w:val="none" w:sz="0" w:space="0" w:color="auto"/>
        <w:right w:val="none" w:sz="0" w:space="0" w:color="auto"/>
      </w:divBdr>
    </w:div>
    <w:div w:id="2021856230">
      <w:bodyDiv w:val="1"/>
      <w:marLeft w:val="0"/>
      <w:marRight w:val="0"/>
      <w:marTop w:val="0"/>
      <w:marBottom w:val="0"/>
      <w:divBdr>
        <w:top w:val="none" w:sz="0" w:space="0" w:color="auto"/>
        <w:left w:val="none" w:sz="0" w:space="0" w:color="auto"/>
        <w:bottom w:val="none" w:sz="0" w:space="0" w:color="auto"/>
        <w:right w:val="none" w:sz="0" w:space="0" w:color="auto"/>
      </w:divBdr>
    </w:div>
    <w:div w:id="2034765110">
      <w:bodyDiv w:val="1"/>
      <w:marLeft w:val="0"/>
      <w:marRight w:val="0"/>
      <w:marTop w:val="0"/>
      <w:marBottom w:val="0"/>
      <w:divBdr>
        <w:top w:val="none" w:sz="0" w:space="0" w:color="auto"/>
        <w:left w:val="none" w:sz="0" w:space="0" w:color="auto"/>
        <w:bottom w:val="none" w:sz="0" w:space="0" w:color="auto"/>
        <w:right w:val="none" w:sz="0" w:space="0" w:color="auto"/>
      </w:divBdr>
    </w:div>
    <w:div w:id="2035032255">
      <w:bodyDiv w:val="1"/>
      <w:marLeft w:val="0"/>
      <w:marRight w:val="0"/>
      <w:marTop w:val="0"/>
      <w:marBottom w:val="0"/>
      <w:divBdr>
        <w:top w:val="none" w:sz="0" w:space="0" w:color="auto"/>
        <w:left w:val="none" w:sz="0" w:space="0" w:color="auto"/>
        <w:bottom w:val="none" w:sz="0" w:space="0" w:color="auto"/>
        <w:right w:val="none" w:sz="0" w:space="0" w:color="auto"/>
      </w:divBdr>
    </w:div>
    <w:div w:id="2036153143">
      <w:bodyDiv w:val="1"/>
      <w:marLeft w:val="0"/>
      <w:marRight w:val="0"/>
      <w:marTop w:val="0"/>
      <w:marBottom w:val="0"/>
      <w:divBdr>
        <w:top w:val="none" w:sz="0" w:space="0" w:color="auto"/>
        <w:left w:val="none" w:sz="0" w:space="0" w:color="auto"/>
        <w:bottom w:val="none" w:sz="0" w:space="0" w:color="auto"/>
        <w:right w:val="none" w:sz="0" w:space="0" w:color="auto"/>
      </w:divBdr>
    </w:div>
    <w:div w:id="2045321610">
      <w:bodyDiv w:val="1"/>
      <w:marLeft w:val="0"/>
      <w:marRight w:val="0"/>
      <w:marTop w:val="0"/>
      <w:marBottom w:val="0"/>
      <w:divBdr>
        <w:top w:val="none" w:sz="0" w:space="0" w:color="auto"/>
        <w:left w:val="none" w:sz="0" w:space="0" w:color="auto"/>
        <w:bottom w:val="none" w:sz="0" w:space="0" w:color="auto"/>
        <w:right w:val="none" w:sz="0" w:space="0" w:color="auto"/>
      </w:divBdr>
      <w:divsChild>
        <w:div w:id="232588302">
          <w:marLeft w:val="480"/>
          <w:marRight w:val="0"/>
          <w:marTop w:val="0"/>
          <w:marBottom w:val="0"/>
          <w:divBdr>
            <w:top w:val="none" w:sz="0" w:space="0" w:color="auto"/>
            <w:left w:val="none" w:sz="0" w:space="0" w:color="auto"/>
            <w:bottom w:val="none" w:sz="0" w:space="0" w:color="auto"/>
            <w:right w:val="none" w:sz="0" w:space="0" w:color="auto"/>
          </w:divBdr>
        </w:div>
        <w:div w:id="296301511">
          <w:marLeft w:val="480"/>
          <w:marRight w:val="0"/>
          <w:marTop w:val="0"/>
          <w:marBottom w:val="0"/>
          <w:divBdr>
            <w:top w:val="none" w:sz="0" w:space="0" w:color="auto"/>
            <w:left w:val="none" w:sz="0" w:space="0" w:color="auto"/>
            <w:bottom w:val="none" w:sz="0" w:space="0" w:color="auto"/>
            <w:right w:val="none" w:sz="0" w:space="0" w:color="auto"/>
          </w:divBdr>
        </w:div>
      </w:divsChild>
    </w:div>
    <w:div w:id="2049138716">
      <w:bodyDiv w:val="1"/>
      <w:marLeft w:val="0"/>
      <w:marRight w:val="0"/>
      <w:marTop w:val="0"/>
      <w:marBottom w:val="0"/>
      <w:divBdr>
        <w:top w:val="none" w:sz="0" w:space="0" w:color="auto"/>
        <w:left w:val="none" w:sz="0" w:space="0" w:color="auto"/>
        <w:bottom w:val="none" w:sz="0" w:space="0" w:color="auto"/>
        <w:right w:val="none" w:sz="0" w:space="0" w:color="auto"/>
      </w:divBdr>
    </w:div>
    <w:div w:id="2068869013">
      <w:bodyDiv w:val="1"/>
      <w:marLeft w:val="0"/>
      <w:marRight w:val="0"/>
      <w:marTop w:val="0"/>
      <w:marBottom w:val="0"/>
      <w:divBdr>
        <w:top w:val="none" w:sz="0" w:space="0" w:color="auto"/>
        <w:left w:val="none" w:sz="0" w:space="0" w:color="auto"/>
        <w:bottom w:val="none" w:sz="0" w:space="0" w:color="auto"/>
        <w:right w:val="none" w:sz="0" w:space="0" w:color="auto"/>
      </w:divBdr>
    </w:div>
    <w:div w:id="2071343535">
      <w:bodyDiv w:val="1"/>
      <w:marLeft w:val="0"/>
      <w:marRight w:val="0"/>
      <w:marTop w:val="0"/>
      <w:marBottom w:val="0"/>
      <w:divBdr>
        <w:top w:val="none" w:sz="0" w:space="0" w:color="auto"/>
        <w:left w:val="none" w:sz="0" w:space="0" w:color="auto"/>
        <w:bottom w:val="none" w:sz="0" w:space="0" w:color="auto"/>
        <w:right w:val="none" w:sz="0" w:space="0" w:color="auto"/>
      </w:divBdr>
    </w:div>
    <w:div w:id="2073961487">
      <w:bodyDiv w:val="1"/>
      <w:marLeft w:val="0"/>
      <w:marRight w:val="0"/>
      <w:marTop w:val="0"/>
      <w:marBottom w:val="0"/>
      <w:divBdr>
        <w:top w:val="none" w:sz="0" w:space="0" w:color="auto"/>
        <w:left w:val="none" w:sz="0" w:space="0" w:color="auto"/>
        <w:bottom w:val="none" w:sz="0" w:space="0" w:color="auto"/>
        <w:right w:val="none" w:sz="0" w:space="0" w:color="auto"/>
      </w:divBdr>
    </w:div>
    <w:div w:id="2074424227">
      <w:bodyDiv w:val="1"/>
      <w:marLeft w:val="0"/>
      <w:marRight w:val="0"/>
      <w:marTop w:val="0"/>
      <w:marBottom w:val="0"/>
      <w:divBdr>
        <w:top w:val="none" w:sz="0" w:space="0" w:color="auto"/>
        <w:left w:val="none" w:sz="0" w:space="0" w:color="auto"/>
        <w:bottom w:val="none" w:sz="0" w:space="0" w:color="auto"/>
        <w:right w:val="none" w:sz="0" w:space="0" w:color="auto"/>
      </w:divBdr>
    </w:div>
    <w:div w:id="2079744639">
      <w:bodyDiv w:val="1"/>
      <w:marLeft w:val="0"/>
      <w:marRight w:val="0"/>
      <w:marTop w:val="0"/>
      <w:marBottom w:val="0"/>
      <w:divBdr>
        <w:top w:val="none" w:sz="0" w:space="0" w:color="auto"/>
        <w:left w:val="none" w:sz="0" w:space="0" w:color="auto"/>
        <w:bottom w:val="none" w:sz="0" w:space="0" w:color="auto"/>
        <w:right w:val="none" w:sz="0" w:space="0" w:color="auto"/>
      </w:divBdr>
    </w:div>
    <w:div w:id="2082024719">
      <w:bodyDiv w:val="1"/>
      <w:marLeft w:val="0"/>
      <w:marRight w:val="0"/>
      <w:marTop w:val="0"/>
      <w:marBottom w:val="0"/>
      <w:divBdr>
        <w:top w:val="none" w:sz="0" w:space="0" w:color="auto"/>
        <w:left w:val="none" w:sz="0" w:space="0" w:color="auto"/>
        <w:bottom w:val="none" w:sz="0" w:space="0" w:color="auto"/>
        <w:right w:val="none" w:sz="0" w:space="0" w:color="auto"/>
      </w:divBdr>
    </w:div>
    <w:div w:id="2084401305">
      <w:bodyDiv w:val="1"/>
      <w:marLeft w:val="0"/>
      <w:marRight w:val="0"/>
      <w:marTop w:val="0"/>
      <w:marBottom w:val="0"/>
      <w:divBdr>
        <w:top w:val="none" w:sz="0" w:space="0" w:color="auto"/>
        <w:left w:val="none" w:sz="0" w:space="0" w:color="auto"/>
        <w:bottom w:val="none" w:sz="0" w:space="0" w:color="auto"/>
        <w:right w:val="none" w:sz="0" w:space="0" w:color="auto"/>
      </w:divBdr>
    </w:div>
    <w:div w:id="2085759148">
      <w:bodyDiv w:val="1"/>
      <w:marLeft w:val="0"/>
      <w:marRight w:val="0"/>
      <w:marTop w:val="0"/>
      <w:marBottom w:val="0"/>
      <w:divBdr>
        <w:top w:val="none" w:sz="0" w:space="0" w:color="auto"/>
        <w:left w:val="none" w:sz="0" w:space="0" w:color="auto"/>
        <w:bottom w:val="none" w:sz="0" w:space="0" w:color="auto"/>
        <w:right w:val="none" w:sz="0" w:space="0" w:color="auto"/>
      </w:divBdr>
    </w:div>
    <w:div w:id="2093165036">
      <w:bodyDiv w:val="1"/>
      <w:marLeft w:val="0"/>
      <w:marRight w:val="0"/>
      <w:marTop w:val="0"/>
      <w:marBottom w:val="0"/>
      <w:divBdr>
        <w:top w:val="none" w:sz="0" w:space="0" w:color="auto"/>
        <w:left w:val="none" w:sz="0" w:space="0" w:color="auto"/>
        <w:bottom w:val="none" w:sz="0" w:space="0" w:color="auto"/>
        <w:right w:val="none" w:sz="0" w:space="0" w:color="auto"/>
      </w:divBdr>
    </w:div>
    <w:div w:id="2098938600">
      <w:bodyDiv w:val="1"/>
      <w:marLeft w:val="0"/>
      <w:marRight w:val="0"/>
      <w:marTop w:val="0"/>
      <w:marBottom w:val="0"/>
      <w:divBdr>
        <w:top w:val="none" w:sz="0" w:space="0" w:color="auto"/>
        <w:left w:val="none" w:sz="0" w:space="0" w:color="auto"/>
        <w:bottom w:val="none" w:sz="0" w:space="0" w:color="auto"/>
        <w:right w:val="none" w:sz="0" w:space="0" w:color="auto"/>
      </w:divBdr>
    </w:div>
    <w:div w:id="2101902713">
      <w:bodyDiv w:val="1"/>
      <w:marLeft w:val="0"/>
      <w:marRight w:val="0"/>
      <w:marTop w:val="0"/>
      <w:marBottom w:val="0"/>
      <w:divBdr>
        <w:top w:val="none" w:sz="0" w:space="0" w:color="auto"/>
        <w:left w:val="none" w:sz="0" w:space="0" w:color="auto"/>
        <w:bottom w:val="none" w:sz="0" w:space="0" w:color="auto"/>
        <w:right w:val="none" w:sz="0" w:space="0" w:color="auto"/>
      </w:divBdr>
    </w:div>
    <w:div w:id="2104062727">
      <w:bodyDiv w:val="1"/>
      <w:marLeft w:val="0"/>
      <w:marRight w:val="0"/>
      <w:marTop w:val="0"/>
      <w:marBottom w:val="0"/>
      <w:divBdr>
        <w:top w:val="none" w:sz="0" w:space="0" w:color="auto"/>
        <w:left w:val="none" w:sz="0" w:space="0" w:color="auto"/>
        <w:bottom w:val="none" w:sz="0" w:space="0" w:color="auto"/>
        <w:right w:val="none" w:sz="0" w:space="0" w:color="auto"/>
      </w:divBdr>
    </w:div>
    <w:div w:id="2105035573">
      <w:bodyDiv w:val="1"/>
      <w:marLeft w:val="0"/>
      <w:marRight w:val="0"/>
      <w:marTop w:val="0"/>
      <w:marBottom w:val="0"/>
      <w:divBdr>
        <w:top w:val="none" w:sz="0" w:space="0" w:color="auto"/>
        <w:left w:val="none" w:sz="0" w:space="0" w:color="auto"/>
        <w:bottom w:val="none" w:sz="0" w:space="0" w:color="auto"/>
        <w:right w:val="none" w:sz="0" w:space="0" w:color="auto"/>
      </w:divBdr>
    </w:div>
    <w:div w:id="2109618642">
      <w:bodyDiv w:val="1"/>
      <w:marLeft w:val="0"/>
      <w:marRight w:val="0"/>
      <w:marTop w:val="0"/>
      <w:marBottom w:val="0"/>
      <w:divBdr>
        <w:top w:val="none" w:sz="0" w:space="0" w:color="auto"/>
        <w:left w:val="none" w:sz="0" w:space="0" w:color="auto"/>
        <w:bottom w:val="none" w:sz="0" w:space="0" w:color="auto"/>
        <w:right w:val="none" w:sz="0" w:space="0" w:color="auto"/>
      </w:divBdr>
    </w:div>
    <w:div w:id="2117021636">
      <w:bodyDiv w:val="1"/>
      <w:marLeft w:val="0"/>
      <w:marRight w:val="0"/>
      <w:marTop w:val="0"/>
      <w:marBottom w:val="0"/>
      <w:divBdr>
        <w:top w:val="none" w:sz="0" w:space="0" w:color="auto"/>
        <w:left w:val="none" w:sz="0" w:space="0" w:color="auto"/>
        <w:bottom w:val="none" w:sz="0" w:space="0" w:color="auto"/>
        <w:right w:val="none" w:sz="0" w:space="0" w:color="auto"/>
      </w:divBdr>
    </w:div>
    <w:div w:id="2133206877">
      <w:bodyDiv w:val="1"/>
      <w:marLeft w:val="0"/>
      <w:marRight w:val="0"/>
      <w:marTop w:val="0"/>
      <w:marBottom w:val="0"/>
      <w:divBdr>
        <w:top w:val="none" w:sz="0" w:space="0" w:color="auto"/>
        <w:left w:val="none" w:sz="0" w:space="0" w:color="auto"/>
        <w:bottom w:val="none" w:sz="0" w:space="0" w:color="auto"/>
        <w:right w:val="none" w:sz="0" w:space="0" w:color="auto"/>
      </w:divBdr>
    </w:div>
    <w:div w:id="2133671885">
      <w:bodyDiv w:val="1"/>
      <w:marLeft w:val="0"/>
      <w:marRight w:val="0"/>
      <w:marTop w:val="0"/>
      <w:marBottom w:val="0"/>
      <w:divBdr>
        <w:top w:val="none" w:sz="0" w:space="0" w:color="auto"/>
        <w:left w:val="none" w:sz="0" w:space="0" w:color="auto"/>
        <w:bottom w:val="none" w:sz="0" w:space="0" w:color="auto"/>
        <w:right w:val="none" w:sz="0" w:space="0" w:color="auto"/>
      </w:divBdr>
    </w:div>
    <w:div w:id="2135754218">
      <w:bodyDiv w:val="1"/>
      <w:marLeft w:val="0"/>
      <w:marRight w:val="0"/>
      <w:marTop w:val="0"/>
      <w:marBottom w:val="0"/>
      <w:divBdr>
        <w:top w:val="none" w:sz="0" w:space="0" w:color="auto"/>
        <w:left w:val="none" w:sz="0" w:space="0" w:color="auto"/>
        <w:bottom w:val="none" w:sz="0" w:space="0" w:color="auto"/>
        <w:right w:val="none" w:sz="0" w:space="0" w:color="auto"/>
      </w:divBdr>
    </w:div>
    <w:div w:id="21440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10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B7C2BF-C416-462C-AED1-7C64FCAFCEFF}">
  <we:reference id="wa104382081" version="1.55.1.0" store="en-US" storeType="OMEX"/>
  <we:alternateReferences>
    <we:reference id="WA104382081" version="1.55.1.0" store="" storeType="OMEX"/>
  </we:alternateReferences>
  <we:properties>
    <we:property name="MENDELEY_CITATIONS" value="[{&quot;citationID&quot;:&quot;MENDELEY_CITATION_086939d0-b2e3-4de1-9f4f-8ffc6d7a680e&quot;,&quot;properties&quot;:{&quot;noteIndex&quot;:0},&quot;isEdited&quot;:false,&quot;manualOverride&quot;:{&quot;isManuallyOverridden&quot;:false,&quot;citeprocText&quot;:&quot;(Ariyanti, 2016; Mukaromah, 2021)&quot;,&quot;manualOverrideText&quot;:&quot;&quot;},&quot;citationTag&quot;:&quot;MENDELEY_CITATION_v3_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&quot;,&quot;citationItems&quot;:[{&quot;id&quot;:&quot;3727103b-d44f-33a5-b58c-050a7e250daa&quot;,&quot;itemData&quot;:{&quot;type&quot;:&quot;article-journal&quot;,&quot;id&quot;:&quot;3727103b-d44f-33a5-b58c-050a7e250daa&quot;,&quot;title&quot;:&quot;The Importance of Childhood Education for Child Development&quot;,&quot;author&quot;:[{&quot;family&quot;:&quot;Ariyanti&quot;,&quot;given&quot;:&quot;Tatik&quot;,&quot;parse-names&quot;:false,&quot;dropping-particle&quot;:&quot;&quot;,&quot;non-dropping-particle&quot;:&quot;&quot;}],&quot;container-title&quot;:&quot;Dinamika: Jurnal Ilmiah Pendidikan Dasar&quot;,&quot;issued&quot;:{&quot;date-parts&quot;:[[2016]]},&quot;page&quot;:&quot;50-58&quot;,&quot;abstract&quot;:&quot;Anak usia dini berada dalam masa keemasan di sepanjang rentang usia perkembangan manusia. Masa ini merupakan periode sensitif, selama masa inilah anak secara khusus mudah menerima stimulus-stimulus dari lingkungannya. Pada masa ini anak siap melakukan berbagai kegiatan dalam rangka memahami dan menguasai lingkungannya. Usia keemasan merupakan masa di mana anak mulai peka untuk menerima berbagai stimulasi dan berbagai upaya pendidikan dari lingkungannya baik disengaja maupun tidak disengaja. Pada masa peka inilah terjadi pematangan fungsi-fungsi fisik dan psikis sehingga siap merespon dan mewujudkan semua tugas-tugas perkembangan yang diharapkan muncul pada pola perilakunya sehari-hari. Pendidikan pada anak usia dini pada dasarnya meliputi seluruh upaya dan tindakan yang dilakukan pendidik dan orang tua dalam proses perawatan, pengasuhan dan pendidikan pada anak dengan menciptakan aura dan lingkungan dimana anak dapat mengeksplorasi pengalaman yang memberikan kesempatan kepadanya untuk mengetahui dan memahami pengalaman belajar yang diperolehnya dari lingkungan, melalui cara mengamati, meniru dan bereksperimen yang berlangsung secara berulang-ulang dan melibatkan seluruh potensi dan kecerdasan anak.&quot;,&quot;issue&quot;:&quot;1&quot;,&quot;volume&quot;:&quot;8&quot;,&quot;container-title-short&quot;:&quot;&quot;},&quot;isTemporary&quot;:false},{&quot;id&quot;:&quot;7618bd06-020a-3f63-bbc6-8e7c8a15a092&quot;,&quot;itemData&quot;:{&quot;type&quot;:&quot;article-journal&quot;,&quot;id&quot;:&quot;7618bd06-020a-3f63-bbc6-8e7c8a15a092&quot;,&quot;title&quot;:&quot;Manajemen Pendidikan Di Paud Bintang Soropadan Dalam Meningkatkan Mutu Pembelajaran&quot;,&quot;author&quot;:[{&quot;family&quot;:&quot;Mukaromah&quot;,&quot;given&quot;:&quot;Dyah Ayu&quot;,&quot;parse-names&quot;:false,&quot;dropping-particle&quot;:&quot;&quot;,&quot;non-dropping-particle&quot;:&quot;&quot;}],&quot;container-title&quot;:&quot;JEA (Jurnal Edukasi AUD)&quot;,&quot;DOI&quot;:&quot;10.18592/jea.v7i1.4366&quot;,&quot;ISSN&quot;:&quot;2443-2636&quot;,&quot;issued&quot;:{&quot;date-parts&quot;:[[2021]]},&quot;page&quot;:&quot;34&quot;,&quot;abstract&quot;:&quot;AbstrakPendidikan anak usia dini sudah menjadi kebutuhan masyarakat. Meskipun pendidikan anak usia dini termasuk pendidikan yang termasuk dalam tahap pengenalan, namun pendidikan ini telah memberikan pengaruh yang banyak bagi perkembangan pendidikan anak. Manajemen pada PAUD Bintang Soropadan yang meliputi manajemen kurikulum, kesiswaan, pendidik dan tenaga kependidikan, sarana dan prasarana serta manajemen keuangan PAUD dan sudah dilaksanakan. Hal itu terlihat pada, pertama, mutu pembelajaran PAUD yaitu layanan yang disediakan berupa Kelompok Taman Kanak-Kanak (TK) dan Kelompok Bermain (KB). Kedua, pemenuhan tingkat pencapain perkembangan anak, pembelajaran yang dilakukan sesuai dengan usia anak dan juga sesuai dengan kebutuhan masyarakat sekitar. Ketiga, pemenuhan tenaga pendidik dan tenaga kependidikan untuk memenuhi standar, bahkan melebihi standar yang ada, dengan cara memberi kesempatan pendidik untuk kuliah dan mengikuti diklat. Keempat, sarana dan prasarana yang ada sekarang sudah lebih dan cukup, baik itu dari segi kuantitas maupun kualitas yang disyaratkan sesuai aturan yang ada. Sarana dan prasarana tentang alat yang aman, nyaman, terang, dan memenuhi kriteria kesehatan bagi anak, sesuai dengan tingkat perkembangan anak, memanfaatkan potensi sumber daya yang ada sudah terpenuhi. Kelima, sesuai dengan petunjuk dan aturan tentang keuangan penyelenggaraan PAUD. Pengelolaan keuangan juga sudah dikomunikasikan dengan orang tua, peserta didik dan masyarakat.Kata Kunci : Manajemen, Mutu pembelajaran, PAUD &quot;,&quot;issue&quot;:&quot;1&quot;,&quot;volume&quot;:&quot;7&quot;,&quot;container-title-short&quot;:&quot;&quot;},&quot;isTemporary&quot;:false}]},{&quot;citationID&quot;:&quot;MENDELEY_CITATION_2b67732d-0e1a-42eb-be6e-bf590c134ed4&quot;,&quot;properties&quot;:{&quot;noteIndex&quot;:0},&quot;isEdited&quot;:false,&quot;manualOverride&quot;:{&quot;isManuallyOverridden&quot;:false,&quot;citeprocText&quot;:&quot;(Kemendikbudristek, 2022)&quot;,&quot;manualOverrideText&quot;:&quot;&quot;},&quot;citationTag&quot;:&quot;MENDELEY_CITATION_v3_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&quot;,&quot;citationItems&quot;:[{&quot;id&quot;:&quot;2873c1b2-90ef-3268-b64b-eb59f310edaa&quot;,&quot;itemData&quot;:{&quot;type&quot;:&quot;article&quot;,&quot;id&quot;:&quot;2873c1b2-90ef-3268-b64b-eb59f310edaa&quot;,&quot;title&quot;:&quot;Salinan BSKAP NO 033 Tahun 2022&quot;,&quot;author&quot;:[{&quot;family&quot;:&quot;Kemendikbudristek&quot;,&quot;given&quot;:&quot;&quot;,&quot;parse-names&quot;:false,&quot;dropping-particle&quot;:&quot;&quot;,&quot;non-dropping-particle&quot;:&quot;&quot;}],&quot;issued&quot;:{&quot;date-parts&quot;:[[2022]]},&quot;container-title-short&quot;:&quot;&quot;},&quot;isTemporary&quot;:false}]},{&quot;citationID&quot;:&quot;MENDELEY_CITATION_481a3931-6930-4423-ace7-f7f2f69c4cf3&quot;,&quot;properties&quot;:{&quot;noteIndex&quot;:0},&quot;isEdited&quot;:false,&quot;manualOverride&quot;:{&quot;isManuallyOverridden&quot;:false,&quot;citeprocText&quot;:&quot;(Kuswandi et al., 2023)&quot;,&quot;manualOverrideText&quot;:&quot;&quot;},&quot;citationTag&quot;:&quot;MENDELEY_CITATION_v3_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&quot;,&quot;citationItems&quot;:[{&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bed46cda-51a2-46c5-b291-664e671b67af&quot;,&quot;properties&quot;:{&quot;noteIndex&quot;:0},&quot;isEdited&quot;:false,&quot;manualOverride&quot;:{&quot;isManuallyOverridden&quot;:false,&quot;citeprocText&quot;:&quot;(Wiresti &amp;#38; Nugraheni, 2021)&quot;,&quot;manualOverrideText&quot;:&quot;&quot;},&quot;citationTag&quot;:&quot;MENDELEY_CITATION_v3_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&quot;,&quot;citationItems&quot;:[{&quot;id&quot;:&quot;406cea81-1e51-3a33-a298-39498dc7d6f0&quot;,&quot;itemData&quot;:{&quot;type&quot;:&quot;article-journal&quot;,&quot;id&quot;:&quot;406cea81-1e51-3a33-a298-39498dc7d6f0&quot;,&quot;title&quot;:&quot;Desain Pembelajaran Higher Order Thingking Skill Pada Masa Study From Home Pada Anak Usia Dini&quot;,&quot;author&quot;:[{&quot;family&quot;:&quot;Wiresti&quot;,&quot;given&quot;:&quot;Ririn Dwi&quot;,&quot;parse-names&quot;:false,&quot;dropping-particle&quot;:&quot;&quot;,&quot;non-dropping-particle&quot;:&quot;&quot;},{&quot;family&quot;:&quot;Nugraheni&quot;,&quot;given&quot;:&quot;Aninditya Sri&quot;,&quot;parse-names&quot;:false,&quot;dropping-particle&quot;:&quot;&quot;,&quot;non-dropping-particle&quot;:&quot;&quot;}],&quot;container-title&quot;:&quot;Tumbuh Kembang: Kajian Teori dan Pembelajaran PAUD Jurnal PG PAUD FKIP Universitas Sriwijaya&quot;,&quot;issued&quot;:{&quot;date-parts&quot;:[[2021]]},&quot;page&quot;:&quot;12 - 20&quot;,&quot;abstract&quot;:&quot;Pada saat ini kita memasuki era disrupsi, dimana persaingan antar negara semakin tinggi. Untuk menyikapi itu maka kita harus menyiapkan generasi yang mampu bersaing secara sehat, maka dari itu stimulasi berpikir tingkat tinggi (Higher Order Thinking Skill) di berikan sejak dini agar dapat terinternalisasi dalam diri anak. Namun, pada saat ini wabah pendemi covid-19 menyebabkan beralihnya sistem pembelajaran dari tatap muka menjadi pembelajaran daring namun stimulasi higher orderthinking skill harustetap ada. Untuk itu penting bagi pendidik untuk mendesain pembelajaran yang berbasis pada higher order thinking skill pada ranah anak usia dini. Tujuan dari penelitian ini adalah memberikan gambaran secara detail dan mendalam terkait desain pembelajaran HOTS di masa pandemi covid-19 dalam kajian anak usia dini. Penelitian ini menggunakan jenis penelitian kualitatif dengan sumber data pendidik dan kepala sekolah dengan 4 langkah yaitu pengumpulan data, reduksi data, display data, dan penarikan kesimpulan. Metode yang digunakan adalah metode deskripstif, pengambilan data menggunakan wawancara, observasi, dan dokumentasi. Dari hasil penelitian ini menunjukkan bahwa desain pembelajaran berbasis HOTS dalam kajian anak usia dini dapat dilakukan di dengan menerapkan student centered learning, pendekatan saintifik dalam pembelajaran, dan penerapan 4Cs dalam pembelajaran yaitu creativity skill, critical thinking skill, communication&quot;,&quot;issue&quot;:&quot;Mei&quot;,&quot;volume&quot;:&quot;8&quot;,&quot;container-title-short&quot;:&quot;&quot;},&quot;isTemporary&quot;:false}]},{&quot;citationID&quot;:&quot;MENDELEY_CITATION_74022490-64f4-41f8-8d19-21c233f06413&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NzQwMjI0OTAtNjRmNC00MWY4LThkMTktMjFjMjMzZjA2NDEz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d0149918-f2e9-4607-ac9e-57d2fc8c785a&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ZDAxNDk5MTgtZjJlOS00NjA3LWFjOWUtNTdkMmZjOGM3ODVh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1e8ad65c-43ac-45c8-9310-f85d8fabb284&quot;,&quot;properties&quot;:{&quot;noteIndex&quot;:0},&quot;isEdited&quot;:false,&quot;manualOverride&quot;:{&quot;isManuallyOverridden&quot;:false,&quot;citeprocText&quot;:&quot;(Nur’aini &amp;#38; Hamzah, 2023)&quot;,&quot;manualOverrideText&quot;:&quot;&quot;},&quot;citationTag&quot;:&quot;MENDELEY_CITATION_v3_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&quot;,&quot;citationItems&quot;:[{&quot;id&quot;:&quot;08be46dd-dc63-373e-ac64-62050e90b896&quot;,&quot;itemData&quot;:{&quot;type&quot;:&quot;article-journal&quot;,&quot;id&quot;:&quot;08be46dd-dc63-373e-ac64-62050e90b896&quot;,&quot;title&quot;:&quot;Manajemen Pembelajaran Aqidah Akhlak untuk Menanamkan Kecerdasan Interpersonal Peserta Didik&quot;,&quot;author&quot;:[{&quot;family&quot;:&quot;Nur'aini&quot;,&quot;given&quot;:&quot;Nur'aini&quot;,&quot;parse-names&quot;:false,&quot;dropping-particle&quot;:&quot;&quot;,&quot;non-dropping-particle&quot;:&quot;&quot;},{&quot;family&quot;:&quot;Hamzah&quot;,&quot;given&quot;:&quot;Hamzah&quot;,&quot;parse-names&quot;:false,&quot;dropping-particle&quot;:&quot;&quot;,&quot;non-dropping-particle&quot;:&quot;&quot;}],&quot;container-title&quot;:&quot;Edukatif : Jurnal Ilmu Pendidikan&quot;,&quot;DOI&quot;:&quot;10.31004/edukatif.v5i1.4777&quot;,&quot;ISSN&quot;:&quot;2656-8063&quot;,&quot;issued&quot;:{&quot;date-parts&quot;:[[2023]]},&quot;page&quot;:&quot;447-455&quot;,&quot;abstract&quot;:&quot;Mata pelajaran aqidah akhlak merupakan mata pelajaran yang di dalamnya mempelajari tentang keyakinan dan perilaku baik antara manusia dengan Allah. Tujuan penelitian ini adalah mengetahui implementasi manajemen pembelajaran dalam mata pelajaran aqidah akhlak. Metode penelitian yang digunakan untuk menggali informasi terkait manajemen pembelajaran dalam mata pelajaran aqidah akhlak melalui pendekatan kualitatif dengan metode fenomenologi. Berdasarkan hasil temuan peneliti menemukan bahwa implementasi manajemen pembelajaran aqidah akhlak dalam menanamkan kecerdasn interpersonal di SMA Al-Azhar dengan tiga kegiatan yaitu pembukaan, pembentukan kompetensi dan penutup. Adapun faktor penghambat yang dihadapi oleh guru dalam penerapan manajemen pembelajaran adalah faktor sarana dan prasarana yang kurang mendukung, juga iklim pembelajaran yang kurang mendukung. Adapun yang menjadi faktor penghambat dalam menanamkan kecerdasan interpersonal peserta didik diantaranya tingkah hiperaktif peserta didik. Dapat disimpulkan bahwa pentingnya interaksi sosial dalam kehidupan sehari-hari perlu ditanamkan melalui mata pelajaran aqidah akhlak yang mampu memfasilitasi peserta didik untuk membangun pengetahuan, beradaptasi dengan lingkungan, membudayakan dirinya dengan lingkungan yang kesemuanya dapat dikembangkan melalui manajemen pembelajaran yang baik&quot;,&quot;issue&quot;:&quot;1&quot;,&quot;volume&quot;:&quot;5&quot;,&quot;container-title-short&quot;:&quot;&quot;},&quot;isTemporary&quot;:false}]},{&quot;citationID&quot;:&quot;MENDELEY_CITATION_f814d7c1-4380-4937-bbe9-8876f8805778&quot;,&quot;properties&quot;:{&quot;noteIndex&quot;:0},&quot;isEdited&quot;:false,&quot;manualOverride&quot;:{&quot;isManuallyOverridden&quot;:false,&quot;citeprocText&quot;:&quot;(Kuswandi et al., 2023; Rindawan et al., 2023)&quot;,&quot;manualOverrideText&quot;:&quot;&quot;},&quot;citationTag&quot;:&quot;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&quot;,&quot;citationItems&quot;:[{&quot;id&quot;:&quot;adf704dd-e033-3412-9a41-c9de4df3a4ca&quot;,&quot;itemData&quot;:{&quot;type&quot;:&quot;article-journal&quot;,&quot;id&quot;:&quot;adf704dd-e033-3412-9a41-c9de4df3a4ca&quot;,&quot;title&quot;:&quot;Evaluasi Manajemen Pembelajaran Madrasah Aliyah Manhalul Ma’arif Darek Menggunakan Evaluasi Model CIPP&quot;,&quot;author&quot;:[{&quot;family&quot;:&quot;Rindawan&quot;,&quot;given&quot;:&quot;Rindawan&quot;,&quot;parse-names&quot;:false,&quot;dropping-particle&quot;:&quot;&quot;,&quot;non-dropping-particle&quot;:&quot;&quot;},{&quot;family&quot;:&quot;Supriadin&quot;,&quot;given&quot;:&quot;Supriadin&quot;,&quot;parse-names&quot;:false,&quot;dropping-particle&quot;:&quot;&quot;,&quot;non-dropping-particle&quot;:&quot;&quot;},{&quot;family&quot;:&quot;Muhsan&quot;,&quot;given&quot;:&quot;Muhsan&quot;,&quot;parse-names&quot;:false,&quot;dropping-particle&quot;:&quot;&quot;,&quot;non-dropping-particle&quot;:&quot;&quot;}],&quot;container-title&quot;:&quot;Jurnal Ilmiah Mandala Education&quot;,&quot;DOI&quot;:&quot;10.58258/jime.v9i1.4698&quot;,&quot;ISSN&quot;:&quot;2442-9511&quot;,&quot;issued&quot;:{&quot;date-parts&quot;:[[2023]]},&quot;page&quot;:&quot;628-640&quot;,&quot;abstract&quot;:&quot;Penelitian ini bertujuan untuk mengetahui bagaimana proses manajemen pembelajaran di MA Manhalul Ma’arif Darek, peranan manajemen pembelajaran dalam meningkatkan mutu Pendidikan di MA Manhalul Ma’arif Darek, dan Untuk mengetahui evaluasi konteks, input, proses, dan produk manajemen pembelajaran MA Manhalul Ma’arif Darek. Penelitian ini menggunakan metode atau pendekatan deskriptif kualitatif. Subjek dalam penelitian ini adalah Kepala MA Manhalul Ma’arif Darek, Wakil kepala MA Manhalul Ma’arif Darek, dan Guru MA Manhalul Ma’arif Darek. Sedangkan objek dalam penelitian ini adalah Manajemen Pembelajaran MA Manhalul Ma’arif Darek Kecamatan Praya Barat Daya, Kabupaten Lombok Tengah-NTB. Instrumen dalam penelitian ini adalah peneliti sendiri, karena dalam penelitian ini untuk mempertajam hasil penelitian peneliti sendiri menjadi instrumen yang langsung menggali data/ informasi, baik data primer maupun data skunder yang mendasar pada aspek-aspek penelitian yang berkaitan dengan manajemen pembelajaran di Madrasah Aliyah Manhalul Ma’arif Darek, sebagai pendukung peneliti dalam penelitian ini dibantu juga dengan data-data (dokumentasi). Teknik pengumpulan data dalam penelitian adalah observasi atau pengamatan dan wawancara. Teknik analisis data yang digunakan adalah reduksi data (data reduction), penyajian data (data display), dan penarikan kesimpulan/verifikasi (conclusion drawing/verification). Dari data hasil penelitian diperoleh Proses manajemen pembelajaran di MA Manhalul Ma’arif Darek terdiri dari proses perencanaan, proses pengorganisasian, proses pelaksanaan pembelajaran, dan proses penilaian atau evaluasi pembelajaran. Peranan manajemen pembelajaran dalam meningkatkan mutu Pendidikan di MA Manhalul Ma’arif Darek antara lain: Pertama, penentuan standar mutu pendidikan, Kedua pengadaan buku-buku pelajaran, Ketiga mengelola kegiatan pembelajaran. Evaluasi konteks manajemen pembelajaran MA Manhalul Ma’arif Darek bahwa kurikulum yang digunakan adalah kurikulum K-13. Evaluasi input manajemen pembelajaran MA Manhalul Ma’arif Darek menggunakan metode ceramah. Evaluasi proses manajemen pembelajaran MA Manhalul Ma’arif Darek telah menggunakan beberapa media pembelajaran yang dirancang oleh guru sendiri maupun media yang tergolong lumayan canggih, seperti LCD. Evaluasi produk manajemen pembelajaran MA Manhalul Ma’arif Darek secara umum, bentuk evaluasi yang digunakan guru MA Manhalul Ma’arif Darek tidak ada yang berbeda dengan yang digunakan oleh guru lainnya yaitu menggunakan tes tertulis dan lisan.&quot;,&quot;issue&quot;:&quot;1&quot;,&quot;volume&quot;:&quot;9&quot;,&quot;container-title-short&quot;:&quot;&quot;},&quot;isTemporary&quot;:false},{&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d7e6d4c0-96d6-49ce-9752-549bd682a6d3&quot;,&quot;properties&quot;:{&quot;noteIndex&quot;:0},&quot;isEdited&quot;:false,&quot;manualOverride&quot;:{&quot;isManuallyOverridden&quot;:false,&quot;citeprocText&quot;:&quot;(Wiyani, 2022)&quot;,&quot;manualOverrideText&quot;:&quot;&quot;},&quot;citationTag&quot;:&quot;MENDELEY_CITATION_v3_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&quot;,&quot;citationItems&quot;:[{&quot;id&quot;:&quot;20d2fce4-c6e6-341b-8aae-963fdbcd7cc2&quot;,&quot;itemData&quot;:{&quot;type&quot;:&quot;article-journal&quot;,&quot;id&quot;:&quot;20d2fce4-c6e6-341b-8aae-963fdbcd7cc2&quot;,&quot;title&quot;:&quot;Manajemen Pembelajaran Paud Berbasis Kearifan Lokal Dalam Perspektif Filosofi Merdeka Belajar&quot;,&quot;author&quot;:[{&quot;family&quot;:&quot;Wiyani&quot;,&quot;given&quot;:&quot;Novan Ardy&quot;,&quot;parse-names&quot;:false,&quot;dropping-particle&quot;:&quot;&quot;,&quot;non-dropping-particle&quot;:&quot;&quot;}],&quot;container-title&quot;:&quot;JEA (Jurnal Edukasi AUD)&quot;,&quot;DOI&quot;:&quot;10.18592/jea.v8i2.7171&quot;,&quot;ISSN&quot;:&quot;2443-2636&quot;,&quot;issued&quot;:{&quot;date-parts&quot;:[[2022]]},&quot;page&quot;:&quot;123&quot;,&quot;abstract&quot;:&quot;This study aims to describe and analyze the management of PAUD learning based on local wisdom in the perspective of the philosophy of independent learning at TK Diponegoro 187 Gerduren Purwojati Banyumas. This research is a type of phenomenological research with a qualitative approach. Data were collected by interview, observation and documentation techniques. Then analyzed through the stages of data reduction, data display and verification. The results showed that the management of PAUD learning based on local wisdom in the perspective of the philosophy of independent learning was processed through three stages, namely learning planning, implementation of learning and supervision of learning based on local wisdom. In these three stages, the philosophy and spirit of independent learning are actualized with the aim that children have the ability to think logically or think critically and become creative individuals as well as character. These characters are independent, responsible, creative, innovative, love the environment, and discipline. All of these characters make the child a civilized and independent person.&quot;,&quot;issue&quot;:&quot;2&quot;,&quot;volume&quot;:&quot;8&quot;,&quot;container-title-short&quot;:&quot;&quot;},&quot;isTemporary&quot;:false}]},{&quot;citationID&quot;:&quot;MENDELEY_CITATION_14fd585b-06f6-4623-bd3f-7af44cb21453&quot;,&quot;properties&quot;:{&quot;noteIndex&quot;:0},&quot;isEdited&quot;:false,&quot;manualOverride&quot;:{&quot;isManuallyOverridden&quot;:false,&quot;citeprocText&quot;:&quot;(Dista, 2020; Safitri &amp;#38; Lestariningrum, 2021)&quot;,&quot;manualOverrideText&quot;:&quot;&quot;},&quot;citationTag&quot;:&quot;MENDELEY_CITATION_v3_eyJjaXRhdGlvbklEIjoiTUVOREVMRVlfQ0lUQVRJT05fMTRmZDU4NWItMDZmNi00NjIzLWJkM2YtN2FmNDRjYjIxNDUzIiwicHJvcGVydGllcyI6eyJub3RlSW5kZXgiOjB9LCJpc0VkaXRlZCI6ZmFsc2UsIm1hbnVhbE92ZXJyaWRlIjp7ImlzTWFudWFsbHlPdmVycmlkZGVuIjpmYWxzZSwiY2l0ZXByb2NUZXh0IjoiKERpc3RhLCAyMDIwOyBTYWZpdHJpICYjMzg7IExlc3RhcmluaW5ncnVtLCAyMDIx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&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id&quot;:&quot;e7cbc8c2-3561-38fe-8d2a-d58bbf47de18&quot;,&quot;itemData&quot;:{&quot;type&quot;:&quot;article-journal&quot;,&quot;id&quot;:&quot;e7cbc8c2-3561-38fe-8d2a-d58bbf47de18&quot;,&quot;title&quot;:&quot;Penerapan Media Loose Part untuk Kreativitas Anak Usia 5-6 Tahun&quot;,&quot;author&quot;:[{&quot;family&quot;:&quot;Safitri&quot;,&quot;given&quot;:&quot;Dewi&quot;,&quot;parse-names&quot;:false,&quot;dropping-particle&quot;:&quot;&quot;,&quot;non-dropping-particle&quot;:&quot;&quot;},{&quot;family&quot;:&quot;Lestariningrum&quot;,&quot;given&quot;:&quot;Anik&quot;,&quot;parse-names&quot;:false,&quot;dropping-particle&quot;:&quot;&quot;,&quot;non-dropping-particle&quot;:&quot;&quot;}],&quot;container-title&quot;:&quot;Kiddo: Jurnal Pendidikan Islam Anak Usia Dini&quot;,&quot;DOI&quot;:&quot;10.19105/kiddo.v2i1.3645&quot;,&quot;ISSN&quot;:&quot;2716-0572&quot;,&quot;issued&quot;:{&quot;date-parts&quot;:[[2021]]},&quot;page&quot;:&quot;40-52&quot;,&quot;abstract&quot;:&quot;Penelitian ini dilatarbelakangi oleh kurangnya kemampuan anak dalam berkreasi menuangkan ide gagasannya secara mandiri tanpa bantuan guru. Hal ini terlihat dari kurangnya anak dalam menyelesaikan keterampilan dalam membuat suatu karya bebas. Karena pembelajaran masih terdominasi pada buku panduan atau LKA. Tujuan penelitian akan menguraikan secara deskriptif kualitatif  pembelajaran dalam penerapan media loose parts terhadap kreativitas anak usia 5-6 tahun.. Desain penelitian ini menggunakan kualitatif dengan jumlah subjek penelitian 24  anak yang terdiri dari 9 anak perempuan dan 15 anak laki-laki. Teknik pengumpulan data dalam penelitian ini dilakukan melalui observasi dan dokumentasi, sedangkan teknik analisis data menggunakan analisis deskriptif kualitatif Miles &amp; Huberman. Hasil penelitian menunjukkan bahwa melalui media loose parts dapat meningkatkan kreativitas anak. Dari hasil penelitian ini disarankan kepada guru PAUD dalam meningkatkan kreativitas anak dapat mengunakan media media loose parts menggunakan bahan dari lingkungan sekitar anak&quot;,&quot;issue&quot;:&quot;1&quot;,&quot;volume&quot;:&quot;2&quot;,&quot;container-title-short&quot;:&quot;&quot;},&quot;isTemporary&quot;:false}]},{&quot;citationID&quot;:&quot;MENDELEY_CITATION_742ed56d-8929-4656-8a5a-f00d310b6ebd&quot;,&quot;properties&quot;:{&quot;noteIndex&quot;:0},&quot;isEdited&quot;:false,&quot;manualOverride&quot;:{&quot;isManuallyOverridden&quot;:false,&quot;citeprocText&quot;:&quot;(Dista, 2020)&quot;,&quot;manualOverrideText&quot;:&quot;&quot;},&quot;citationTag&quot;:&quot;MENDELEY_CITATION_v3_eyJjaXRhdGlvbklEIjoiTUVOREVMRVlfQ0lUQVRJT05fNzQyZWQ1NmQtODkyOS00NjU2LThhNWEtZjAwZDMxMGI2ZWJkIiwicHJvcGVydGllcyI6eyJub3RlSW5kZXgiOjB9LCJpc0VkaXRlZCI6ZmFsc2UsIm1hbnVhbE92ZXJyaWRlIjp7ImlzTWFudWFsbHlPdmVycmlkZGVuIjpmYWxzZSwiY2l0ZXByb2NUZXh0IjoiKERpc3RhLCAyMDIw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1dfQ==&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citationID&quot;:&quot;MENDELEY_CITATION_463fd823-e021-4830-82f0-4d4d13fa0f4e&quot;,&quot;properties&quot;:{&quot;noteIndex&quot;:0},&quot;isEdited&quot;:false,&quot;manualOverride&quot;:{&quot;isManuallyOverridden&quot;:false,&quot;citeprocText&quot;:&quot;(Nurmiyanti &amp;#38; Candra, 2019)&quot;,&quot;manualOverrideText&quot;:&quot;&quot;},&quot;citationTag&quot;:&quot;MENDELEY_CITATION_v3_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&quot;,&quot;citationItems&quot;:[{&quot;id&quot;:&quot;e54238b0-f2b5-39e1-98c2-33d9df0a4df8&quot;,&quot;itemData&quot;:{&quot;type&quot;:&quot;article-journal&quot;,&quot;id&quot;:&quot;e54238b0-f2b5-39e1-98c2-33d9df0a4df8&quot;,&quot;title&quot;:&quot;Kepemimpinan Transformasional Dalam Peningkatan Mutu Pendidikan Anak Usia Dini&quot;,&quot;author&quot;:[{&quot;family&quot;:&quot;Nurmiyanti&quot;,&quot;given&quot;:&quot;Leni&quot;,&quot;parse-names&quot;:false,&quot;dropping-particle&quot;:&quot;&quot;,&quot;non-dropping-particle&quot;:&quot;&quot;},{&quot;family&quot;:&quot;Candra&quot;,&quot;given&quot;:&quot;Bach Yunof&quot;,&quot;parse-names&quot;:false,&quot;dropping-particle&quot;:&quot;&quot;,&quot;non-dropping-particle&quot;:&quot;&quot;}],&quot;container-title&quot;:&quot;Al-Tanzim : Jurnal Manajemen Pendidikan Islam&quot;,&quot;DOI&quot;:&quot;10.33650/al-tanzim.v3i2.646&quot;,&quot;ISSN&quot;:&quot;2549-3663&quot;,&quot;issued&quot;:{&quot;date-parts&quot;:[[2019]]},&quot;page&quot;:&quot;13-24&quot;,&quot;abstract&quot;:&quot;Leadership is the peak of control in an organization, with the presence of a leader who can transform all activities optimally will facilitate the effectiveness and efficiency of all activities carried out together to achieve the agreed goals. This study tries to explain the advantages of transformational leadership in early childhood education management. Transformational leadership is the right choice for a leader to optimize his leadership in increasingly complex and dynamic management practices in the world of education. The method used in data collection is the method of library study (Library Research). The data is then deductively deducted and then integrated and adjusted to the concept of early childhood education. A discussion of results will be presented descriptively. Transformational leadership can improve the process and quality of early childhood education management by maintaining good relations with its members, motivating them to continue to develop, fostering a sense of belonging to the institution, motivating to fight for common interests rather than personal interests and maintaining high moral standards.&quot;,&quot;issue&quot;:&quot;2&quot;,&quot;volume&quot;:&quot;3&quot;,&quot;container-title-short&quot;:&quot;&quot;},&quot;isTemporary&quot;:false}]},{&quot;citationID&quot;:&quot;MENDELEY_CITATION_7542cf31-bbfb-43fc-92dc-94e50d597304&quot;,&quot;properties&quot;:{&quot;noteIndex&quot;:0},&quot;isEdited&quot;:false,&quot;manualOverride&quot;:{&quot;isManuallyOverridden&quot;:false,&quot;citeprocText&quot;:&quot;(Noor, 2019)&quot;,&quot;manualOverrideText&quot;:&quot;&quot;},&quot;citationTag&quot;:&quot;MENDELEY_CITATION_v3_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&quot;,&quot;citationItems&quot;:[{&quot;id&quot;:&quot;86762649-7ee4-30a6-9325-49f1ed71ce24&quot;,&quot;itemData&quot;:{&quot;type&quot;:&quot;article-journal&quot;,&quot;id&quot;:&quot;86762649-7ee4-30a6-9325-49f1ed71ce24&quot;,&quot;title&quot;:&quot;Kompetensi Pendidik MI di Era Revolusi Industri 4.0&quot;,&quot;author&quot;:[{&quot;family&quot;:&quot;Noor&quot;,&quot;given&quot;:&quot;Fu'ad Arif&quot;,&quot;parse-names&quot;:false,&quot;dropping-particle&quot;:&quot;&quot;,&quot;non-dropping-particle&quot;:&quot;&quot;}],&quot;container-title&quot;:&quot;Elementary: Islamic Teacher Journal&quot;,&quot;DOI&quot;:&quot;10.21043/elementary.v7i2.6386&quot;,&quot;ISSN&quot;:&quot;2355-0155&quot;,&quot;issued&quot;:{&quot;date-parts&quot;:[[2019]]},&quot;page&quot;:&quot;251&quot;,&quot;abstract&quot;:&quot;Answering the challenges of the industrial revolution era 4.0 or the fourth world industrial revolution where technology has become the basis in human life. By preparing quality students who are able to compete globally, and mastering the development of technology is important for everyone and important for the future of a country. It is the teacher's job to improve his teacher's competence in facing this digital era. As a professional educator, teachers are required to have various competencies. The qualifications of SD / MI teachers must be D-IV or S-1, while the competencies that must be possessed by teachers according to the teacher and lecturer Law include pedagogical competencies, personality competencies, social competencies, professional competencies, and leadership competencies. This article discusses how the five competencies can be optimized to face the industrial revolution 4.0 where technology is developing rapidly and teachers must be able to adjust to technological developments. This research is included in the study of descriptive studies from various scientific sources. It was found that to face the era of the industrial revolution 4.0 a teacher must have the competencies set by PMA 16/2010, it does not stop there, a teacher must also have the ability or other basic skills that can support professionalism in the era of the industrial revolution 4.0.&quot;,&quot;issue&quot;:&quot;2&quot;,&quot;volume&quot;:&quot;7&quot;,&quot;container-title-short&quot;:&quot;&quot;},&quot;isTemporary&quot;:false}]},{&quot;citationID&quot;:&quot;MENDELEY_CITATION_67c8a544-18cc-45b9-92a8-210ae6202786&quot;,&quot;properties&quot;:{&quot;noteIndex&quot;:0},&quot;isEdited&quot;:false,&quot;manualOverride&quot;:{&quot;isManuallyOverridden&quot;:false,&quot;citeprocText&quot;:&quot;(Republik Indonesia, 2005)&quot;,&quot;manualOverrideText&quot;:&quot;&quot;},&quot;citationTag&quot;:&quot;MENDELEY_CITATION_v3_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&quot;,&quot;citationItems&quot;:[{&quot;id&quot;:&quot;c73f9c63-76aa-3a72-beb2-a81ce64f0278&quot;,&quot;itemData&quot;:{&quot;type&quot;:&quot;article&quot;,&quot;id&quot;:&quot;c73f9c63-76aa-3a72-beb2-a81ce64f0278&quot;,&quot;title&quot;:&quot;UU 14-2005 Guru dan Dosen&quot;,&quot;author&quot;:[{&quot;family&quot;:&quot;Republik Indonesia&quot;,&quot;given&quot;:&quot;Presiden&quot;,&quot;parse-names&quot;:false,&quot;dropping-particle&quot;:&quot;&quot;,&quot;non-dropping-particle&quot;:&quot;&quot;}],&quot;issued&quot;:{&quot;date-parts&quot;:[[2005]]},&quot;page&quot;:&quot;17&quot;,&quot;abstract&quot;:&quot;UU 14-2005 Guru dan Dosen&quot;,&quot;container-title-short&quot;:&quot;&quot;},&quot;isTemporary&quot;:false}]},{&quot;citationID&quot;:&quot;MENDELEY_CITATION_b59a97dc-78fc-4832-a173-92e41a5a7564&quot;,&quot;properties&quot;:{&quot;noteIndex&quot;:0},&quot;isEdited&quot;:false,&quot;manualOverride&quot;:{&quot;isManuallyOverridden&quot;:false,&quot;citeprocText&quot;:&quot;(Tobing &amp;#38; Hasanah, 2021)&quot;,&quot;manualOverrideText&quot;:&quot;&quot;},&quot;citationTag&quot;:&quot;MENDELEY_CITATION_v3_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&quot;,&quot;citationItems&quot;:[{&quot;id&quot;:&quot;f1aa0ac8-3370-3e43-b2eb-4c55b8ab8e79&quot;,&quot;itemData&quot;:{&quot;type&quot;:&quot;article-journal&quot;,&quot;id&quot;:&quot;f1aa0ac8-3370-3e43-b2eb-4c55b8ab8e79&quot;,&quot;title&quot;:&quot;Kepemimpinan Kepala Sekolah Dalam Mengembangkan Kreativitas Dan Inovasi Pembelajaran Guru Pada Masa Covid-19&quot;,&quot;author&quot;:[{&quot;family&quot;:&quot;Tobing&quot;,&quot;given&quot;:&quot;Putri&quot;,&quot;parse-names&quot;:false,&quot;dropping-particle&quot;:&quot;&quot;,&quot;non-dropping-particle&quot;:&quot;&quot;},{&quot;family&quot;:&quot;Hasanah&quot;,&quot;given&quot;:&quot;Enung&quot;,&quot;parse-names&quot;:false,&quot;dropping-particle&quot;:&quot;&quot;,&quot;non-dropping-particle&quot;:&quot;&quot;}],&quot;container-title&quot;:&quot;Jurnal Ilmiah Mandala Education&quot;,&quot;DOI&quot;:&quot;10.58258/jime.v7i2.1789&quot;,&quot;ISSN&quot;:&quot;2442-9511&quot;,&quot;issued&quot;:{&quot;date-parts&quot;:[[2021]]},&quot;page&quot;:&quot;1-8&quot;,&quot;abstract&quot;:&quot;Kreativitas meliputi hasil yang baru. Secara umum kreatifitas guru memiliki fungsi utama yaitu membantu menyelesaikan pekerjaannya dengan cepat dan efisien. Adapun pentingnya kreativitas guru dalam pembelajaran antara lain: (1) Kreatifitas guru berguna dalam transfer informasi lebih utuh, (2) Kreatifitas guru berguna dalam merangsang siswa untuk lebih berpikir secara ilmiah, (3) Produk kreatifitas guru akan merangsang kreatifitas siswa. Adanya guru kreatif yang terus menerus akan timbul inovasi dalam pembelajaran. Tujuan mengembangkan kreatifitas dalam mengembangkan pembelajaran yang inovasi untuk mendeskripsikan dan menganalisa pelaksanaan proses pembelajaran yang lebih kreatif dan inovatif. Peran kepala sekolah dalam mengembangkan kreativitas guru di SDN Napabalano adalah 1) kepala sekolah yang memenuhi kebutuhan guru; 2) Kepala sekolah adalah dengan adanya pendampingan (guru tua dan guru muda); 3) kepala sekolah mengadakan kegiatan (training, workshop) terkait penggunaan teknologi dan kegiatan lainnya untuk mengembangkan pembelajaran guru khususnya di masa pandemic covid-19 saat ini. 4) kepala sekolah melaksanakan evaluasi dan selalu diikuti oleh kegiatan tindak lanjut terhadap hasil evaluasi..&quot;,&quot;issue&quot;:&quot;2&quot;,&quot;volume&quot;:&quot;7&quot;,&quot;container-title-short&quot;:&quot;&quot;},&quot;isTemporary&quot;:false}]},{&quot;citationID&quot;:&quot;MENDELEY_CITATION_77a43966-4e9b-4539-971c-e5194703fb79&quot;,&quot;properties&quot;:{&quot;noteIndex&quot;:0},&quot;isEdited&quot;:false,&quot;manualOverride&quot;:{&quot;isManuallyOverridden&quot;:false,&quot;citeprocText&quot;:&quot;(Ramadhan et al., 2021)&quot;,&quot;manualOverrideText&quot;:&quot;&quot;},&quot;citationTag&quot;:&quot;MENDELEY_CITATION_v3_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&quot;,&quot;citationItems&quot;:[{&quot;id&quot;:&quot;3896c4b3-cc38-3b45-a4c5-d5be675845bd&quot;,&quot;itemData&quot;:{&quot;type&quot;:&quot;article-journal&quot;,&quot;id&quot;:&quot;3896c4b3-cc38-3b45-a4c5-d5be675845bd&quot;,&quot;title&quot;:&quot;Implementasi Model Pembelajaran Flipped Classroom Pada Mata Pelajaran Siskomdik Siswa Kelas X&quot;,&quot;author&quot;:[{&quot;family&quot;:&quot;Ramadhan&quot;,&quot;given&quot;:&quot;Azimi&quot;,&quot;parse-names&quot;:false,&quot;dropping-particle&quot;:&quot;&quot;,&quot;non-dropping-particle&quot;:&quot;&quot;},{&quot;family&quot;:&quot;Mansur&quot;,&quot;given&quot;:&quot;Hamsi&quot;,&quot;parse-names&quot;:false,&quot;dropping-particle&quot;:&quot;&quot;,&quot;non-dropping-particle&quot;:&quot;&quot;},{&quot;family&quot;:&quot;Hadi Utama&quot;,&quot;given&quot;:&quot;Agus&quot;,&quot;parse-names&quot;:false,&quot;dropping-particle&quot;:&quot;&quot;,&quot;non-dropping-particle&quot;:&quot;&quot;},{&quot;family&quot;:&quot;Lambung&quot;,&quot;given&quot;:&quot;Universitas&quot;,&quot;parse-names&quot;:false,&quot;dropping-particle&quot;:&quot;&quot;,&quot;non-dropping-particle&quot;:&quot;&quot;},{&quot;family&quot;:&quot;Banjarmasin&quot;,&quot;given&quot;:&quot;Mangkurat&quot;,&quot;parse-names&quot;:false,&quot;dropping-particle&quot;:&quot;&quot;,&quot;non-dropping-particle&quot;:&quot;&quot;}],&quot;container-title&quot;:&quot;Journal of Instructional Technology J-INSTECH&quot;,&quot;issued&quot;:{&quot;date-parts&quot;:[[2021]]},&quot;page&quot;:&quot;51-60&quot;,&quot;abstract&quot;:&quot;The purpose of this research is, To know how the actual process and procedure of Flipped Classroom Intructional Models Implementation in the tenth grade class of Graphic Preparation Techniques Department Vocational High School 5 Banjarmasin. The research method used on this research is Qualitative Research with Study Case research type. Therefore the result of this research is Vocational High School 5 Banjarmasin specialy on tenth grade class of Graphic Preparation Techniques Department can Apply the Flipped Classroom pretty well. In terms of their Flexible Environment, Intentional Content, Learning Culture, and their Professinal Educator. But stills there are some point that the implementation doesn't meet requirement with the theories of Flipped Classroom models. Therefore this research give recommendations to maintained this model application and needs to be improved again for better learning quality, However the impact of this models need more deep research to prove theoretically of the student learning result, the student learning interest, and evaualting the teacher teaching process.&quot;,&quot;issue&quot;:&quot;1&quot;,&quot;volume&quot;:&quot;2&quot;,&quot;container-title-short&quot;:&quot;&quot;},&quot;isTemporary&quot;:false}]},{&quot;citationID&quot;:&quot;MENDELEY_CITATION_a88000a7-022d-4195-94a6-cca634a8258b&quot;,&quot;properties&quot;:{&quot;noteIndex&quot;:0},&quot;isEdited&quot;:false,&quot;manualOverride&quot;:{&quot;isManuallyOverridden&quot;:false,&quot;citeprocText&quot;:&quot;(Unal, Aslihan; Unal, 2023)&quot;,&quot;manualOverrideText&quot;:&quot;&quot;},&quot;citationTag&quot;:&quot;MENDELEY_CITATION_v3_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&quot;,&quot;citationItems&quot;:[{&quot;id&quot;:&quot;15195e1b-c4a2-362e-8b70-0ee736c946bf&quot;,&quot;itemData&quot;:{&quot;type&quot;:&quot;article-journal&quot;,&quot;id&quot;:&quot;15195e1b-c4a2-362e-8b70-0ee736c946bf&quot;,&quot;title&quot;:&quot;Design of Flipped Lessons in the Classroom and Opinions of Teachers with Different Degrees of Experience&quot;,&quot;author&quot;:[{&quot;family&quot;:&quot;Unal, Aslihan; Unal&quot;,&quot;given&quot;:&quot;Zafer&quot;,&quot;parse-names&quot;:false,&quot;dropping-particle&quot;:&quot;&quot;,&quot;non-dropping-particle&quot;:&quot;&quot;}],&quot;container-title&quot;:&quot;Journal of Education and Practice&quot;,&quot;DOI&quot;:&quot;10.7176/jep/14-9-05&quot;,&quot;issued&quot;:{&quot;date-parts&quot;:[[2023,3]]},&quot;publisher&quot;:&quot;International Institute for Science, Technology and Education&quot;,&quot;volume&quot;:&quot;14&quot;,&quot;container-title-short&quot;:&quot;&quot;},&quot;isTemporary&quot;:false}]},{&quot;citationID&quot;:&quot;MENDELEY_CITATION_e06c7474-10de-4fcf-b3ca-fd4c5a7a3b33&quot;,&quot;properties&quot;:{&quot;noteIndex&quot;:0},&quot;isEdited&quot;:false,&quot;manualOverride&quot;:{&quot;isManuallyOverridden&quot;:false,&quot;citeprocText&quot;:&quot;(Pratiwi, 2022)&quot;,&quot;manualOverrideText&quot;:&quot;&quot;},&quot;citationTag&quot;:&quot;MENDELEY_CITATION_v3_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&quot;,&quot;citationItems&quot;:[{&quot;id&quot;:&quot;0abd783a-8183-306f-b56b-24c3cc84c305&quot;,&quot;itemData&quot;:{&quot;type&quot;:&quot;article-journal&quot;,&quot;id&quot;:&quot;0abd783a-8183-306f-b56b-24c3cc84c305&quot;,&quot;title&quot;:&quot;Efektivitas Flipped Classroom Learning Terhadap Peningkatan Hasil Belajar Matematika Siswa SMP&quot;,&quot;author&quot;:[{&quot;family&quot;:&quot;Pratiwi&quot;,&quot;given&quot;:&quot;Kadek Ayu Mutiara&quot;,&quot;parse-names&quot;:false,&quot;dropping-particle&quot;:&quot;&quot;,&quot;non-dropping-particle&quot;:&quot;&quot;}],&quot;container-title&quot;:&quot;Jurnal Pendidikan Matematika Undiksha&quot;,&quot;DOI&quot;:&quot;10.23887/jjpm.v12i2.37320&quot;,&quot;ISSN&quot;:&quot;2613-9677&quot;,&quot;issued&quot;:{&quot;date-parts&quot;:[[2022]]},&quot;page&quot;:&quot;73-82&quot;,&quot;abstract&quot;:&quot;Penelitian ini adalah penelitian eksperimen dengan tujuan untuk mengetahui efektivitas pembelajaran flipped classroom terhadap hasil belajar matematika siswa kelas VIII SMP. Jenis penelitian yang digunakan adalah eksperimen semu dengan desain post test only group design. Populasi dari penelitian ini adalah seluruh siswa kelas VIII SMP N 3 Semarapura sebanyak 275 orang. Sedangkan sampel yang digunakan dipilih secara acak (cluster random sampling) sehingga menghasilkan dua kelompok yaitu kelas VIII A sebagai kelas eksperimen dan kelas VIII C sebagai kelas kontrol. Teknik pengumpulan data adalah dengan memberikan intrumen post-test kepada dua kelompok kelas pada akhir penelitian, menghasilkan data hasil belajar matematika siswa. Data dianalisis menggunakan uji-t independent sample pihak kanan dengan taraf signifikansi 5% menunjukkan bahwa H0 ditolak. Hal ini berarti hasil belajar matematika siswa dengan pembelajaran flipped classroom lebih baik dibandingkan hasil belajar matematika siswa dengan pembelajaran konvensional. Temuan ini menunjukkan keefektifan dari penggunaan flipped classroom learning terhadap hasil belajar matematika pada masa pandemi Covid-19.&quot;,&quot;issue&quot;:&quot;2&quot;,&quot;volume&quot;:&quot;12&quot;,&quot;container-title-short&quot;:&quot;&quot;},&quot;isTemporary&quot;:false}]},{&quot;citationID&quot;:&quot;MENDELEY_CITATION_f8eb12e9-a771-4c9d-9342-d0b33fdd7600&quot;,&quot;properties&quot;:{&quot;noteIndex&quot;:0},&quot;isEdited&quot;:false,&quot;manualOverride&quot;:{&quot;isManuallyOverridden&quot;:false,&quot;citeprocText&quot;:&quot;(Afdillah &amp;#38; Rindaningsih, 2021)&quot;,&quot;manualOverrideText&quot;:&quot;&quot;},&quot;citationTag&quot;:&quot;MENDELEY_CITATION_v3_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&quot;,&quot;citationItems&quot;:[{&quot;id&quot;:&quot;897580a7-ba12-3618-bcf5-7d3d381e7f93&quot;,&quot;itemData&quot;:{&quot;type&quot;:&quot;article-journal&quot;,&quot;id&quot;:&quot;897580a7-ba12-3618-bcf5-7d3d381e7f93&quot;,&quot;title&quot;:&quot;Strategies to Improve Mathematics Learning Outcomes Through Flipped Classroom&quot;,&quot;author&quot;:[{&quot;family&quot;:&quot;Afdillah&quot;,&quot;given&quot;:&quot;Nurin&quot;,&quot;parse-names&quot;:false,&quot;dropping-particle&quot;:&quot;&quot;,&quot;non-dropping-particle&quot;:&quot;&quot;},{&quot;family&quot;:&quot;Rindaningsih&quot;,&quot;given&quot;:&quot;Ida&quot;,&quot;parse-names&quot;:false,&quot;dropping-particle&quot;:&quot;&quot;,&quot;non-dropping-particle&quot;:&quot;&quot;}],&quot;container-title&quot;:&quot;Academia Open&quot;,&quot;DOI&quot;:&quot;10.21070/acopen.6.2022.2469&quot;,&quot;issued&quot;:{&quot;date-parts&quot;:[[2021,10,19]]},&quot;abstract&quot;:&quot;The purpose of this study was to analyze the presence or absence of and how much influence the flipped classroom learning model had on the mathematics learning outcomes of fractions. This research was conducted at MI Nurul Huda Candi Sidoarjo for the 2020/2021 Academic Year. This study uses quantitative research with a sample of 40 students. The data collection after the treatment was carried out using the Mathematics Learning Outcomes Test for fractions. The results showed that there were differences in learning outcomes between students who were taught using the flipped classroom learning model and students who were taught using the conventional learning model with a value (tcount = 2,041 &gt; ttable = 2, 024) at a significance level of 5%. it can be concluded that there is an effect of the flipped classroom learning model on the mathematics learning outcomes of fifth grade students at MI Nurul Huda Candi Sidoarjo. The large influence of the flipped classroom learning model on the mathematics learning outcomes of fifth grade students at MI Nurul Huda Candi Sidoarjo is 6.87%.&quot;,&quot;publisher&quot;:&quot;Universitas Muhammadiyah Sidoarjo&quot;,&quot;volume&quot;:&quot;6&quot;,&quot;container-title-short&quot;:&quot;&quot;},&quot;isTemporary&quot;:false}]},{&quot;citationID&quot;:&quot;MENDELEY_CITATION_114f78fc-3330-4c07-9d6c-7d18da26f6f9&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MTE0Zjc4ZmMtMzMzMC00YzA3LTlkNmMtN2QxOGRhMjZmNmY5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93a6de3d-c440-4354-9920-0a787ff7e434&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OTNhNmRlM2QtYzQ0MC00MzU0LTk5MjAtMGE3ODdmZjdlNDM0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b7eaf264-b8fa-4730-95a6-e6ac8256a740&quot;,&quot;properties&quot;:{&quot;noteIndex&quot;:0},&quot;isEdited&quot;:false,&quot;manualOverride&quot;:{&quot;isManuallyOverridden&quot;:false,&quot;citeprocText&quot;:&quot;(Rindaningsih et al., 2023)&quot;,&quot;manualOverrideText&quot;:&quot;&quot;},&quot;citationTag&quot;:&quot;MENDELEY_CITATION_v3_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&quot;,&quot;citationItems&quot;:[{&quot;id&quot;:&quot;c422c9f5-22b7-3ff7-b7a5-51f1dab3d1df&quot;,&quot;itemData&quot;:{&quot;type&quot;:&quot;chapter&quot;,&quot;id&quot;:&quot;c422c9f5-22b7-3ff7-b7a5-51f1dab3d1df&quot;,&quot;title&quot;:&quot;Empowering Teachers in Indonesia: A Framework for Project-Based Flipped Learning and Merdeka Belajar&quot;,&quot;author&quot;:[{&quot;family&quot;:&quot;Rindaningsih&quot;,&quot;given&quot;:&quot;Ida&quot;,&quot;parse-names&quot;:false,&quot;dropping-particle&quot;:&quot;&quot;,&quot;non-dropping-particle&quot;:&quot;&quot;},{&quot;family&quot;:&quot;Arifin&quot;,&quot;given&quot;:&quot;Bahak Udin By&quot;,&quot;parse-names&quot;:false,&quot;dropping-particle&quot;:&quot;&quot;,&quot;non-dropping-particle&quot;:&quot;&quot;},{&quot;family&quot;:&quot;Mustaqim&quot;,&quot;given&quot;:&quot;Ilmawan&quot;,&quot;parse-names&quot;:false,&quot;dropping-particle&quot;:&quot;&quot;,&quot;non-dropping-particle&quot;:&quot;&quot;}],&quot;container-title&quot;:&quot;Atlantis Press SARL&quot;,&quot;DOI&quot;:&quot;10.2991/978-2-38476-052-7_20&quot;,&quot;issued&quot;:{&quot;date-parts&quot;:[[2023]]},&quot;page&quot;:&quot;177-184&quot;,&quot;abstract&quot;:&quot;… is the ‘Projek Penguatan Profil Pelajar Pancasila’ (… Pancasila student profile is a form of translation of national education goals. Based on these considerations, the profile of Pancasila …&quot;,&quot;container-title-short&quot;:&quot;&quot;},&quot;isTemporary&quot;:false}]},{&quot;citationID&quot;:&quot;MENDELEY_CITATION_2b991ece-328c-4c82-a03e-cb9830bf315a&quot;,&quot;properties&quot;:{&quot;noteIndex&quot;:0},&quot;isEdited&quot;:false,&quot;manualOverride&quot;:{&quot;isManuallyOverridden&quot;:false,&quot;citeprocText&quot;:&quot;(Moch Bahak &amp;#38; Nurdyansyah, 2018)&quot;,&quot;manualOverrideText&quot;:&quot;&quot;},&quot;citationTag&quot;:&quot;MENDELEY_CITATION_v3_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&quot;,&quot;citationItems&quot;:[{&quot;id&quot;:&quot;cb29c4e4-ea5d-34a1-a0d5-e8d37b8c8d2f&quot;,&quot;itemData&quot;:{&quot;type&quot;:&quot;book&quot;,&quot;id&quot;:&quot;cb29c4e4-ea5d-34a1-a0d5-e8d37b8c8d2f&quot;,&quot;title&quot;:&quot;Buku Ajar Metode Penelitian Pendidikan&quot;,&quot;author&quot;:[{&quot;family&quot;:&quot;Moch Bahak&quot;,&quot;given&quot;:&quot;Arifin&quot;,&quot;parse-names&quot;:false,&quot;dropping-particle&quot;:&quot;&quot;,&quot;non-dropping-particle&quot;:&quot;&quot;},{&quot;family&quot;:&quot;Nurdyansyah&quot;,&quot;given&quot;:&quot;&quot;,&quot;parse-names&quot;:false,&quot;dropping-particle&quot;:&quot;&quot;,&quot;non-dropping-particle&quot;:&quot;&quot;}],&quot;ISBN&quot;:&quot;978-979-044-022-7&quot;,&quot;ISSN&quot;:&quot;03619230&quot;,&quot;PMID&quot;:&quot;2581813&quot;,&quot;issued&quot;:{&quot;date-parts&quot;:[[2018]]},&quot;publisher&quot;:&quot;Umsida Press&quot;,&quot;container-title-short&quot;:&quot;&quot;},&quot;isTemporary&quot;:false}]},{&quot;citationID&quot;:&quot;MENDELEY_CITATION_e48d9694-d8fc-4194-8ca2-511f1b7b0762&quot;,&quot;properties&quot;:{&quot;noteIndex&quot;:0},&quot;isEdited&quot;:false,&quot;manualOverride&quot;:{&quot;isManuallyOverridden&quot;:false,&quot;citeprocText&quot;:&quot;(Syahrizal &amp;#38; Jailani, 2023)&quot;,&quot;manualOverrideText&quot;:&quot;&quot;},&quot;citationTag&quot;:&quot;MENDELEY_CITATION_v3_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&quot;,&quot;citationItems&quot;:[{&quot;id&quot;:&quot;7277768c-8abe-359e-8ca4-2e7bc49341c5&quot;,&quot;itemData&quot;:{&quot;type&quot;:&quot;article-journal&quot;,&quot;id&quot;:&quot;7277768c-8abe-359e-8ca4-2e7bc49341c5&quot;,&quot;title&quot;:&quot;Jenis-Jenis Penelitian Dalam Penelitian Kuantitatif dan Kualitatif&quot;,&quot;author&quot;:[{&quot;family&quot;:&quot;Syahrizal&quot;,&quot;given&quot;:&quot;Hasan&quot;,&quot;parse-names&quot;:false,&quot;dropping-particle&quot;:&quot;&quot;,&quot;non-dropping-particle&quot;:&quot;&quot;},{&quot;family&quot;:&quot;Jailani&quot;,&quot;given&quot;:&quot;M Syahran&quot;,&quot;parse-names&quot;:false,&quot;dropping-particle&quot;:&quot;&quot;,&quot;non-dropping-particle&quot;:&quot;&quot;}],&quot;container-title&quot;:&quot;Qosim&quot;,&quot;issued&quot;:{&quot;date-parts&quot;:[[2023]]},&quot;page&quot;:&quot;13-23&quot;,&quot;abstract&quot;:&quot;Scientific research which consists of two major schools that are used throughout the world is quantitative and qualitative research, from these two schools there are several types of research that help researchers solve the problems they find. The purpose of this paper is to describe the types of research in quantitative and qualitative research. This paper uses a literature review approach, in which the author collects several sources of books and articles related to the theme of this paper. The results of this paper can be described. First, the types in quantitative research include; descriptive method, comparative method, correlation method, survey research, ex post facto research, experimental research, policy research, action research, evaluation research, quasi-experimental method, single subject method. The two types of qualitative research include case study research study), descriptive research, class room action research, phenomenological research, ethnograph research, grounded theory research, history research, hermeneutics research, field research, discourse analysis&quot;,&quot;volume&quot;:&quot;1&quot;,&quot;container-title-short&quot;:&quot;&quot;},&quot;isTemporary&quot;:false}]},{&quot;citationID&quot;:&quot;MENDELEY_CITATION_2980fdaa-3792-40f5-855d-fabdf1925e0e&quot;,&quot;properties&quot;:{&quot;noteIndex&quot;:0},&quot;isEdited&quot;:false,&quot;manualOverride&quot;:{&quot;isManuallyOverridden&quot;:false,&quot;citeprocText&quot;:&quot;(Brianza et al., 2023)&quot;,&quot;manualOverrideText&quot;:&quot;&quot;},&quot;citationTag&quot;:&quot;MENDELEY_CITATION_v3_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&quot;,&quot;citationItems&quot;:[{&quot;id&quot;:&quot;337b995e-106e-350b-b0da-ba182fa95ced&quot;,&quot;itemData&quot;:{&quot;type&quot;:&quot;article-journal&quot;,&quot;id&quot;:&quot;337b995e-106e-350b-b0da-ba182fa95ced&quot;,&quot;title&quot;:&quot;The digital silver lining of the pandemic: The impact on preservice teachers' technological knowledge and beliefs.&quot;,&quot;author&quot;:[{&quot;family&quot;:&quot;Brianza&quot;,&quot;given&quot;:&quot;Eliana&quot;,&quot;parse-names&quot;:false,&quot;dropping-particle&quot;:&quot;&quot;,&quot;non-dropping-particle&quot;:&quot;&quot;},{&quot;family&quot;:&quot;Schmid&quot;,&quot;given&quot;:&quot;Mirjam&quot;,&quot;parse-names&quot;:false,&quot;dropping-particle&quot;:&quot;&quot;,&quot;non-dropping-particle&quot;:&quot;&quot;},{&quot;family&quot;:&quot;Tondeur&quot;,&quot;given&quot;:&quot;Jo&quot;,&quot;parse-names&quot;:false,&quot;dropping-particle&quot;:&quot;&quot;,&quot;non-dropping-particle&quot;:&quot;&quot;},{&quot;family&quot;:&quot;Petko&quot;,&quot;given&quot;:&quot;Dominik&quot;,&quot;parse-names&quot;:false,&quot;dropping-particle&quot;:&quot;&quot;,&quot;non-dropping-particle&quot;:&quot;&quot;}],&quot;container-title&quot;:&quot;Education and information technologies&quot;,&quot;container-title-short&quot;:&quot;Educ Inf Technol (Dordr)&quot;,&quot;DOI&quot;:&quot;10.1007/s10639-023-11801-w&quot;,&quot;ISSN&quot;:&quot;13602357&quot;,&quot;URL&quot;:&quot;https://lens.org/195-625-295-724-606&quot;,&quot;issued&quot;:{&quot;date-parts&quot;:[[2023]]},&quot;publisher-place&quot;:&quot;United Kingdom&quot;,&quot;page&quot;:&quot;1&quot;,&quot;abstract&quot;:&quot;COVID-19 drastically disrupted teaching and learning worldwide and across all educational levels. Technology took on a central role in redefining education under these exceptional circumstances and frequently revealed challenges related to both infrastructure and to teachers' and learners' technological skills and readiness. This study aimed to investigate whether the experience of emergency remote education significantly impacted preservice teachers' knowledge and beliefs for their future teaching with technology. We investigated three cohorts of preservice teachers (pre-lockdown, &lt;i&gt;n&lt;/i&gt; = 179; during lockdown, &lt;i&gt;n&lt;/i&gt; = 48; post-lockdown, &lt;i&gt;n&lt;/i&gt; = 228) and explored differences in their self-reported technological pedagogical content knowledge (TPACK) and their technological beliefs. Findings showed positive effects in the post-lockdown cohort, reflected in higher levels of technological knowledge (TK) and technological pedagogical content knowledge (TPCK) compared to the pre-lockdown cohort. In addition, unique positive effects on content knowledge (CK) and pedagogical content knowledge (PCK) were found in the post-lockdown cohort among preservice teachers with prior teaching experiences. No effects of either cohort or experience emerged for preservice teachers' technological beliefs. These findings indicate that, despite the challenges related to COVID-19 lockdowns, preservice teachers not only appear to have maintained positive beliefs towards technology but may have even been able to draw benefits from the experience of lockdown. These findings and the positive effects associated with teaching experience are discussed with regard to their implication for teacher education.&quot;,&quot;publisher&quot;:&quot;Springer Science and Business Media LLC&quot;},&quot;isTemporary&quot;:false}]},{&quot;citationID&quot;:&quot;MENDELEY_CITATION_976f3997-174c-4b00-a942-d387429f4988&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OTc2ZjM5OTctMTc0Yy00YjAwLWE5NDItZDM4NzQyOWY0OTg4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df59fe25-c2c6-458e-ab54-a2d00c06b521&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ZGY1OWZlMjUtYzJjNi00NThlLWFiNTQtYTJkMDBjMDZiNTIx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85e34241-b0e4-49a6-966f-62271eeea0c7&quot;,&quot;properties&quot;:{&quot;noteIndex&quot;:0},&quot;isEdited&quot;:false,&quot;manualOverride&quot;:{&quot;isManuallyOverridden&quot;:false,&quot;citeprocText&quot;:&quot;(Hasbi et al., 2021)&quot;,&quot;manualOverrideText&quot;:&quot;&quot;},&quot;citationTag&quot;:&quot;MENDELEY_CITATION_v3_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&quot;,&quot;citationItems&quot;:[{&quot;id&quot;:&quot;da91d680-a720-3176-aa11-f391820a46b5&quot;,&quot;itemData&quot;:{&quot;type&quot;:&quot;book&quot;,&quot;id&quot;:&quot;da91d680-a720-3176-aa11-f391820a46b5&quot;,&quot;title&quot;:&quot;Peran Orang Tua Dalam Program Pembelajaran&quot;,&quot;author&quot;:[{&quot;family&quot;:&quot;Hasbi&quot;,&quot;given&quot;:&quot;Muhammad&quot;,&quot;parse-names&quot;:false,&quot;dropping-particle&quot;:&quot;&quot;,&quot;non-dropping-particle&quot;:&quot;&quot;},{&quot;family&quot;:&quot;Maryatun&quot;,&quot;given&quot;:&quot;Ika Budi&quot;,&quot;parse-names&quot;:false,&quot;dropping-particle&quot;:&quot;&quot;,&quot;non-dropping-particle&quot;:&quot;&quot;},{&quot;family&quot;:&quot;Pratiwi&quot;,&quot;given&quot;:&quot;Wiwik Citra&quot;,&quot;parse-names&quot;:false,&quot;dropping-particle&quot;:&quot;&quot;,&quot;non-dropping-particle&quot;:&quot;&quot;},{&quot;family&quot;:&quot;Murtiningsih&quot;,&quot;given&quot;:&quot;&quot;,&quot;parse-names&quot;:false,&quot;dropping-particle&quot;:&quot;&quot;,&quot;non-dropping-particle&quot;:&quot;&quot;},{&quot;family&quot;:&quot;Rahayu&quot;,&quot;given&quot;:&quot;Istianingsih&quot;,&quot;parse-names&quot;:false,&quot;dropping-particle&quot;:&quot;&quot;,&quot;non-dropping-particle&quot;:&quot;&quot;},{&quot;family&quot;:&quot;Saputra&quot;,&quot;given&quot;:&quot;Nor Ilman&quot;,&quot;parse-names&quot;:false,&quot;dropping-particle&quot;:&quot;&quot;,&quot;non-dropping-particle&quot;:&quot;&quot;},{&quot;family&quot;:&quot;Rahmawati&quot;,&quot;given&quot;:&quot;Devi&quot;,&quot;parse-names&quot;:false,&quot;dropping-particle&quot;:&quot;&quot;,&quot;non-dropping-particle&quot;:&quot;&quot;}],&quot;issued&quot;:{&quot;date-parts&quot;:[[2021]]},&quot;number-of-pages&quot;:&quot;1-48&quot;,&quot;publisher&quot;:&quot;Direktorat Pendidikan Anak Usia Dini&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22DA-96B6-48F3-A786-507D30B7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8804</TotalTime>
  <Pages>5</Pages>
  <Words>18</Words>
  <Characters>108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125</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Nury Arsy Darmiati</cp:lastModifiedBy>
  <cp:revision>40</cp:revision>
  <cp:lastPrinted>2023-11-28T03:35:00Z</cp:lastPrinted>
  <dcterms:created xsi:type="dcterms:W3CDTF">2023-11-28T01:03:00Z</dcterms:created>
  <dcterms:modified xsi:type="dcterms:W3CDTF">2024-01-29T01:39:00Z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70a9a358-ed07-3cce-be9d-b1a31c521f7a</vt:lpwstr>
  </property>
  <property fmtid="{D5CDD505-2E9C-101B-9397-08002B2CF9AE}" pid="24" name="Mendeley Citation Style_1">
    <vt:lpwstr>http://www.zotero.org/styles/apa</vt:lpwstr>
  </property>
</Properties>
</file>